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3DE" w:rsidRPr="00A3687C" w:rsidRDefault="00C32DA8" w:rsidP="00C32DA8">
      <w:pPr>
        <w:shd w:val="clear" w:color="auto" w:fill="FFFFFF"/>
        <w:tabs>
          <w:tab w:val="left" w:leader="underscore" w:pos="3677"/>
        </w:tabs>
        <w:spacing w:before="14" w:after="14"/>
        <w:jc w:val="center"/>
        <w:rPr>
          <w:b/>
          <w:bCs/>
        </w:rPr>
      </w:pPr>
      <w:r w:rsidRPr="00A3687C">
        <w:rPr>
          <w:b/>
          <w:bCs/>
        </w:rPr>
        <w:t xml:space="preserve">ДОГОВОР </w:t>
      </w:r>
      <w:r w:rsidR="008F43DE" w:rsidRPr="00A3687C">
        <w:rPr>
          <w:b/>
          <w:bCs/>
        </w:rPr>
        <w:t xml:space="preserve">НА ВЫПОЛНЕНИЕ КОМПЛЕКСА РАБОТ </w:t>
      </w:r>
    </w:p>
    <w:p w:rsidR="008F43DE" w:rsidRPr="00A3687C" w:rsidRDefault="008F43DE" w:rsidP="00C32DA8">
      <w:pPr>
        <w:shd w:val="clear" w:color="auto" w:fill="FFFFFF"/>
        <w:tabs>
          <w:tab w:val="left" w:leader="underscore" w:pos="3677"/>
        </w:tabs>
        <w:spacing w:before="14" w:after="14"/>
        <w:jc w:val="center"/>
        <w:rPr>
          <w:b/>
          <w:bCs/>
        </w:rPr>
      </w:pPr>
      <w:r w:rsidRPr="00A3687C">
        <w:rPr>
          <w:b/>
          <w:bCs/>
        </w:rPr>
        <w:t xml:space="preserve">ПО СТРОИТЕЛЬСТВУ ЭНЕРГЕТИЧЕСКИХ ОБЪЕКТОВ </w:t>
      </w:r>
    </w:p>
    <w:p w:rsidR="00C32DA8" w:rsidRDefault="008F43DE" w:rsidP="00C32DA8">
      <w:pPr>
        <w:shd w:val="clear" w:color="auto" w:fill="FFFFFF"/>
        <w:tabs>
          <w:tab w:val="left" w:leader="underscore" w:pos="3677"/>
        </w:tabs>
        <w:spacing w:before="14" w:after="14"/>
        <w:jc w:val="center"/>
        <w:rPr>
          <w:b/>
          <w:bCs/>
        </w:rPr>
      </w:pPr>
      <w:r w:rsidRPr="00A3687C">
        <w:rPr>
          <w:b/>
          <w:bCs/>
        </w:rPr>
        <w:t>(В ЦЕЛЯХ ИСПОЛНЕНИЯ ДОГОВОРОВ ТЕХНОЛОГИЧЕСКОГО ПРИСОЕДИНЕНИЯ)</w:t>
      </w:r>
      <w:r w:rsidR="00126B76">
        <w:rPr>
          <w:b/>
          <w:bCs/>
        </w:rPr>
        <w:t xml:space="preserve"> № </w:t>
      </w:r>
      <w:r w:rsidR="009A38E2">
        <w:rPr>
          <w:b/>
          <w:bCs/>
        </w:rPr>
        <w:t>_______________</w:t>
      </w:r>
    </w:p>
    <w:p w:rsidR="00451DB3" w:rsidRDefault="00451DB3" w:rsidP="00731FD6">
      <w:pPr>
        <w:shd w:val="clear" w:color="auto" w:fill="FFFFFF"/>
        <w:tabs>
          <w:tab w:val="left" w:leader="underscore" w:pos="3677"/>
        </w:tabs>
        <w:spacing w:before="14" w:after="14"/>
        <w:rPr>
          <w:b/>
          <w:bCs/>
        </w:rPr>
      </w:pPr>
    </w:p>
    <w:p w:rsidR="005B0B4C" w:rsidRPr="007946A3" w:rsidRDefault="005B0B4C" w:rsidP="00056343">
      <w:pPr>
        <w:shd w:val="clear" w:color="auto" w:fill="FFFFFF"/>
        <w:tabs>
          <w:tab w:val="left" w:leader="underscore" w:pos="3677"/>
        </w:tabs>
        <w:spacing w:before="14" w:after="14"/>
        <w:rPr>
          <w:b/>
          <w:bCs/>
        </w:rPr>
      </w:pPr>
    </w:p>
    <w:p w:rsidR="00F60F1A" w:rsidRPr="00A3687C" w:rsidRDefault="0018452E" w:rsidP="00A30DFF">
      <w:pPr>
        <w:shd w:val="clear" w:color="auto" w:fill="FFFFFF"/>
        <w:tabs>
          <w:tab w:val="left" w:pos="6667"/>
          <w:tab w:val="left" w:leader="underscore" w:pos="7152"/>
          <w:tab w:val="left" w:leader="underscore" w:pos="8606"/>
        </w:tabs>
        <w:spacing w:before="14" w:after="14"/>
        <w:jc w:val="both"/>
      </w:pPr>
      <w:r>
        <w:t xml:space="preserve">г. </w:t>
      </w:r>
      <w:r w:rsidR="00B65ADD">
        <w:t>Ижевск</w:t>
      </w:r>
      <w:r w:rsidR="009A38E2">
        <w:tab/>
        <w:t>«__</w:t>
      </w:r>
      <w:r w:rsidR="00F60F1A" w:rsidRPr="00A3687C">
        <w:t xml:space="preserve">» </w:t>
      </w:r>
      <w:r w:rsidR="009A38E2">
        <w:t>_________</w:t>
      </w:r>
      <w:r w:rsidR="00F60F1A" w:rsidRPr="00A3687C">
        <w:t xml:space="preserve"> 20</w:t>
      </w:r>
      <w:r w:rsidR="0053079E">
        <w:t>2</w:t>
      </w:r>
      <w:r w:rsidR="002C6AB1">
        <w:t>2</w:t>
      </w:r>
      <w:r w:rsidR="00F60F1A" w:rsidRPr="00A3687C">
        <w:t xml:space="preserve"> года</w:t>
      </w:r>
    </w:p>
    <w:p w:rsidR="00750B2A" w:rsidRPr="00056343" w:rsidRDefault="00750B2A" w:rsidP="00A30DFF">
      <w:pPr>
        <w:shd w:val="clear" w:color="auto" w:fill="FFFFFF"/>
        <w:tabs>
          <w:tab w:val="left" w:pos="6667"/>
          <w:tab w:val="left" w:leader="underscore" w:pos="7152"/>
          <w:tab w:val="left" w:leader="underscore" w:pos="8606"/>
        </w:tabs>
        <w:spacing w:before="14" w:after="14"/>
        <w:jc w:val="both"/>
      </w:pPr>
    </w:p>
    <w:p w:rsidR="00056343" w:rsidRDefault="00365825" w:rsidP="008422BF">
      <w:pPr>
        <w:widowControl w:val="0"/>
        <w:shd w:val="clear" w:color="auto" w:fill="FFFFFF"/>
        <w:ind w:firstLine="567"/>
        <w:jc w:val="both"/>
      </w:pPr>
      <w:r w:rsidRPr="00EA6BF4">
        <w:rPr>
          <w:b/>
        </w:rPr>
        <w:t>ПАО «</w:t>
      </w:r>
      <w:r w:rsidR="0067319D">
        <w:rPr>
          <w:b/>
        </w:rPr>
        <w:t>Россети</w:t>
      </w:r>
      <w:r w:rsidRPr="00EA6BF4">
        <w:rPr>
          <w:b/>
        </w:rPr>
        <w:t xml:space="preserve"> Центр</w:t>
      </w:r>
      <w:r w:rsidR="0067319D">
        <w:rPr>
          <w:b/>
        </w:rPr>
        <w:t xml:space="preserve"> и Приволжье</w:t>
      </w:r>
      <w:r w:rsidRPr="00EA6BF4">
        <w:rPr>
          <w:b/>
        </w:rPr>
        <w:t>»,</w:t>
      </w:r>
      <w:r w:rsidRPr="00B44367">
        <w:t xml:space="preserve"> именуемое в дальнейшем «Заказчик», в лице</w:t>
      </w:r>
      <w:r w:rsidRPr="00464663">
        <w:t xml:space="preserve"> </w:t>
      </w:r>
      <w:r w:rsidR="006B1630">
        <w:t>_______________________</w:t>
      </w:r>
      <w:r w:rsidRPr="00464663">
        <w:t xml:space="preserve">, действующего на основании </w:t>
      </w:r>
      <w:r w:rsidR="006B1630">
        <w:t>___________</w:t>
      </w:r>
      <w:r w:rsidR="00DD2052" w:rsidRPr="009A7FC3">
        <w:t>, с одной стороны</w:t>
      </w:r>
      <w:r w:rsidR="00056343">
        <w:t>, и</w:t>
      </w:r>
    </w:p>
    <w:p w:rsidR="00B65ADD" w:rsidRPr="009A7FC3" w:rsidRDefault="009A38E2" w:rsidP="008422BF">
      <w:pPr>
        <w:widowControl w:val="0"/>
        <w:shd w:val="clear" w:color="auto" w:fill="FFFFFF"/>
        <w:ind w:firstLine="567"/>
        <w:jc w:val="both"/>
      </w:pPr>
      <w:r>
        <w:rPr>
          <w:rFonts w:eastAsia="Calibri"/>
          <w:b/>
        </w:rPr>
        <w:t>____________</w:t>
      </w:r>
      <w:r w:rsidR="00DD2052" w:rsidRPr="00B973F3">
        <w:rPr>
          <w:rFonts w:eastAsia="Calibri"/>
          <w:b/>
        </w:rPr>
        <w:t xml:space="preserve">, </w:t>
      </w:r>
      <w:r w:rsidR="00DD2052" w:rsidRPr="008E5923">
        <w:rPr>
          <w:rFonts w:eastAsia="Calibri"/>
        </w:rPr>
        <w:t xml:space="preserve">именуемое в дальнейшем «Подрядчик», </w:t>
      </w:r>
      <w:r>
        <w:rPr>
          <w:rFonts w:eastAsia="Calibri"/>
        </w:rPr>
        <w:t>в лице __________</w:t>
      </w:r>
      <w:r w:rsidR="00DD2052" w:rsidRPr="00862BF9">
        <w:rPr>
          <w:rFonts w:eastAsia="Calibri"/>
        </w:rPr>
        <w:t xml:space="preserve">, </w:t>
      </w:r>
      <w:r>
        <w:rPr>
          <w:rFonts w:eastAsia="Calibri"/>
        </w:rPr>
        <w:t>действующего на основании _______</w:t>
      </w:r>
      <w:r w:rsidR="00DD2052" w:rsidRPr="007D3905">
        <w:t>,</w:t>
      </w:r>
      <w:r w:rsidR="00DD2052">
        <w:t xml:space="preserve"> </w:t>
      </w:r>
      <w:r w:rsidR="00DD2052" w:rsidRPr="00E626C0">
        <w:t>именуемые в дальнейшем «Стороны»</w:t>
      </w:r>
      <w:r w:rsidR="00B65ADD" w:rsidRPr="009A7FC3">
        <w:t xml:space="preserve">, </w:t>
      </w:r>
    </w:p>
    <w:p w:rsidR="00C32DA8" w:rsidRDefault="00E049F0" w:rsidP="00830121">
      <w:pPr>
        <w:shd w:val="clear" w:color="auto" w:fill="FFFFFF"/>
        <w:tabs>
          <w:tab w:val="left" w:pos="425"/>
        </w:tabs>
        <w:ind w:firstLine="567"/>
        <w:jc w:val="both"/>
      </w:pPr>
      <w:r w:rsidRPr="00E049F0">
        <w:t xml:space="preserve">по результатам закупочной процедуры на право заключения договора подряда </w:t>
      </w:r>
      <w:r w:rsidR="00830121">
        <w:t>«</w:t>
      </w:r>
      <w:r w:rsidR="00177465" w:rsidRPr="00177465">
        <w:t>Работы под ключ: Строительство КЛ-6 кВ от ПС «Подлесная» до ТП-1083 для технологического присоединения объекта заявителя по адресу: г. Ижевск, ул. Новая Восьмая, к.н. 18:26:010359:122, 18:26:010359:121 (ООО "Специализированный застройщик "Ресурс-Билдинг", договор № 181030191 от 17.07.2020, ТП свыше 670 кВт); Строительство 2КЛ-6 кВ от ТП-1083 до ТП-1085 для технологического присоединения объекта заявителя в Октябрьском районе г.Ижевска (ООО "КС Холмогоровский специализированный застройщик", договор 181032607 от 21.01.2021, ТП свыше 670 кВт); Строительство 2КЛ-6 кВ от ТП-1085 до ТП-1086 для технологического присоединения объекта заявителя в Октябрьском районе г.Ижевска (ООО "Моя история", договор 181032607 от 21.01.2021, ТП свыше 670 кВт)</w:t>
      </w:r>
      <w:r w:rsidR="00E61D37" w:rsidRPr="00E61D37">
        <w:t>»</w:t>
      </w:r>
      <w:r w:rsidRPr="00E049F0">
        <w:t xml:space="preserve">, объявленной извещением от </w:t>
      </w:r>
      <w:r w:rsidR="009A38E2">
        <w:t>____ № _____________</w:t>
      </w:r>
      <w:r w:rsidRPr="00E049F0">
        <w:t xml:space="preserve">, на основании протокола о результатах закупочной процедуры на право заключения договора подряда от </w:t>
      </w:r>
      <w:r w:rsidR="009A38E2">
        <w:t>_______ № _____________</w:t>
      </w:r>
      <w:r w:rsidRPr="00E049F0">
        <w:t>, заключили настоящий Договор о нижеследующем</w:t>
      </w:r>
      <w:r w:rsidR="00CA6488" w:rsidRPr="00CA6488">
        <w:t>:</w:t>
      </w:r>
    </w:p>
    <w:p w:rsidR="00CA6488" w:rsidRPr="00CA6488" w:rsidRDefault="00CA6488" w:rsidP="008422BF">
      <w:pPr>
        <w:shd w:val="clear" w:color="auto" w:fill="FFFFFF"/>
        <w:tabs>
          <w:tab w:val="left" w:pos="425"/>
        </w:tabs>
        <w:ind w:firstLine="567"/>
      </w:pPr>
    </w:p>
    <w:p w:rsidR="00F727E0" w:rsidRPr="009B5791" w:rsidRDefault="0074762C" w:rsidP="00D714BB">
      <w:pPr>
        <w:numPr>
          <w:ilvl w:val="0"/>
          <w:numId w:val="8"/>
        </w:numPr>
        <w:shd w:val="clear" w:color="auto" w:fill="FFFFFF"/>
        <w:tabs>
          <w:tab w:val="left" w:pos="425"/>
        </w:tabs>
        <w:ind w:firstLine="567"/>
        <w:jc w:val="center"/>
        <w:rPr>
          <w:b/>
          <w:bCs/>
        </w:rPr>
      </w:pPr>
      <w:r w:rsidRPr="00A3687C">
        <w:rPr>
          <w:b/>
          <w:bCs/>
        </w:rPr>
        <w:t>ОСНОВНЫЕ ПОНЯТИЯ И ОПРЕДЕЛЕНИЯ</w:t>
      </w:r>
    </w:p>
    <w:p w:rsidR="00C32DA8" w:rsidRPr="00A3687C" w:rsidRDefault="00C32DA8" w:rsidP="008422BF">
      <w:pPr>
        <w:shd w:val="clear" w:color="auto" w:fill="FFFFFF"/>
        <w:ind w:firstLine="567"/>
        <w:jc w:val="both"/>
      </w:pPr>
      <w:r w:rsidRPr="00A3687C">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32DA8" w:rsidRPr="00A3687C" w:rsidRDefault="00472560" w:rsidP="008422BF">
      <w:pPr>
        <w:widowControl w:val="0"/>
        <w:shd w:val="clear" w:color="auto" w:fill="FFFFFF"/>
        <w:tabs>
          <w:tab w:val="left" w:pos="709"/>
        </w:tabs>
        <w:autoSpaceDE w:val="0"/>
        <w:autoSpaceDN w:val="0"/>
        <w:adjustRightInd w:val="0"/>
        <w:ind w:firstLine="567"/>
        <w:jc w:val="both"/>
      </w:pPr>
      <w:r w:rsidRPr="00A3687C">
        <w:rPr>
          <w:b/>
          <w:bCs/>
        </w:rPr>
        <w:t>А</w:t>
      </w:r>
      <w:r w:rsidR="00C32DA8" w:rsidRPr="00A3687C">
        <w:rPr>
          <w:b/>
          <w:bCs/>
        </w:rPr>
        <w:t xml:space="preserve">кт сдачи </w:t>
      </w:r>
      <w:r w:rsidR="00F60F1A" w:rsidRPr="00A3687C">
        <w:rPr>
          <w:b/>
          <w:bCs/>
        </w:rPr>
        <w:t>–</w:t>
      </w:r>
      <w:r w:rsidR="00C32DA8" w:rsidRPr="00A3687C">
        <w:rPr>
          <w:b/>
          <w:bCs/>
        </w:rPr>
        <w:t xml:space="preserve"> приемки</w:t>
      </w:r>
      <w:r w:rsidR="00F60F1A" w:rsidRPr="00A3687C">
        <w:rPr>
          <w:b/>
          <w:bCs/>
        </w:rPr>
        <w:t xml:space="preserve"> выполненных</w:t>
      </w:r>
      <w:r w:rsidR="00C32DA8" w:rsidRPr="00A3687C">
        <w:rPr>
          <w:b/>
          <w:bCs/>
        </w:rPr>
        <w:t xml:space="preserve"> работ </w:t>
      </w:r>
      <w:r w:rsidR="00C32DA8" w:rsidRPr="00A3687C">
        <w:rPr>
          <w:bCs/>
        </w:rPr>
        <w:t xml:space="preserve">- </w:t>
      </w:r>
      <w:r w:rsidR="00564DE5">
        <w:t xml:space="preserve">документ о выполнении </w:t>
      </w:r>
      <w:r w:rsidR="00C32DA8" w:rsidRPr="00A3687C">
        <w:t>строительных, монтажных и пуско-наладочных работ, оформленный в установленном порядке</w:t>
      </w:r>
      <w:r w:rsidRPr="00A3687C">
        <w:t>, акты сдачи-приемки выполненных проектно-изыскательских работ</w:t>
      </w:r>
      <w:r w:rsidR="00C32DA8" w:rsidRPr="00A3687C">
        <w:t>);</w:t>
      </w:r>
    </w:p>
    <w:p w:rsidR="005B0B4C" w:rsidRPr="00A3687C" w:rsidRDefault="00472560" w:rsidP="008422BF">
      <w:pPr>
        <w:widowControl w:val="0"/>
        <w:shd w:val="clear" w:color="auto" w:fill="FFFFFF"/>
        <w:tabs>
          <w:tab w:val="left" w:pos="709"/>
        </w:tabs>
        <w:autoSpaceDE w:val="0"/>
        <w:autoSpaceDN w:val="0"/>
        <w:adjustRightInd w:val="0"/>
        <w:ind w:firstLine="567"/>
        <w:jc w:val="both"/>
      </w:pPr>
      <w:r w:rsidRPr="00A3687C">
        <w:rPr>
          <w:b/>
          <w:bCs/>
        </w:rPr>
        <w:t>А</w:t>
      </w:r>
      <w:r w:rsidR="00C32DA8" w:rsidRPr="00A3687C">
        <w:rPr>
          <w:b/>
          <w:bCs/>
        </w:rPr>
        <w:t>кт ввода</w:t>
      </w:r>
      <w:r w:rsidR="00F60F1A" w:rsidRPr="00A3687C">
        <w:rPr>
          <w:b/>
          <w:bCs/>
        </w:rPr>
        <w:t xml:space="preserve"> объекта</w:t>
      </w:r>
      <w:r w:rsidR="00C32DA8" w:rsidRPr="00A3687C">
        <w:rPr>
          <w:b/>
          <w:bCs/>
        </w:rPr>
        <w:t xml:space="preserve"> в эксплуатацию</w:t>
      </w:r>
      <w:r w:rsidR="00C32DA8" w:rsidRPr="00A3687C">
        <w:rPr>
          <w:bCs/>
        </w:rPr>
        <w:t xml:space="preserve"> - </w:t>
      </w:r>
      <w:r w:rsidR="00C32DA8" w:rsidRPr="00A3687C">
        <w:t>документ о сдаче объекта в целом в эксплуатацию (акт приемки законченного строительств</w:t>
      </w:r>
      <w:r w:rsidR="00B2195E">
        <w:t>ом объекта приемочной комиссией</w:t>
      </w:r>
      <w:r w:rsidR="00C32DA8" w:rsidRPr="00A3687C">
        <w:t>);</w:t>
      </w:r>
    </w:p>
    <w:p w:rsidR="00D5589C" w:rsidRPr="00A3687C" w:rsidRDefault="00472560" w:rsidP="008422BF">
      <w:pPr>
        <w:widowControl w:val="0"/>
        <w:shd w:val="clear" w:color="auto" w:fill="FFFFFF"/>
        <w:tabs>
          <w:tab w:val="left" w:pos="709"/>
        </w:tabs>
        <w:autoSpaceDE w:val="0"/>
        <w:autoSpaceDN w:val="0"/>
        <w:adjustRightInd w:val="0"/>
        <w:ind w:firstLine="567"/>
        <w:jc w:val="both"/>
      </w:pPr>
      <w:r w:rsidRPr="00A3687C">
        <w:rPr>
          <w:b/>
          <w:bCs/>
        </w:rPr>
        <w:t>А</w:t>
      </w:r>
      <w:r w:rsidR="00C32DA8" w:rsidRPr="00A3687C">
        <w:rPr>
          <w:b/>
          <w:bCs/>
        </w:rPr>
        <w:t>кт</w:t>
      </w:r>
      <w:r w:rsidRPr="00A3687C">
        <w:rPr>
          <w:b/>
          <w:bCs/>
        </w:rPr>
        <w:t xml:space="preserve"> рабочей комиссии по приемке</w:t>
      </w:r>
      <w:r w:rsidR="00C32DA8" w:rsidRPr="00A3687C">
        <w:rPr>
          <w:b/>
          <w:bCs/>
        </w:rPr>
        <w:t xml:space="preserve"> законченного строительством объекта</w:t>
      </w:r>
      <w:r w:rsidR="00C32DA8" w:rsidRPr="00A3687C">
        <w:t xml:space="preserve"> - документ о приемке выполненных работ на объекте рабочей комиссией после проведения пусковых испытан</w:t>
      </w:r>
      <w:r w:rsidR="00F60F1A" w:rsidRPr="00A3687C">
        <w:t>ий Подрядчиком</w:t>
      </w:r>
      <w:r w:rsidR="00C32DA8" w:rsidRPr="00A3687C">
        <w:t xml:space="preserve">; </w:t>
      </w:r>
    </w:p>
    <w:p w:rsidR="003C6305" w:rsidRPr="00564DE5" w:rsidRDefault="00472560" w:rsidP="008422BF">
      <w:pPr>
        <w:shd w:val="clear" w:color="auto" w:fill="FFFFFF"/>
        <w:tabs>
          <w:tab w:val="left" w:pos="425"/>
        </w:tabs>
        <w:ind w:firstLine="567"/>
        <w:jc w:val="both"/>
      </w:pPr>
      <w:r w:rsidRPr="00A3687C">
        <w:rPr>
          <w:b/>
        </w:rPr>
        <w:t>Э</w:t>
      </w:r>
      <w:r w:rsidR="00D5589C" w:rsidRPr="00A3687C">
        <w:rPr>
          <w:b/>
        </w:rPr>
        <w:t>тап работ</w:t>
      </w:r>
      <w:r w:rsidR="00D5589C" w:rsidRPr="00A3687C">
        <w:t xml:space="preserve"> - </w:t>
      </w:r>
      <w:r w:rsidR="003C6305">
        <w:t>определенный объем работ, согласованный сторонами в Приложении № 3, выполнение которого служит основанием для передачи результатов данного объема работ Заказчику на основании Акта приема-передачи выполненных работ по форме Приложения к Договору;</w:t>
      </w:r>
    </w:p>
    <w:p w:rsidR="00750B2A" w:rsidRPr="00564DE5" w:rsidRDefault="00472560" w:rsidP="008422BF">
      <w:pPr>
        <w:shd w:val="clear" w:color="auto" w:fill="FFFFFF"/>
        <w:tabs>
          <w:tab w:val="left" w:pos="425"/>
        </w:tabs>
        <w:ind w:firstLine="567"/>
        <w:jc w:val="both"/>
      </w:pPr>
      <w:r w:rsidRPr="00A3687C">
        <w:rPr>
          <w:b/>
          <w:bCs/>
        </w:rPr>
        <w:t>Д</w:t>
      </w:r>
      <w:r w:rsidR="00C32DA8" w:rsidRPr="00A3687C">
        <w:rPr>
          <w:b/>
          <w:bCs/>
        </w:rPr>
        <w:t>ата ввода в эксплуатацию</w:t>
      </w:r>
      <w:r w:rsidR="00C32DA8" w:rsidRPr="00A3687C">
        <w:rPr>
          <w:bCs/>
        </w:rPr>
        <w:t xml:space="preserve"> -</w:t>
      </w:r>
      <w:r w:rsidR="00C32DA8" w:rsidRPr="00A3687C">
        <w:t xml:space="preserve"> дата утверждения акта ввода объекта в эксплуатацию Заказчиком, приказ об утверждении акта;</w:t>
      </w:r>
    </w:p>
    <w:p w:rsidR="00C32DA8" w:rsidRPr="00A3687C" w:rsidRDefault="00C32DA8" w:rsidP="008422BF">
      <w:pPr>
        <w:widowControl w:val="0"/>
        <w:shd w:val="clear" w:color="auto" w:fill="FFFFFF"/>
        <w:tabs>
          <w:tab w:val="left" w:pos="709"/>
        </w:tabs>
        <w:autoSpaceDE w:val="0"/>
        <w:autoSpaceDN w:val="0"/>
        <w:adjustRightInd w:val="0"/>
        <w:ind w:firstLine="567"/>
        <w:jc w:val="both"/>
      </w:pPr>
      <w:r w:rsidRPr="00A3687C">
        <w:rPr>
          <w:b/>
          <w:bCs/>
        </w:rPr>
        <w:t>Договор</w:t>
      </w:r>
      <w:r w:rsidRPr="00A3687C">
        <w:rPr>
          <w:bCs/>
        </w:rPr>
        <w:t xml:space="preserve"> - </w:t>
      </w:r>
      <w:r w:rsidRPr="00A3687C">
        <w:t xml:space="preserve">настоящий документ, включая все содержащиеся в нем приложения, подписанные Заказчиком и Подрядчиком, а также дополнения и </w:t>
      </w:r>
      <w:r w:rsidRPr="00A3687C">
        <w:rPr>
          <w:spacing w:val="-8"/>
        </w:rPr>
        <w:t xml:space="preserve">изменения к нему, которые </w:t>
      </w:r>
      <w:r w:rsidR="00564DE5">
        <w:rPr>
          <w:spacing w:val="-8"/>
        </w:rPr>
        <w:t>оформлены и подписаны Сторонами</w:t>
      </w:r>
      <w:r w:rsidRPr="00A3687C">
        <w:rPr>
          <w:spacing w:val="-8"/>
        </w:rPr>
        <w:t xml:space="preserve"> в надлежащем порядке;</w:t>
      </w:r>
    </w:p>
    <w:p w:rsidR="00C32DA8" w:rsidRPr="00A3687C" w:rsidRDefault="00C32DA8" w:rsidP="008422BF">
      <w:pPr>
        <w:widowControl w:val="0"/>
        <w:shd w:val="clear" w:color="auto" w:fill="FFFFFF"/>
        <w:tabs>
          <w:tab w:val="left" w:pos="709"/>
        </w:tabs>
        <w:autoSpaceDE w:val="0"/>
        <w:autoSpaceDN w:val="0"/>
        <w:adjustRightInd w:val="0"/>
        <w:ind w:firstLine="567"/>
        <w:jc w:val="both"/>
        <w:rPr>
          <w:bCs/>
        </w:rPr>
      </w:pPr>
      <w:r w:rsidRPr="00A3687C">
        <w:rPr>
          <w:b/>
          <w:bCs/>
        </w:rPr>
        <w:t>Документация</w:t>
      </w:r>
      <w:r w:rsidRPr="00A3687C">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w:t>
      </w:r>
      <w:r w:rsidRPr="00A3687C">
        <w:rPr>
          <w:bCs/>
        </w:rPr>
        <w:lastRenderedPageBreak/>
        <w:t>последующей эксплуатации объекта;</w:t>
      </w:r>
    </w:p>
    <w:p w:rsidR="00C32DA8" w:rsidRPr="005870E9" w:rsidRDefault="00C32DA8" w:rsidP="008422BF">
      <w:pPr>
        <w:widowControl w:val="0"/>
        <w:shd w:val="clear" w:color="auto" w:fill="FFFFFF"/>
        <w:tabs>
          <w:tab w:val="left" w:pos="709"/>
        </w:tabs>
        <w:autoSpaceDE w:val="0"/>
        <w:autoSpaceDN w:val="0"/>
        <w:adjustRightInd w:val="0"/>
        <w:ind w:firstLine="567"/>
        <w:jc w:val="both"/>
        <w:rPr>
          <w:bCs/>
        </w:rPr>
      </w:pPr>
      <w:r w:rsidRPr="00A3687C">
        <w:rPr>
          <w:b/>
          <w:bCs/>
        </w:rPr>
        <w:t>Заказчик</w:t>
      </w:r>
      <w:r w:rsidRPr="00A3687C">
        <w:rPr>
          <w:bCs/>
        </w:rPr>
        <w:t xml:space="preserve"> </w:t>
      </w:r>
      <w:r w:rsidR="00025891">
        <w:rPr>
          <w:bCs/>
        </w:rPr>
        <w:t>–</w:t>
      </w:r>
      <w:r w:rsidRPr="00A3687C">
        <w:rPr>
          <w:bCs/>
        </w:rPr>
        <w:t xml:space="preserve"> </w:t>
      </w:r>
      <w:r w:rsidR="00564DE5">
        <w:rPr>
          <w:bCs/>
        </w:rPr>
        <w:t>ПАО «</w:t>
      </w:r>
      <w:r w:rsidR="0067319D">
        <w:rPr>
          <w:bCs/>
        </w:rPr>
        <w:t>Россети</w:t>
      </w:r>
      <w:r w:rsidR="00564DE5">
        <w:rPr>
          <w:bCs/>
        </w:rPr>
        <w:t xml:space="preserve"> Центр </w:t>
      </w:r>
      <w:r w:rsidR="0067319D">
        <w:rPr>
          <w:bCs/>
        </w:rPr>
        <w:t xml:space="preserve">и </w:t>
      </w:r>
      <w:r w:rsidR="00564DE5">
        <w:rPr>
          <w:bCs/>
        </w:rPr>
        <w:t>Приволжь</w:t>
      </w:r>
      <w:r w:rsidR="0067319D">
        <w:rPr>
          <w:bCs/>
        </w:rPr>
        <w:t>е</w:t>
      </w:r>
      <w:r w:rsidR="00564DE5">
        <w:rPr>
          <w:bCs/>
        </w:rPr>
        <w:t>»</w:t>
      </w:r>
      <w:r w:rsidR="005870E9" w:rsidRPr="005870E9">
        <w:rPr>
          <w:bCs/>
        </w:rPr>
        <w:t xml:space="preserve"> (603</w:t>
      </w:r>
      <w:r w:rsidR="00830121">
        <w:rPr>
          <w:bCs/>
        </w:rPr>
        <w:t>950</w:t>
      </w:r>
      <w:r w:rsidR="005870E9" w:rsidRPr="005870E9">
        <w:rPr>
          <w:bCs/>
        </w:rPr>
        <w:t xml:space="preserve">, </w:t>
      </w:r>
      <w:r w:rsidR="00830121">
        <w:rPr>
          <w:bCs/>
        </w:rPr>
        <w:t xml:space="preserve">Область </w:t>
      </w:r>
      <w:r w:rsidR="005870E9" w:rsidRPr="005870E9">
        <w:rPr>
          <w:bCs/>
        </w:rPr>
        <w:t>Нижегородская</w:t>
      </w:r>
      <w:r w:rsidR="00830121">
        <w:rPr>
          <w:bCs/>
        </w:rPr>
        <w:t>, город Нижний Новгород, улица</w:t>
      </w:r>
      <w:r w:rsidR="005870E9" w:rsidRPr="005870E9">
        <w:rPr>
          <w:bCs/>
        </w:rPr>
        <w:t xml:space="preserve"> Рождественская, 33);</w:t>
      </w:r>
    </w:p>
    <w:p w:rsidR="0029063E" w:rsidRPr="00A3687C" w:rsidRDefault="00E256F3" w:rsidP="008422BF">
      <w:pPr>
        <w:ind w:firstLine="567"/>
        <w:jc w:val="both"/>
      </w:pPr>
      <w:r w:rsidRPr="00A3687C">
        <w:rPr>
          <w:b/>
          <w:bCs/>
        </w:rPr>
        <w:t>З</w:t>
      </w:r>
      <w:r w:rsidR="00C32DA8" w:rsidRPr="00A3687C">
        <w:rPr>
          <w:b/>
          <w:bCs/>
        </w:rPr>
        <w:t>аводские приемо-сдаточные испытания с участием Заказчика</w:t>
      </w:r>
      <w:r w:rsidR="00C32DA8" w:rsidRPr="00A3687C">
        <w:rPr>
          <w:bCs/>
        </w:rPr>
        <w:t xml:space="preserve"> - </w:t>
      </w:r>
      <w:r w:rsidR="00C32DA8" w:rsidRPr="00A3687C">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w:t>
      </w:r>
      <w:r w:rsidRPr="00A3687C">
        <w:t>овора и норма</w:t>
      </w:r>
      <w:r w:rsidR="00B65ADD">
        <w:t>тивной технической документации</w:t>
      </w:r>
      <w:r w:rsidR="00C32DA8" w:rsidRPr="00A3687C">
        <w:t>, по программе и методике испытаний Подрядчика, согласованной с Заказчиком;</w:t>
      </w:r>
    </w:p>
    <w:p w:rsidR="00C32DA8" w:rsidRPr="00A3687C" w:rsidRDefault="00E256F3" w:rsidP="008422BF">
      <w:pPr>
        <w:widowControl w:val="0"/>
        <w:shd w:val="clear" w:color="auto" w:fill="FFFFFF"/>
        <w:tabs>
          <w:tab w:val="left" w:pos="709"/>
        </w:tabs>
        <w:autoSpaceDE w:val="0"/>
        <w:autoSpaceDN w:val="0"/>
        <w:adjustRightInd w:val="0"/>
        <w:ind w:firstLine="567"/>
        <w:jc w:val="both"/>
      </w:pPr>
      <w:r w:rsidRPr="00A3687C">
        <w:rPr>
          <w:b/>
          <w:bCs/>
        </w:rPr>
        <w:t>И</w:t>
      </w:r>
      <w:r w:rsidR="00C32DA8" w:rsidRPr="00A3687C">
        <w:rPr>
          <w:b/>
          <w:bCs/>
        </w:rPr>
        <w:t>сполнительная документация</w:t>
      </w:r>
      <w:r w:rsidR="00C32DA8" w:rsidRPr="00A3687C">
        <w:rPr>
          <w:bCs/>
        </w:rPr>
        <w:t xml:space="preserve"> - </w:t>
      </w:r>
      <w:r w:rsidR="00C32DA8" w:rsidRPr="00A3687C">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C32DA8" w:rsidRPr="00A3687C" w:rsidRDefault="00E256F3" w:rsidP="008422BF">
      <w:pPr>
        <w:widowControl w:val="0"/>
        <w:shd w:val="clear" w:color="auto" w:fill="FFFFFF"/>
        <w:tabs>
          <w:tab w:val="left" w:pos="709"/>
        </w:tabs>
        <w:autoSpaceDE w:val="0"/>
        <w:autoSpaceDN w:val="0"/>
        <w:adjustRightInd w:val="0"/>
        <w:ind w:left="22" w:firstLine="567"/>
        <w:jc w:val="both"/>
      </w:pPr>
      <w:r w:rsidRPr="00A3687C">
        <w:rPr>
          <w:b/>
        </w:rPr>
        <w:t>К</w:t>
      </w:r>
      <w:r w:rsidR="00C32DA8" w:rsidRPr="00A3687C">
        <w:rPr>
          <w:b/>
        </w:rPr>
        <w:t xml:space="preserve">алендарный план </w:t>
      </w:r>
      <w:r w:rsidR="00A30DFF" w:rsidRPr="00A3687C">
        <w:t>- П</w:t>
      </w:r>
      <w:r w:rsidR="00C32DA8" w:rsidRPr="00A3687C">
        <w:t>риложение, являющееся его неотъемлемой частью и устанавливающее сроки поставок о</w:t>
      </w:r>
      <w:r w:rsidRPr="00A3687C">
        <w:t xml:space="preserve">борудования, выполнения работ, </w:t>
      </w:r>
      <w:r w:rsidR="002F196F" w:rsidRPr="00A3687C">
        <w:t>оказания услуг и стоимость</w:t>
      </w:r>
      <w:r w:rsidR="00C32DA8" w:rsidRPr="00A3687C">
        <w:t xml:space="preserve"> работ;</w:t>
      </w:r>
    </w:p>
    <w:p w:rsidR="00C32DA8" w:rsidRDefault="00E256F3" w:rsidP="008422BF">
      <w:pPr>
        <w:widowControl w:val="0"/>
        <w:shd w:val="clear" w:color="auto" w:fill="FFFFFF"/>
        <w:tabs>
          <w:tab w:val="left" w:pos="709"/>
        </w:tabs>
        <w:autoSpaceDE w:val="0"/>
        <w:autoSpaceDN w:val="0"/>
        <w:adjustRightInd w:val="0"/>
        <w:ind w:firstLine="567"/>
        <w:jc w:val="both"/>
      </w:pPr>
      <w:r w:rsidRPr="00A3687C">
        <w:rPr>
          <w:b/>
          <w:bCs/>
        </w:rPr>
        <w:t>К</w:t>
      </w:r>
      <w:r w:rsidR="00C32DA8" w:rsidRPr="00A3687C">
        <w:rPr>
          <w:b/>
          <w:bCs/>
        </w:rPr>
        <w:t>онсервация объекта</w:t>
      </w:r>
      <w:r w:rsidR="00C32DA8" w:rsidRPr="00A3687C">
        <w:rPr>
          <w:bCs/>
        </w:rPr>
        <w:t xml:space="preserve"> </w:t>
      </w:r>
      <w:r w:rsidR="00C32DA8" w:rsidRPr="00A3687C">
        <w:t>- приостановление работ на объекте на длительный срок с необходимостью выполнения</w:t>
      </w:r>
      <w:r w:rsidRPr="00A3687C">
        <w:t xml:space="preserve"> Подрядчиком</w:t>
      </w:r>
      <w:r w:rsidR="00C32DA8" w:rsidRPr="00A3687C">
        <w:t xml:space="preserve"> работ по поддержанию устойчивого и безопасного состояния объекта незавершенного строительства;</w:t>
      </w:r>
    </w:p>
    <w:p w:rsidR="00360F1C" w:rsidRPr="00A3687C" w:rsidRDefault="00360F1C" w:rsidP="008422BF">
      <w:pPr>
        <w:widowControl w:val="0"/>
        <w:shd w:val="clear" w:color="auto" w:fill="FFFFFF"/>
        <w:tabs>
          <w:tab w:val="left" w:pos="709"/>
        </w:tabs>
        <w:autoSpaceDE w:val="0"/>
        <w:autoSpaceDN w:val="0"/>
        <w:adjustRightInd w:val="0"/>
        <w:ind w:firstLine="567"/>
        <w:jc w:val="both"/>
      </w:pPr>
      <w:r w:rsidRPr="009105AF">
        <w:rPr>
          <w:b/>
        </w:rPr>
        <w:t>Линейные объекты</w:t>
      </w:r>
      <w:r>
        <w:t xml:space="preserve"> – воздушные и кабельные линии электропередач 0,4-10 кВ, включая подстанции киоскового типа;</w:t>
      </w:r>
    </w:p>
    <w:p w:rsidR="00C32DA8" w:rsidRPr="00A3687C" w:rsidRDefault="00E256F3" w:rsidP="008422BF">
      <w:pPr>
        <w:widowControl w:val="0"/>
        <w:shd w:val="clear" w:color="auto" w:fill="FFFFFF"/>
        <w:tabs>
          <w:tab w:val="left" w:pos="709"/>
        </w:tabs>
        <w:autoSpaceDE w:val="0"/>
        <w:autoSpaceDN w:val="0"/>
        <w:adjustRightInd w:val="0"/>
        <w:ind w:firstLine="567"/>
        <w:jc w:val="both"/>
        <w:rPr>
          <w:bCs/>
          <w:iCs/>
        </w:rPr>
      </w:pPr>
      <w:r w:rsidRPr="00A3687C">
        <w:rPr>
          <w:b/>
          <w:bCs/>
        </w:rPr>
        <w:t>М</w:t>
      </w:r>
      <w:r w:rsidR="00C32DA8" w:rsidRPr="00A3687C">
        <w:rPr>
          <w:b/>
          <w:bCs/>
        </w:rPr>
        <w:t>атериалы и оборудование</w:t>
      </w:r>
      <w:r w:rsidR="00C32DA8" w:rsidRPr="00A3687C">
        <w:rPr>
          <w:bCs/>
        </w:rPr>
        <w:t xml:space="preserve"> - </w:t>
      </w:r>
      <w:r w:rsidR="00C32DA8" w:rsidRPr="00A3687C">
        <w:t>необходимые для выполнения работ по настоящему Договору</w:t>
      </w:r>
      <w:r w:rsidR="00C32DA8" w:rsidRPr="00A3687C">
        <w:rPr>
          <w:bCs/>
        </w:rPr>
        <w:t xml:space="preserve"> </w:t>
      </w:r>
      <w:r w:rsidR="00C32DA8" w:rsidRPr="00A3687C">
        <w:t xml:space="preserve">материалы, оборудование, изделия, конструкции, комплектующие изделия, строительная техника; </w:t>
      </w:r>
    </w:p>
    <w:p w:rsidR="00E019B7" w:rsidRPr="00F97A6F" w:rsidRDefault="00E256F3" w:rsidP="004556EB">
      <w:pPr>
        <w:widowControl w:val="0"/>
        <w:shd w:val="clear" w:color="auto" w:fill="FFFFFF"/>
        <w:tabs>
          <w:tab w:val="left" w:pos="709"/>
        </w:tabs>
        <w:autoSpaceDE w:val="0"/>
        <w:autoSpaceDN w:val="0"/>
        <w:adjustRightInd w:val="0"/>
        <w:ind w:firstLine="567"/>
        <w:jc w:val="both"/>
      </w:pPr>
      <w:r w:rsidRPr="00A3687C">
        <w:rPr>
          <w:b/>
          <w:bCs/>
        </w:rPr>
        <w:t>О</w:t>
      </w:r>
      <w:r w:rsidR="00C32DA8" w:rsidRPr="00A3687C">
        <w:rPr>
          <w:b/>
          <w:bCs/>
        </w:rPr>
        <w:t>бъект</w:t>
      </w:r>
      <w:r w:rsidR="00C32DA8" w:rsidRPr="00A3687C">
        <w:rPr>
          <w:iCs/>
        </w:rPr>
        <w:t xml:space="preserve"> </w:t>
      </w:r>
      <w:r w:rsidR="006B1630">
        <w:rPr>
          <w:iCs/>
        </w:rPr>
        <w:t>–</w:t>
      </w:r>
      <w:r w:rsidR="00830121" w:rsidRPr="00830121">
        <w:t xml:space="preserve"> </w:t>
      </w:r>
      <w:r w:rsidR="00177465" w:rsidRPr="00177465">
        <w:rPr>
          <w:iCs/>
        </w:rPr>
        <w:t>Работы под ключ: Строительство КЛ-6 кВ от ПС «Подлесная» до ТП-1083 для технологического присоединения объекта заявителя по адресу: г. Ижевск, ул. Новая Восьмая, к.н. 18:26:010359:122, 18:26:010359:121 (ООО "Специализированный застройщик "Ресурс-Билдинг", договор № 181030191 от 17.07.2020, ТП свыше 670 кВт); Строительство 2КЛ-6 кВ от ТП-1083 до ТП-1085 для технологического присоединения объекта заявителя в Октябрьском районе г.Ижевска (ООО "КС Холмогоровский специализированный застройщик", договор 181032607 от 21.01.2021, ТП свыше 670 кВт); Строительство 2КЛ-6 кВ от ТП-1085 до ТП-1086 для технологического присоединения объекта заявителя в Октябрьском районе г.Ижевска (ООО "Моя история", договор 181032607 от 21.01.2021, ТП свыше 670 кВт)</w:t>
      </w:r>
      <w:r w:rsidR="00DA2BEA">
        <w:t>;</w:t>
      </w:r>
    </w:p>
    <w:p w:rsidR="00C32DA8" w:rsidRPr="00A3687C" w:rsidRDefault="00E256F3" w:rsidP="008422BF">
      <w:pPr>
        <w:widowControl w:val="0"/>
        <w:shd w:val="clear" w:color="auto" w:fill="FFFFFF"/>
        <w:tabs>
          <w:tab w:val="left" w:pos="709"/>
        </w:tabs>
        <w:autoSpaceDE w:val="0"/>
        <w:autoSpaceDN w:val="0"/>
        <w:adjustRightInd w:val="0"/>
        <w:ind w:firstLine="567"/>
        <w:jc w:val="both"/>
      </w:pPr>
      <w:r w:rsidRPr="00A3687C">
        <w:rPr>
          <w:b/>
          <w:bCs/>
        </w:rPr>
        <w:t>О</w:t>
      </w:r>
      <w:r w:rsidR="00C32DA8" w:rsidRPr="00A3687C">
        <w:rPr>
          <w:b/>
          <w:bCs/>
        </w:rPr>
        <w:t xml:space="preserve">бязательные требования безопасности </w:t>
      </w:r>
      <w:r w:rsidR="00C32DA8" w:rsidRPr="00A3687C">
        <w:rPr>
          <w:bCs/>
        </w:rPr>
        <w:t xml:space="preserve">- </w:t>
      </w:r>
      <w:r w:rsidR="00C32DA8" w:rsidRPr="00A3687C">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750B2A" w:rsidRPr="00F727E0" w:rsidRDefault="00C32DA8" w:rsidP="008422BF">
      <w:pPr>
        <w:widowControl w:val="0"/>
        <w:shd w:val="clear" w:color="auto" w:fill="FFFFFF"/>
        <w:tabs>
          <w:tab w:val="left" w:pos="709"/>
        </w:tabs>
        <w:autoSpaceDE w:val="0"/>
        <w:autoSpaceDN w:val="0"/>
        <w:adjustRightInd w:val="0"/>
        <w:ind w:firstLine="567"/>
        <w:jc w:val="both"/>
        <w:rPr>
          <w:iCs/>
        </w:rPr>
      </w:pPr>
      <w:r w:rsidRPr="00A3687C">
        <w:rPr>
          <w:b/>
          <w:bCs/>
        </w:rPr>
        <w:t>Подрядчик</w:t>
      </w:r>
      <w:r w:rsidRPr="00A3687C">
        <w:rPr>
          <w:bCs/>
        </w:rPr>
        <w:t xml:space="preserve"> </w:t>
      </w:r>
      <w:r w:rsidR="00025891">
        <w:rPr>
          <w:bCs/>
        </w:rPr>
        <w:t>–</w:t>
      </w:r>
      <w:r w:rsidRPr="00A3687C">
        <w:rPr>
          <w:bCs/>
        </w:rPr>
        <w:t xml:space="preserve"> </w:t>
      </w:r>
      <w:r w:rsidR="00025891">
        <w:rPr>
          <w:bCs/>
        </w:rPr>
        <w:t xml:space="preserve">указывается </w:t>
      </w:r>
      <w:r w:rsidRPr="00A3687C">
        <w:rPr>
          <w:iCs/>
        </w:rPr>
        <w:t>фирменное наименование и адрес места нахождения</w:t>
      </w:r>
      <w:r w:rsidRPr="00A3687C">
        <w:rPr>
          <w:i/>
          <w:iCs/>
        </w:rPr>
        <w:t xml:space="preserve"> </w:t>
      </w:r>
      <w:r w:rsidRPr="00A3687C">
        <w:rPr>
          <w:iCs/>
        </w:rPr>
        <w:t>Подрядчика);</w:t>
      </w:r>
    </w:p>
    <w:p w:rsidR="00C32DA8" w:rsidRPr="00A3687C" w:rsidRDefault="00E256F3" w:rsidP="008422BF">
      <w:pPr>
        <w:widowControl w:val="0"/>
        <w:shd w:val="clear" w:color="auto" w:fill="FFFFFF"/>
        <w:tabs>
          <w:tab w:val="left" w:pos="709"/>
        </w:tabs>
        <w:autoSpaceDE w:val="0"/>
        <w:autoSpaceDN w:val="0"/>
        <w:adjustRightInd w:val="0"/>
        <w:ind w:firstLine="567"/>
        <w:jc w:val="both"/>
      </w:pPr>
      <w:r w:rsidRPr="00A3687C">
        <w:rPr>
          <w:b/>
          <w:bCs/>
        </w:rPr>
        <w:t>П</w:t>
      </w:r>
      <w:r w:rsidR="00C32DA8" w:rsidRPr="00A3687C">
        <w:rPr>
          <w:b/>
          <w:bCs/>
        </w:rPr>
        <w:t>оставка</w:t>
      </w:r>
      <w:r w:rsidR="00C32DA8" w:rsidRPr="00A3687C">
        <w:rPr>
          <w:bCs/>
        </w:rPr>
        <w:t xml:space="preserve"> - </w:t>
      </w:r>
      <w:r w:rsidR="00C32DA8" w:rsidRPr="00A3687C">
        <w:t xml:space="preserve">осуществление Подрядчиком </w:t>
      </w:r>
      <w:r w:rsidR="00C32DA8" w:rsidRPr="00A3687C">
        <w:rPr>
          <w:iCs/>
        </w:rPr>
        <w:t xml:space="preserve">и (или) Заказчиком </w:t>
      </w:r>
      <w:r w:rsidR="00C32DA8" w:rsidRPr="00A3687C">
        <w:t>закупки и доставки на объект оборудования и материально-технических ресурсов, необходимых для выполнения работ по настоящему Договору;</w:t>
      </w:r>
    </w:p>
    <w:p w:rsidR="00C32DA8" w:rsidRPr="00A3687C" w:rsidRDefault="00D348A2" w:rsidP="008422BF">
      <w:pPr>
        <w:autoSpaceDE w:val="0"/>
        <w:autoSpaceDN w:val="0"/>
        <w:adjustRightInd w:val="0"/>
        <w:ind w:firstLine="567"/>
        <w:jc w:val="both"/>
      </w:pPr>
      <w:r w:rsidRPr="00A3687C">
        <w:rPr>
          <w:b/>
          <w:bCs/>
        </w:rPr>
        <w:t>П</w:t>
      </w:r>
      <w:r w:rsidR="00C32DA8" w:rsidRPr="00A3687C">
        <w:rPr>
          <w:b/>
          <w:bCs/>
        </w:rPr>
        <w:t>редпусковые испытания</w:t>
      </w:r>
      <w:r w:rsidR="00C32DA8" w:rsidRPr="00A3687C">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32DA8" w:rsidRPr="00A3687C" w:rsidRDefault="00D348A2" w:rsidP="008422BF">
      <w:pPr>
        <w:widowControl w:val="0"/>
        <w:shd w:val="clear" w:color="auto" w:fill="FFFFFF"/>
        <w:tabs>
          <w:tab w:val="left" w:pos="709"/>
        </w:tabs>
        <w:autoSpaceDE w:val="0"/>
        <w:autoSpaceDN w:val="0"/>
        <w:adjustRightInd w:val="0"/>
        <w:ind w:firstLine="567"/>
        <w:jc w:val="both"/>
      </w:pPr>
      <w:r w:rsidRPr="00A3687C">
        <w:rPr>
          <w:b/>
          <w:bCs/>
        </w:rPr>
        <w:t>П</w:t>
      </w:r>
      <w:r w:rsidR="00C32DA8" w:rsidRPr="00A3687C">
        <w:rPr>
          <w:b/>
          <w:bCs/>
        </w:rPr>
        <w:t>усковые испытания</w:t>
      </w:r>
      <w:r w:rsidR="00C32DA8" w:rsidRPr="00A3687C">
        <w:rPr>
          <w:bCs/>
        </w:rPr>
        <w:t xml:space="preserve"> - </w:t>
      </w:r>
      <w:r w:rsidR="00C32DA8" w:rsidRPr="00A3687C">
        <w:t xml:space="preserve">комплексное опробование оборудования на объекте, во </w:t>
      </w:r>
      <w:r w:rsidR="00C32DA8" w:rsidRPr="00A3687C">
        <w:lastRenderedPageBreak/>
        <w:t>время которого проверяется совместная работа всех основных агрегатов и всего вспомогательного оборудования</w:t>
      </w:r>
      <w:r w:rsidRPr="00A3687C">
        <w:t xml:space="preserve"> под нагрузкой</w:t>
      </w:r>
      <w:r w:rsidR="00C32DA8" w:rsidRPr="00A3687C">
        <w:t xml:space="preserve">;  </w:t>
      </w:r>
    </w:p>
    <w:p w:rsidR="00C32DA8" w:rsidRPr="00A3687C" w:rsidRDefault="00D348A2" w:rsidP="008422BF">
      <w:pPr>
        <w:ind w:firstLine="567"/>
        <w:jc w:val="both"/>
      </w:pPr>
      <w:r w:rsidRPr="00A3687C">
        <w:rPr>
          <w:b/>
          <w:bCs/>
        </w:rPr>
        <w:t>П</w:t>
      </w:r>
      <w:r w:rsidR="00C32DA8" w:rsidRPr="00A3687C">
        <w:rPr>
          <w:b/>
          <w:bCs/>
        </w:rPr>
        <w:t>оставщик</w:t>
      </w:r>
      <w:r w:rsidR="00C32DA8" w:rsidRPr="00A3687C">
        <w:t xml:space="preserve"> - юридическое лицо, осуществляющее по Договору с Подрядчиком и (или) Заказчиком поставку материалов и оборудования, необходимых для осуществления работ по настоящему Договору;</w:t>
      </w:r>
    </w:p>
    <w:p w:rsidR="00C32DA8" w:rsidRPr="00A3687C" w:rsidRDefault="00D348A2" w:rsidP="008422BF">
      <w:pPr>
        <w:widowControl w:val="0"/>
        <w:shd w:val="clear" w:color="auto" w:fill="FFFFFF"/>
        <w:tabs>
          <w:tab w:val="left" w:pos="709"/>
        </w:tabs>
        <w:autoSpaceDE w:val="0"/>
        <w:autoSpaceDN w:val="0"/>
        <w:adjustRightInd w:val="0"/>
        <w:ind w:firstLine="567"/>
        <w:jc w:val="both"/>
      </w:pPr>
      <w:r w:rsidRPr="00A3687C">
        <w:rPr>
          <w:b/>
          <w:bCs/>
        </w:rPr>
        <w:t>Р</w:t>
      </w:r>
      <w:r w:rsidR="00C32DA8" w:rsidRPr="00A3687C">
        <w:rPr>
          <w:b/>
          <w:bCs/>
        </w:rPr>
        <w:t>аботы</w:t>
      </w:r>
      <w:r w:rsidR="00C32DA8" w:rsidRPr="00A3687C">
        <w:rPr>
          <w:bCs/>
        </w:rPr>
        <w:t xml:space="preserve"> </w:t>
      </w:r>
      <w:r w:rsidRPr="00A3687C">
        <w:rPr>
          <w:bCs/>
        </w:rPr>
        <w:t>– проектно-изыскательские,</w:t>
      </w:r>
      <w:r w:rsidR="00C32DA8" w:rsidRPr="00A3687C">
        <w:rPr>
          <w:bCs/>
        </w:rPr>
        <w:t xml:space="preserve"> </w:t>
      </w:r>
      <w:r w:rsidR="00C32DA8" w:rsidRPr="00A3687C">
        <w:t>общестроительные, монтажные и пуско-наладочные и</w:t>
      </w:r>
      <w:r w:rsidR="00DF2B2F" w:rsidRPr="00A3687C">
        <w:t>/или</w:t>
      </w:r>
      <w:r w:rsidR="00C32DA8" w:rsidRPr="00A3687C">
        <w:t xml:space="preserve">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C32DA8" w:rsidRPr="00A3687C">
        <w:rPr>
          <w:bCs/>
        </w:rPr>
        <w:t xml:space="preserve"> </w:t>
      </w:r>
      <w:r w:rsidR="00C32DA8" w:rsidRPr="00A3687C">
        <w:t>Сопутствующие работы и услуги</w:t>
      </w:r>
      <w:r w:rsidR="00C32DA8" w:rsidRPr="00A3687C">
        <w:rPr>
          <w:bCs/>
        </w:rPr>
        <w:t xml:space="preserve"> </w:t>
      </w:r>
      <w:r w:rsidR="00C32DA8" w:rsidRPr="00A3687C">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C32DA8" w:rsidRPr="00A3687C" w:rsidRDefault="00AB7AC8" w:rsidP="008422BF">
      <w:pPr>
        <w:ind w:firstLine="567"/>
        <w:jc w:val="both"/>
      </w:pPr>
      <w:r w:rsidRPr="00A3687C">
        <w:rPr>
          <w:b/>
          <w:bCs/>
        </w:rPr>
        <w:t xml:space="preserve">Субподрядчик </w:t>
      </w:r>
      <w:r w:rsidR="00C32DA8" w:rsidRPr="00A3687C">
        <w:rPr>
          <w:bCs/>
        </w:rPr>
        <w:t xml:space="preserve">- </w:t>
      </w:r>
      <w:r w:rsidR="00025891">
        <w:t>юридическо</w:t>
      </w:r>
      <w:r w:rsidR="00C32DA8" w:rsidRPr="00A3687C">
        <w:t>е лицо, нанимаемое Подрядчиком для выполнения работ и оказания услуг в рамках настоящего Договора;</w:t>
      </w:r>
    </w:p>
    <w:p w:rsidR="00C32DA8" w:rsidRPr="00A3687C" w:rsidRDefault="00C32DA8" w:rsidP="008422BF">
      <w:pPr>
        <w:ind w:firstLine="567"/>
        <w:jc w:val="both"/>
      </w:pPr>
      <w:r w:rsidRPr="00A3687C">
        <w:rPr>
          <w:b/>
          <w:bCs/>
        </w:rPr>
        <w:t>Стороны</w:t>
      </w:r>
      <w:r w:rsidRPr="00A3687C">
        <w:t xml:space="preserve"> - Заказчик и Подрядчик в значениях, указанных выше;</w:t>
      </w:r>
    </w:p>
    <w:p w:rsidR="00C32DA8" w:rsidRPr="00A3687C" w:rsidRDefault="00D348A2" w:rsidP="008422BF">
      <w:pPr>
        <w:widowControl w:val="0"/>
        <w:shd w:val="clear" w:color="auto" w:fill="FFFFFF"/>
        <w:tabs>
          <w:tab w:val="left" w:pos="709"/>
        </w:tabs>
        <w:autoSpaceDE w:val="0"/>
        <w:autoSpaceDN w:val="0"/>
        <w:adjustRightInd w:val="0"/>
        <w:ind w:firstLine="567"/>
        <w:jc w:val="both"/>
        <w:rPr>
          <w:bCs/>
          <w:iCs/>
        </w:rPr>
      </w:pPr>
      <w:r w:rsidRPr="00A3687C">
        <w:rPr>
          <w:b/>
          <w:bCs/>
        </w:rPr>
        <w:t>С</w:t>
      </w:r>
      <w:r w:rsidR="00C32DA8" w:rsidRPr="00A3687C">
        <w:rPr>
          <w:b/>
          <w:bCs/>
        </w:rPr>
        <w:t>троительная площадка</w:t>
      </w:r>
      <w:r w:rsidR="00C32DA8" w:rsidRPr="00A3687C">
        <w:rPr>
          <w:bCs/>
        </w:rPr>
        <w:t xml:space="preserve"> - </w:t>
      </w:r>
      <w:r w:rsidR="00C32DA8" w:rsidRPr="00A3687C">
        <w:t>предоставленный Заказчиком Подрядчику на период выполнения всех работ в рамках настоящего Договора земельный участок</w:t>
      </w:r>
      <w:r w:rsidR="00360F1C">
        <w:t xml:space="preserve"> (кроме земельных участков под линейные объекты)</w:t>
      </w:r>
      <w:r w:rsidR="00C32DA8" w:rsidRPr="00A3687C">
        <w:t>;</w:t>
      </w:r>
      <w:r w:rsidR="00360F1C">
        <w:t xml:space="preserve"> </w:t>
      </w:r>
    </w:p>
    <w:p w:rsidR="00C32DA8" w:rsidRPr="00A3687C" w:rsidRDefault="00D348A2" w:rsidP="008422BF">
      <w:pPr>
        <w:widowControl w:val="0"/>
        <w:shd w:val="clear" w:color="auto" w:fill="FFFFFF"/>
        <w:tabs>
          <w:tab w:val="left" w:pos="709"/>
        </w:tabs>
        <w:autoSpaceDE w:val="0"/>
        <w:autoSpaceDN w:val="0"/>
        <w:adjustRightInd w:val="0"/>
        <w:ind w:firstLine="567"/>
        <w:jc w:val="both"/>
      </w:pPr>
      <w:r w:rsidRPr="00A3687C">
        <w:rPr>
          <w:b/>
          <w:bCs/>
        </w:rPr>
        <w:t>С</w:t>
      </w:r>
      <w:r w:rsidR="00C32DA8" w:rsidRPr="00A3687C">
        <w:rPr>
          <w:b/>
          <w:bCs/>
        </w:rPr>
        <w:t>крытые работы</w:t>
      </w:r>
      <w:r w:rsidR="00C32DA8" w:rsidRPr="00A3687C">
        <w:rPr>
          <w:bCs/>
        </w:rPr>
        <w:t xml:space="preserve"> - р</w:t>
      </w:r>
      <w:r w:rsidR="00C32DA8" w:rsidRPr="00A3687C">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32DA8" w:rsidRPr="00A3687C" w:rsidRDefault="00D348A2" w:rsidP="008422BF">
      <w:pPr>
        <w:autoSpaceDE w:val="0"/>
        <w:autoSpaceDN w:val="0"/>
        <w:adjustRightInd w:val="0"/>
        <w:ind w:firstLine="567"/>
        <w:jc w:val="both"/>
        <w:rPr>
          <w:bCs/>
        </w:rPr>
      </w:pPr>
      <w:r w:rsidRPr="00A3687C">
        <w:rPr>
          <w:b/>
          <w:bCs/>
        </w:rPr>
        <w:t>Ц</w:t>
      </w:r>
      <w:r w:rsidR="00C32DA8" w:rsidRPr="00A3687C">
        <w:rPr>
          <w:b/>
          <w:bCs/>
        </w:rPr>
        <w:t>ена Договора</w:t>
      </w:r>
      <w:r w:rsidR="00C32DA8" w:rsidRPr="00A3687C">
        <w:rPr>
          <w:bCs/>
        </w:rPr>
        <w:t xml:space="preserve"> - </w:t>
      </w:r>
      <w:r w:rsidR="00C32DA8" w:rsidRPr="00A3687C">
        <w:t xml:space="preserve">сумма, которая должна быть выплачена Подрядчику в </w:t>
      </w:r>
      <w:r w:rsidR="00C32DA8" w:rsidRPr="00A3687C">
        <w:rPr>
          <w:spacing w:val="-4"/>
        </w:rPr>
        <w:t>рамках Договора за полное и надлежащее выполнение своих обязательств по Договору.</w:t>
      </w:r>
    </w:p>
    <w:p w:rsidR="00C32DA8" w:rsidRPr="00A3687C" w:rsidRDefault="00C32DA8" w:rsidP="008422BF">
      <w:pPr>
        <w:autoSpaceDE w:val="0"/>
        <w:autoSpaceDN w:val="0"/>
        <w:adjustRightInd w:val="0"/>
        <w:ind w:firstLine="567"/>
        <w:jc w:val="both"/>
        <w:rPr>
          <w:bCs/>
        </w:rPr>
      </w:pPr>
    </w:p>
    <w:p w:rsidR="00F727E0" w:rsidRPr="009B5791" w:rsidRDefault="00A30DFF" w:rsidP="008422BF">
      <w:pPr>
        <w:autoSpaceDE w:val="0"/>
        <w:autoSpaceDN w:val="0"/>
        <w:adjustRightInd w:val="0"/>
        <w:ind w:left="1440" w:firstLine="567"/>
        <w:jc w:val="center"/>
        <w:rPr>
          <w:b/>
          <w:bCs/>
        </w:rPr>
      </w:pPr>
      <w:r w:rsidRPr="00A3687C">
        <w:rPr>
          <w:b/>
          <w:bCs/>
          <w:lang w:val="en-US"/>
        </w:rPr>
        <w:t>2</w:t>
      </w:r>
      <w:r w:rsidRPr="00A3687C">
        <w:rPr>
          <w:b/>
          <w:bCs/>
        </w:rPr>
        <w:t xml:space="preserve">.ПРЕДМЕТ </w:t>
      </w:r>
      <w:r w:rsidR="0074762C" w:rsidRPr="00A3687C">
        <w:rPr>
          <w:b/>
          <w:bCs/>
        </w:rPr>
        <w:t>ДОГОВОРА</w:t>
      </w:r>
    </w:p>
    <w:p w:rsidR="00803B3A" w:rsidRPr="0077528B" w:rsidRDefault="00C32DA8" w:rsidP="008422BF">
      <w:pPr>
        <w:numPr>
          <w:ilvl w:val="1"/>
          <w:numId w:val="1"/>
        </w:numPr>
        <w:shd w:val="clear" w:color="auto" w:fill="FFFFFF"/>
        <w:tabs>
          <w:tab w:val="clear" w:pos="2160"/>
          <w:tab w:val="left" w:pos="709"/>
          <w:tab w:val="num" w:pos="1260"/>
          <w:tab w:val="num" w:pos="2580"/>
        </w:tabs>
        <w:ind w:left="0" w:firstLine="567"/>
        <w:jc w:val="both"/>
      </w:pPr>
      <w:r w:rsidRPr="00A3687C">
        <w:t xml:space="preserve">По настоящему Договору Подрядчик обязуется по </w:t>
      </w:r>
      <w:r w:rsidRPr="0077528B">
        <w:t xml:space="preserve">заданию Заказчика </w:t>
      </w:r>
      <w:r w:rsidR="00EA194E" w:rsidRPr="0077528B">
        <w:t xml:space="preserve">выполнить </w:t>
      </w:r>
      <w:r w:rsidR="008652C9" w:rsidRPr="0077528B">
        <w:t xml:space="preserve">следующий </w:t>
      </w:r>
      <w:r w:rsidR="00803B3A" w:rsidRPr="0077528B">
        <w:t>комплекс работ и сдать</w:t>
      </w:r>
      <w:r w:rsidR="008652C9" w:rsidRPr="0077528B">
        <w:t xml:space="preserve"> </w:t>
      </w:r>
      <w:r w:rsidR="00803B3A" w:rsidRPr="0077528B">
        <w:t>результаты</w:t>
      </w:r>
      <w:r w:rsidR="008652C9" w:rsidRPr="0077528B">
        <w:t xml:space="preserve"> работ</w:t>
      </w:r>
      <w:r w:rsidR="00803B3A" w:rsidRPr="0077528B">
        <w:t xml:space="preserve"> Заказчику</w:t>
      </w:r>
      <w:r w:rsidR="00EA194E" w:rsidRPr="0077528B">
        <w:t>:</w:t>
      </w:r>
    </w:p>
    <w:p w:rsidR="00803B3A" w:rsidRPr="0077528B" w:rsidRDefault="005D6BE9" w:rsidP="008422BF">
      <w:pPr>
        <w:shd w:val="clear" w:color="auto" w:fill="FFFFFF"/>
        <w:tabs>
          <w:tab w:val="left" w:pos="709"/>
        </w:tabs>
        <w:ind w:firstLine="567"/>
        <w:jc w:val="both"/>
      </w:pPr>
      <w:r w:rsidRPr="0077528B">
        <w:t>2.1.1.</w:t>
      </w:r>
      <w:r w:rsidR="00803B3A" w:rsidRPr="0077528B">
        <w:t>П</w:t>
      </w:r>
      <w:r w:rsidR="00CC18A1" w:rsidRPr="0077528B">
        <w:t xml:space="preserve">роектно-изыскательские </w:t>
      </w:r>
      <w:r w:rsidR="00D348A2" w:rsidRPr="0077528B">
        <w:t>работы</w:t>
      </w:r>
      <w:r w:rsidR="00570C2C" w:rsidRPr="0077528B">
        <w:t xml:space="preserve"> </w:t>
      </w:r>
      <w:r w:rsidR="00EA194E" w:rsidRPr="0077528B">
        <w:t xml:space="preserve">в соответствии с Техническим заданием </w:t>
      </w:r>
      <w:r w:rsidR="00570C2C" w:rsidRPr="0077528B">
        <w:t xml:space="preserve">и </w:t>
      </w:r>
      <w:r w:rsidR="00025891" w:rsidRPr="0077528B">
        <w:t>И</w:t>
      </w:r>
      <w:r w:rsidR="00DF2B2F" w:rsidRPr="0077528B">
        <w:t xml:space="preserve">сходными данными </w:t>
      </w:r>
      <w:r w:rsidR="00E4440A" w:rsidRPr="0077528B">
        <w:t>Заказчика</w:t>
      </w:r>
      <w:r w:rsidR="00803B3A" w:rsidRPr="0077528B">
        <w:t>;</w:t>
      </w:r>
      <w:r w:rsidR="00EA194E" w:rsidRPr="0077528B">
        <w:t xml:space="preserve"> </w:t>
      </w:r>
    </w:p>
    <w:p w:rsidR="00C32DA8" w:rsidRPr="008422BF" w:rsidRDefault="005D6BE9" w:rsidP="008422BF">
      <w:pPr>
        <w:shd w:val="clear" w:color="auto" w:fill="FFFFFF"/>
        <w:tabs>
          <w:tab w:val="left" w:pos="709"/>
        </w:tabs>
        <w:ind w:firstLine="567"/>
        <w:jc w:val="both"/>
      </w:pPr>
      <w:r w:rsidRPr="008422BF">
        <w:t>2.1.2. Р</w:t>
      </w:r>
      <w:r w:rsidR="00EA194E" w:rsidRPr="008422BF">
        <w:t xml:space="preserve">аботы </w:t>
      </w:r>
      <w:r w:rsidR="00D348A2" w:rsidRPr="008422BF">
        <w:t xml:space="preserve">по </w:t>
      </w:r>
      <w:r w:rsidR="00C32DA8" w:rsidRPr="008422BF">
        <w:t xml:space="preserve">строительству, </w:t>
      </w:r>
      <w:r w:rsidR="00C32DA8" w:rsidRPr="00430BB4">
        <w:t>реконструкции, Заказчик</w:t>
      </w:r>
      <w:r w:rsidR="00C32DA8" w:rsidRPr="008422BF">
        <w:t xml:space="preserve"> обязуется принять результат работ и оплатить</w:t>
      </w:r>
      <w:r w:rsidR="00564DE5" w:rsidRPr="008422BF">
        <w:t xml:space="preserve"> его в порядке, предусмотренном</w:t>
      </w:r>
      <w:r w:rsidR="00F60F1A" w:rsidRPr="008422BF">
        <w:t xml:space="preserve"> настоящим </w:t>
      </w:r>
      <w:r w:rsidR="00C32DA8" w:rsidRPr="008422BF">
        <w:t>Договором.</w:t>
      </w:r>
    </w:p>
    <w:p w:rsidR="00C32F54" w:rsidRDefault="00C32F54" w:rsidP="00C32F54">
      <w:pPr>
        <w:shd w:val="clear" w:color="auto" w:fill="FFFFFF"/>
        <w:ind w:firstLine="567"/>
        <w:jc w:val="both"/>
      </w:pPr>
      <w:r>
        <w:t>2.3. Подрядчик осуществляет работы, указанные в пункте 2.1.1. настоящего Договора, на основании Свидетельств о допуске к работам, полученном в саморегулируемой организации (СРО) проектиров</w:t>
      </w:r>
      <w:r w:rsidR="009A38E2">
        <w:t>щиков</w:t>
      </w:r>
      <w:r>
        <w:t xml:space="preserve">. </w:t>
      </w:r>
    </w:p>
    <w:p w:rsidR="00C32F54" w:rsidRDefault="00C32F54" w:rsidP="00C32F54">
      <w:pPr>
        <w:shd w:val="clear" w:color="auto" w:fill="FFFFFF"/>
        <w:ind w:firstLine="567"/>
        <w:jc w:val="both"/>
      </w:pPr>
      <w:r>
        <w:t>2.4. Подрядчик осуществляет работы, указанные в пункте 2.1.2. настоящего Договора, на основании Свидетельств о допуске к работам, полученном в саморегулируемой орга</w:t>
      </w:r>
      <w:r w:rsidR="009A38E2">
        <w:t>низации (СРО) строителей</w:t>
      </w:r>
      <w:r>
        <w:t>.</w:t>
      </w:r>
    </w:p>
    <w:p w:rsidR="008652C9" w:rsidRPr="008C45D7" w:rsidRDefault="008652C9" w:rsidP="00C32F54">
      <w:pPr>
        <w:shd w:val="clear" w:color="auto" w:fill="FFFFFF"/>
        <w:ind w:firstLine="567"/>
        <w:jc w:val="both"/>
      </w:pPr>
      <w:r w:rsidRPr="00A3687C">
        <w:t xml:space="preserve">2.5. Работы, предусмотренные п. 2.1.1. настоящего Договора, выполняются Подрядчиком в полном соответствии с Техническим заданием </w:t>
      </w:r>
      <w:r w:rsidR="00570C2C" w:rsidRPr="00A3687C">
        <w:t>и И</w:t>
      </w:r>
      <w:r w:rsidR="00DF2B2F" w:rsidRPr="00A3687C">
        <w:t xml:space="preserve">сходными данными </w:t>
      </w:r>
      <w:r w:rsidRPr="00A3687C">
        <w:t>Заказчика</w:t>
      </w:r>
      <w:r w:rsidRPr="007D3E41">
        <w:t>.</w:t>
      </w:r>
      <w:r w:rsidR="00564DE5">
        <w:t xml:space="preserve"> В случае необходимости,</w:t>
      </w:r>
      <w:r w:rsidR="00E23D21" w:rsidRPr="007D3E41">
        <w:t xml:space="preserve"> </w:t>
      </w:r>
      <w:r w:rsidR="005B5FC4" w:rsidRPr="007D3E41">
        <w:t>на основании решения Заказчика</w:t>
      </w:r>
      <w:r w:rsidR="00E23D21" w:rsidRPr="007D3E41">
        <w:t xml:space="preserve"> Техническое задание может быть изменено</w:t>
      </w:r>
      <w:r w:rsidR="005B5FC4" w:rsidRPr="007D3E41">
        <w:t xml:space="preserve"> в порядке, определенном Договором</w:t>
      </w:r>
      <w:r w:rsidR="00B669DA">
        <w:t xml:space="preserve"> и</w:t>
      </w:r>
      <w:r w:rsidR="008C45D7">
        <w:t xml:space="preserve"> действующим законодательство</w:t>
      </w:r>
      <w:r w:rsidR="00B669DA">
        <w:t>м</w:t>
      </w:r>
      <w:r w:rsidR="008C45D7">
        <w:t xml:space="preserve"> </w:t>
      </w:r>
      <w:r w:rsidR="00B669DA">
        <w:t>Российской Федерации.</w:t>
      </w:r>
    </w:p>
    <w:p w:rsidR="00E23D21" w:rsidRPr="002C224E" w:rsidRDefault="00E23D21" w:rsidP="008422BF">
      <w:pPr>
        <w:shd w:val="clear" w:color="auto" w:fill="FFFFFF"/>
        <w:ind w:firstLine="567"/>
        <w:jc w:val="both"/>
      </w:pPr>
      <w:r w:rsidRPr="00A3687C">
        <w:t>2.6. Работы, предусмотренные п. 2.1.2. настоящего Договора, выполняются Подрядчиком в полном соответствии с утвержденной Заказчиком, проектно-сметной документацией.</w:t>
      </w:r>
    </w:p>
    <w:p w:rsidR="00F64E73" w:rsidRPr="00F64E73" w:rsidRDefault="00F64E73" w:rsidP="008422BF">
      <w:pPr>
        <w:shd w:val="clear" w:color="auto" w:fill="FFFFFF"/>
        <w:ind w:firstLine="567"/>
        <w:jc w:val="both"/>
      </w:pPr>
      <w:r w:rsidRPr="00F64E73">
        <w:t>Проектно-сметная документация, разработанная Подрядчиком и переданная Заказчику, становится неотъемлемой частью Договора с момента ее утверждения Заказчиком.</w:t>
      </w:r>
    </w:p>
    <w:p w:rsidR="008652C9" w:rsidRPr="00A3687C" w:rsidRDefault="00E23D21" w:rsidP="008422BF">
      <w:pPr>
        <w:shd w:val="clear" w:color="auto" w:fill="FFFFFF"/>
        <w:ind w:firstLine="567"/>
        <w:jc w:val="both"/>
      </w:pPr>
      <w:r w:rsidRPr="00A3687C">
        <w:t>2.7. Подрядчик приступает к выполнению работ</w:t>
      </w:r>
      <w:r w:rsidR="00B219CC">
        <w:t>,</w:t>
      </w:r>
      <w:r w:rsidRPr="00A3687C">
        <w:t xml:space="preserve"> предусмотренных п. 2.1.2. настоящего Договора, после утверждения Заказчиком, разработан</w:t>
      </w:r>
      <w:r w:rsidR="00B219CC">
        <w:t xml:space="preserve">ной в соответствии с п. 2.1.1. </w:t>
      </w:r>
      <w:r w:rsidRPr="00A3687C">
        <w:t xml:space="preserve">проектно-сметной документацией.  </w:t>
      </w:r>
    </w:p>
    <w:p w:rsidR="00C32DA8" w:rsidRPr="00A3687C" w:rsidRDefault="00C32DA8" w:rsidP="008422BF">
      <w:pPr>
        <w:suppressAutoHyphens/>
        <w:ind w:right="-5" w:firstLine="567"/>
        <w:jc w:val="both"/>
        <w:rPr>
          <w:bCs/>
        </w:rPr>
      </w:pPr>
      <w:r w:rsidRPr="00A3687C">
        <w:rPr>
          <w:bCs/>
        </w:rPr>
        <w:lastRenderedPageBreak/>
        <w:t>2.</w:t>
      </w:r>
      <w:r w:rsidR="00E23D21" w:rsidRPr="00A3687C">
        <w:rPr>
          <w:bCs/>
        </w:rPr>
        <w:t>8</w:t>
      </w:r>
      <w:r w:rsidRPr="00A3687C">
        <w:rPr>
          <w:bCs/>
        </w:rPr>
        <w:t xml:space="preserve">.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w:t>
      </w:r>
      <w:r w:rsidRPr="00F651C8">
        <w:rPr>
          <w:bCs/>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w:t>
      </w:r>
      <w:r w:rsidRPr="00A3687C">
        <w:rPr>
          <w:bCs/>
        </w:rPr>
        <w:t xml:space="preserve"> и иными полномочиями в отношении создаваемого результата работ. </w:t>
      </w:r>
    </w:p>
    <w:p w:rsidR="00C32DA8" w:rsidRPr="00A3687C" w:rsidRDefault="008652C9" w:rsidP="008422BF">
      <w:pPr>
        <w:suppressAutoHyphens/>
        <w:ind w:left="22" w:right="-5" w:firstLine="567"/>
        <w:jc w:val="both"/>
        <w:rPr>
          <w:bCs/>
        </w:rPr>
      </w:pPr>
      <w:r w:rsidRPr="00A3687C">
        <w:rPr>
          <w:bCs/>
        </w:rPr>
        <w:t>2.</w:t>
      </w:r>
      <w:r w:rsidR="00E23D21" w:rsidRPr="00A3687C">
        <w:rPr>
          <w:bCs/>
        </w:rPr>
        <w:t>9</w:t>
      </w:r>
      <w:r w:rsidR="00803B3A" w:rsidRPr="00A3687C">
        <w:rPr>
          <w:bCs/>
        </w:rPr>
        <w:t xml:space="preserve">. </w:t>
      </w:r>
      <w:r w:rsidR="00C32DA8" w:rsidRPr="00A3687C">
        <w:rPr>
          <w:bCs/>
        </w:rPr>
        <w:t>Результатом выполнения работ по</w:t>
      </w:r>
      <w:r w:rsidR="00E54E94" w:rsidRPr="00A3687C">
        <w:rPr>
          <w:bCs/>
        </w:rPr>
        <w:t xml:space="preserve"> настоящему Договору является ввод О</w:t>
      </w:r>
      <w:r w:rsidR="00C32DA8" w:rsidRPr="00A3687C">
        <w:rPr>
          <w:bCs/>
        </w:rPr>
        <w:t>бъекта в эксплуатацию, подтвержденный актом ввода в эксплуатацию.</w:t>
      </w:r>
    </w:p>
    <w:p w:rsidR="005D6BE9" w:rsidRPr="00A3687C" w:rsidRDefault="005D6BE9" w:rsidP="008422BF">
      <w:pPr>
        <w:widowControl w:val="0"/>
        <w:shd w:val="clear" w:color="auto" w:fill="FFFFFF"/>
        <w:autoSpaceDE w:val="0"/>
        <w:autoSpaceDN w:val="0"/>
        <w:adjustRightInd w:val="0"/>
        <w:ind w:firstLine="567"/>
        <w:jc w:val="both"/>
      </w:pPr>
      <w:r w:rsidRPr="00A3687C">
        <w:t xml:space="preserve">2.10. Подрядчик подтверждает, что он заключил настоящий Договор на основании должного изучения данных об Объекте в представленной Заказчиком информации (в том числе </w:t>
      </w:r>
      <w:r w:rsidRPr="00A3687C">
        <w:rPr>
          <w:iCs/>
        </w:rPr>
        <w:t>в закупочной документации, в случае заключения Договора по результатам закупочных процедур)</w:t>
      </w:r>
      <w:r w:rsidRPr="00A3687C">
        <w:t xml:space="preserve">, в Документации. </w:t>
      </w:r>
    </w:p>
    <w:p w:rsidR="005D6BE9" w:rsidRPr="00A3687C" w:rsidRDefault="005D6BE9" w:rsidP="008422BF">
      <w:pPr>
        <w:widowControl w:val="0"/>
        <w:shd w:val="clear" w:color="auto" w:fill="FFFFFF"/>
        <w:autoSpaceDE w:val="0"/>
        <w:autoSpaceDN w:val="0"/>
        <w:adjustRightInd w:val="0"/>
        <w:ind w:firstLine="567"/>
        <w:jc w:val="both"/>
      </w:pPr>
      <w:r w:rsidRPr="00A3687C">
        <w:t>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5B0B4C" w:rsidRPr="00A3687C" w:rsidRDefault="005B0B4C" w:rsidP="008422BF">
      <w:pPr>
        <w:shd w:val="clear" w:color="auto" w:fill="FFFFFF"/>
        <w:ind w:firstLine="567"/>
      </w:pPr>
    </w:p>
    <w:p w:rsidR="00F727E0" w:rsidRPr="00F727E0" w:rsidRDefault="00A30DFF" w:rsidP="008422BF">
      <w:pPr>
        <w:shd w:val="clear" w:color="auto" w:fill="FFFFFF"/>
        <w:ind w:firstLine="567"/>
        <w:jc w:val="center"/>
        <w:rPr>
          <w:b/>
          <w:bCs/>
        </w:rPr>
      </w:pPr>
      <w:r w:rsidRPr="00A3687C">
        <w:rPr>
          <w:b/>
          <w:bCs/>
        </w:rPr>
        <w:t>3.</w:t>
      </w:r>
      <w:r w:rsidR="00D840FF" w:rsidRPr="00D840FF">
        <w:rPr>
          <w:b/>
          <w:bCs/>
        </w:rPr>
        <w:t xml:space="preserve"> </w:t>
      </w:r>
      <w:r w:rsidR="00D840FF">
        <w:rPr>
          <w:b/>
          <w:bCs/>
        </w:rPr>
        <w:t>СТОИМОСТЬ РАБОТ ПО ДОГОВОРУ</w:t>
      </w:r>
    </w:p>
    <w:p w:rsidR="005D6BE9" w:rsidRPr="00A3687C" w:rsidRDefault="005D6BE9" w:rsidP="008422BF">
      <w:pPr>
        <w:shd w:val="clear" w:color="auto" w:fill="FFFFFF"/>
        <w:tabs>
          <w:tab w:val="left" w:pos="1080"/>
          <w:tab w:val="left" w:leader="underscore" w:pos="9370"/>
        </w:tabs>
        <w:ind w:firstLine="567"/>
        <w:jc w:val="both"/>
      </w:pPr>
      <w:r w:rsidRPr="00A3687C">
        <w:t xml:space="preserve">3.1. </w:t>
      </w:r>
      <w:r w:rsidR="00D11C49" w:rsidRPr="00D11C49">
        <w:t xml:space="preserve">Стоимость работ по Договору определяется на основании протокола заседания конкурсной комиссии и в соответствии </w:t>
      </w:r>
      <w:r w:rsidRPr="00A3687C">
        <w:t>со Сводной таблицей стоимости поставок, работ и услуг (Приложение № 1 к настоящему Договору), которая</w:t>
      </w:r>
      <w:r w:rsidR="009A38E2">
        <w:t xml:space="preserve"> составляет _______________</w:t>
      </w:r>
      <w:r w:rsidRPr="00A3687C">
        <w:t xml:space="preserve"> (</w:t>
      </w:r>
      <w:r w:rsidR="009A38E2">
        <w:t>Сумма прописью) руб. __</w:t>
      </w:r>
      <w:r w:rsidR="00B219CC">
        <w:t xml:space="preserve"> коп.</w:t>
      </w:r>
      <w:r w:rsidRPr="00A3687C">
        <w:t xml:space="preserve">, кроме того НДС составляет </w:t>
      </w:r>
      <w:r w:rsidR="009A38E2">
        <w:t>___________</w:t>
      </w:r>
      <w:r w:rsidR="00B219CC">
        <w:t xml:space="preserve"> </w:t>
      </w:r>
      <w:r w:rsidRPr="00A3687C">
        <w:t>(</w:t>
      </w:r>
      <w:r w:rsidR="009A38E2">
        <w:t>Сумма прописью) руб.</w:t>
      </w:r>
      <w:r w:rsidRPr="00A3687C">
        <w:t xml:space="preserve"> </w:t>
      </w:r>
      <w:r w:rsidR="009A38E2">
        <w:t>__</w:t>
      </w:r>
      <w:r w:rsidRPr="00A3687C">
        <w:t xml:space="preserve"> коп. </w:t>
      </w:r>
    </w:p>
    <w:p w:rsidR="005D6BE9" w:rsidRPr="00A3687C" w:rsidRDefault="005D6BE9" w:rsidP="008422BF">
      <w:pPr>
        <w:shd w:val="clear" w:color="auto" w:fill="FFFFFF"/>
        <w:tabs>
          <w:tab w:val="left" w:pos="1056"/>
          <w:tab w:val="left" w:pos="5712"/>
          <w:tab w:val="left" w:leader="underscore" w:pos="9370"/>
        </w:tabs>
        <w:ind w:firstLine="567"/>
        <w:jc w:val="both"/>
      </w:pPr>
      <w:r w:rsidRPr="00A3687C">
        <w:t xml:space="preserve">Всего с НДС стоимость работ по Договору составляет </w:t>
      </w:r>
      <w:r w:rsidR="009A38E2">
        <w:t>________________________</w:t>
      </w:r>
      <w:r w:rsidR="005D671D">
        <w:t xml:space="preserve"> </w:t>
      </w:r>
      <w:r w:rsidRPr="00A3687C">
        <w:t>(</w:t>
      </w:r>
      <w:r w:rsidR="009A38E2">
        <w:t>Сумма прописью) руб.</w:t>
      </w:r>
      <w:r w:rsidRPr="00A3687C">
        <w:t xml:space="preserve"> </w:t>
      </w:r>
      <w:r w:rsidR="009A38E2">
        <w:t>__</w:t>
      </w:r>
      <w:r w:rsidR="0020622C">
        <w:t xml:space="preserve"> коп</w:t>
      </w:r>
      <w:r w:rsidRPr="00A3687C">
        <w:t>.</w:t>
      </w:r>
    </w:p>
    <w:p w:rsidR="005D6BE9" w:rsidRPr="00A3687C" w:rsidRDefault="002F310F" w:rsidP="008422BF">
      <w:pPr>
        <w:widowControl w:val="0"/>
        <w:shd w:val="clear" w:color="auto" w:fill="FFFFFF"/>
        <w:tabs>
          <w:tab w:val="left" w:pos="1056"/>
          <w:tab w:val="left" w:pos="5712"/>
          <w:tab w:val="left" w:leader="underscore" w:pos="9370"/>
        </w:tabs>
        <w:ind w:firstLine="567"/>
        <w:jc w:val="both"/>
      </w:pPr>
      <w:r>
        <w:t>3.</w:t>
      </w:r>
      <w:r w:rsidRPr="002F310F">
        <w:t>2</w:t>
      </w:r>
      <w:r w:rsidR="005D6BE9" w:rsidRPr="00A3687C">
        <w:t xml:space="preserve">. В случае, когда </w:t>
      </w:r>
      <w:r w:rsidR="00FB395B">
        <w:t xml:space="preserve">сметная стоимость строительства, определенная при проектировании, уменьшилась, по отношению к первоначальной сводной таблице (расчету), </w:t>
      </w:r>
      <w:r w:rsidR="005D6BE9" w:rsidRPr="00A3687C">
        <w:t xml:space="preserve">в результате </w:t>
      </w:r>
      <w:r w:rsidR="00FB395B">
        <w:t>уточнения</w:t>
      </w:r>
      <w:r w:rsidR="00FB395B" w:rsidRPr="00A3687C">
        <w:t xml:space="preserve"> </w:t>
      </w:r>
      <w:r w:rsidR="005D6BE9" w:rsidRPr="00A3687C">
        <w:t>стоимости материалов</w:t>
      </w:r>
      <w:r w:rsidR="00FB395B">
        <w:t>,</w:t>
      </w:r>
      <w:r w:rsidR="005D6BE9" w:rsidRPr="00A3687C">
        <w:t xml:space="preserve"> оборудования</w:t>
      </w:r>
      <w:r w:rsidR="00FB395B">
        <w:t xml:space="preserve"> и т.д. (</w:t>
      </w:r>
      <w:r w:rsidR="005D6BE9" w:rsidRPr="00A3687C">
        <w:t>в том числе</w:t>
      </w:r>
      <w:r w:rsidR="00FB395B">
        <w:t>,</w:t>
      </w:r>
      <w:r w:rsidR="005D6BE9" w:rsidRPr="00A3687C">
        <w:t xml:space="preserve"> в результате изменения валютного курса</w:t>
      </w:r>
      <w:r w:rsidR="00FB395B">
        <w:t>)</w:t>
      </w:r>
      <w:r w:rsidR="005D6BE9" w:rsidRPr="00A3687C">
        <w:t xml:space="preserve">, Заказчик вправе оплатить Подрядчику </w:t>
      </w:r>
      <w:r w:rsidR="00FB395B">
        <w:t>сметную</w:t>
      </w:r>
      <w:r w:rsidR="00FB395B" w:rsidRPr="00A3687C">
        <w:t xml:space="preserve"> </w:t>
      </w:r>
      <w:r w:rsidR="005D6BE9" w:rsidRPr="00A3687C">
        <w:t xml:space="preserve">стоимость поставок, работ, услуг. </w:t>
      </w:r>
    </w:p>
    <w:p w:rsidR="00750B2A" w:rsidRDefault="002F310F" w:rsidP="008422BF">
      <w:pPr>
        <w:widowControl w:val="0"/>
        <w:autoSpaceDE w:val="0"/>
        <w:autoSpaceDN w:val="0"/>
        <w:adjustRightInd w:val="0"/>
        <w:ind w:firstLine="567"/>
        <w:jc w:val="both"/>
      </w:pPr>
      <w:r>
        <w:t>3.</w:t>
      </w:r>
      <w:r w:rsidRPr="002F310F">
        <w:t>3</w:t>
      </w:r>
      <w:r w:rsidR="005D6BE9" w:rsidRPr="00A3687C">
        <w:t>.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B04A94" w:rsidRPr="009B5791" w:rsidRDefault="00B04A94" w:rsidP="008422BF">
      <w:pPr>
        <w:widowControl w:val="0"/>
        <w:autoSpaceDE w:val="0"/>
        <w:autoSpaceDN w:val="0"/>
        <w:adjustRightInd w:val="0"/>
        <w:ind w:firstLine="567"/>
        <w:jc w:val="both"/>
      </w:pPr>
    </w:p>
    <w:p w:rsidR="00F727E0" w:rsidRPr="009B5791" w:rsidRDefault="00A30DFF" w:rsidP="008422BF">
      <w:pPr>
        <w:widowControl w:val="0"/>
        <w:shd w:val="clear" w:color="auto" w:fill="FFFFFF"/>
        <w:ind w:left="1440" w:firstLine="567"/>
        <w:jc w:val="center"/>
        <w:rPr>
          <w:b/>
          <w:bCs/>
        </w:rPr>
      </w:pPr>
      <w:r w:rsidRPr="00A3687C">
        <w:rPr>
          <w:b/>
          <w:bCs/>
        </w:rPr>
        <w:t>4.</w:t>
      </w:r>
      <w:r w:rsidR="005D6BE9" w:rsidRPr="00A3687C">
        <w:rPr>
          <w:b/>
          <w:bCs/>
        </w:rPr>
        <w:t>ПОРЯДОК ОПЛАТЫ РАБОТ И ВЗАИМОРАСЧЕТЫ</w:t>
      </w:r>
    </w:p>
    <w:p w:rsidR="004556EB" w:rsidRDefault="004556EB" w:rsidP="001C1153">
      <w:pPr>
        <w:widowControl w:val="0"/>
        <w:ind w:firstLine="567"/>
        <w:jc w:val="both"/>
      </w:pPr>
      <w:r w:rsidRPr="004556EB">
        <w:t>4.1. Платежи осуществляются Заказчиком не позднее 7 (семи)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w:t>
      </w:r>
    </w:p>
    <w:p w:rsidR="001C1153" w:rsidRDefault="001C1153" w:rsidP="001C1153">
      <w:pPr>
        <w:widowControl w:val="0"/>
        <w:ind w:firstLine="567"/>
        <w:jc w:val="both"/>
      </w:pPr>
      <w:r>
        <w:t>Оплата платежей осуществляется Заказчиком при условии наличия на момент платежа следующих документов: выставленного Подрядчиком счета; выставленного Подрядчиком счёта-фактуры.</w:t>
      </w:r>
    </w:p>
    <w:p w:rsidR="0080269C" w:rsidRPr="005870E9" w:rsidRDefault="0080269C" w:rsidP="008422BF">
      <w:pPr>
        <w:widowControl w:val="0"/>
        <w:ind w:firstLine="567"/>
        <w:jc w:val="both"/>
      </w:pPr>
      <w:r w:rsidRPr="005870E9">
        <w:t>4.2.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80269C" w:rsidRPr="005870E9" w:rsidRDefault="0080269C" w:rsidP="008422BF">
      <w:pPr>
        <w:widowControl w:val="0"/>
        <w:ind w:firstLine="567"/>
        <w:jc w:val="both"/>
      </w:pPr>
      <w:r w:rsidRPr="005870E9">
        <w:t>Датой оплаты считается дата списания денежных средств с расчетного счета Заказчика.</w:t>
      </w:r>
    </w:p>
    <w:p w:rsidR="0080269C" w:rsidRPr="009A7FC3" w:rsidRDefault="0080269C" w:rsidP="008422BF">
      <w:pPr>
        <w:widowControl w:val="0"/>
        <w:tabs>
          <w:tab w:val="left" w:pos="1195"/>
        </w:tabs>
        <w:ind w:firstLine="567"/>
        <w:jc w:val="both"/>
      </w:pPr>
      <w:r>
        <w:t>4</w:t>
      </w:r>
      <w:r w:rsidRPr="009A7FC3">
        <w:t>.</w:t>
      </w:r>
      <w:r>
        <w:t>3</w:t>
      </w:r>
      <w:r w:rsidRPr="009A7FC3">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w:t>
      </w:r>
      <w:r w:rsidRPr="009A7FC3">
        <w:lastRenderedPageBreak/>
        <w:t>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80269C" w:rsidRPr="009A7FC3" w:rsidRDefault="0080269C" w:rsidP="008422BF">
      <w:pPr>
        <w:widowControl w:val="0"/>
        <w:shd w:val="clear" w:color="auto" w:fill="FFFFFF"/>
        <w:tabs>
          <w:tab w:val="left" w:pos="1195"/>
        </w:tabs>
        <w:ind w:firstLine="567"/>
        <w:jc w:val="both"/>
      </w:pPr>
      <w:r w:rsidRPr="0023248D">
        <w:t>В таком случае ответственность Заказчика, предусмотренная разделом 16 настоящего Договора, не наступает.</w:t>
      </w:r>
      <w:r w:rsidRPr="009A7FC3">
        <w:t xml:space="preserve"> </w:t>
      </w:r>
    </w:p>
    <w:p w:rsidR="0080269C" w:rsidRPr="009A7FC3" w:rsidRDefault="0080269C" w:rsidP="008422BF">
      <w:pPr>
        <w:widowControl w:val="0"/>
        <w:tabs>
          <w:tab w:val="left" w:pos="1195"/>
        </w:tabs>
        <w:ind w:firstLine="567"/>
        <w:jc w:val="both"/>
      </w:pPr>
      <w:r>
        <w:t>4</w:t>
      </w:r>
      <w:r w:rsidRPr="009A7FC3">
        <w:t>.</w:t>
      </w:r>
      <w:r>
        <w:t>4</w:t>
      </w:r>
      <w:r w:rsidRPr="009A7FC3">
        <w:t>. В случае нарушения Подрядчиком своих обязательств, предусмотренных ст. 6 настоящего Договора,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w:t>
      </w:r>
      <w:r w:rsidR="00564DE5">
        <w:t xml:space="preserve">шений. Пени, предусмотренные </w:t>
      </w:r>
      <w:r>
        <w:t xml:space="preserve">разделом 16 </w:t>
      </w:r>
      <w:r w:rsidRPr="009A7FC3">
        <w:t>настоящего Договора, Заказчику за период приостановки платежей в соответствии с настоящим пунктом не начисляются.</w:t>
      </w:r>
    </w:p>
    <w:p w:rsidR="0080269C" w:rsidRPr="009A7FC3" w:rsidRDefault="0080269C" w:rsidP="008422BF">
      <w:pPr>
        <w:pStyle w:val="aa"/>
        <w:widowControl w:val="0"/>
        <w:spacing w:before="0" w:after="0" w:line="240" w:lineRule="auto"/>
        <w:ind w:firstLine="567"/>
        <w:rPr>
          <w:rFonts w:ascii="Times New Roman" w:hAnsi="Times New Roman" w:cs="Times New Roman"/>
        </w:rPr>
      </w:pPr>
      <w:r>
        <w:rPr>
          <w:rFonts w:ascii="Times New Roman" w:hAnsi="Times New Roman" w:cs="Times New Roman"/>
        </w:rPr>
        <w:t>4</w:t>
      </w:r>
      <w:r w:rsidRPr="009A7FC3">
        <w:rPr>
          <w:rFonts w:ascii="Times New Roman" w:hAnsi="Times New Roman" w:cs="Times New Roman"/>
        </w:rPr>
        <w:t>.</w:t>
      </w:r>
      <w:r>
        <w:rPr>
          <w:rFonts w:ascii="Times New Roman" w:hAnsi="Times New Roman" w:cs="Times New Roman"/>
        </w:rPr>
        <w:t>5</w:t>
      </w:r>
      <w:r w:rsidRPr="009A7FC3">
        <w:rPr>
          <w:rFonts w:ascii="Times New Roman" w:hAnsi="Times New Roman" w:cs="Times New Roman"/>
        </w:rPr>
        <w:t xml:space="preserve">. Платежи, покрывающие прочие затраты Подрядчика, выплачиваются Заказчиком в срок не превышающий </w:t>
      </w:r>
      <w:r w:rsidR="00DA2BEA">
        <w:rPr>
          <w:rFonts w:ascii="Times New Roman" w:hAnsi="Times New Roman" w:cs="Times New Roman"/>
        </w:rPr>
        <w:t>7</w:t>
      </w:r>
      <w:r w:rsidRPr="009A7FC3">
        <w:rPr>
          <w:rFonts w:ascii="Times New Roman" w:hAnsi="Times New Roman" w:cs="Times New Roman"/>
        </w:rPr>
        <w:t xml:space="preserve"> (</w:t>
      </w:r>
      <w:r w:rsidR="00DA2BEA">
        <w:rPr>
          <w:rFonts w:ascii="Times New Roman" w:hAnsi="Times New Roman" w:cs="Times New Roman"/>
        </w:rPr>
        <w:t>сем</w:t>
      </w:r>
      <w:r w:rsidR="00F71B56">
        <w:rPr>
          <w:rFonts w:ascii="Times New Roman" w:hAnsi="Times New Roman" w:cs="Times New Roman"/>
        </w:rPr>
        <w:t>ь</w:t>
      </w:r>
      <w:r w:rsidRPr="009A7FC3">
        <w:rPr>
          <w:rFonts w:ascii="Times New Roman" w:hAnsi="Times New Roman" w:cs="Times New Roman"/>
        </w:rPr>
        <w:t xml:space="preserve">) </w:t>
      </w:r>
      <w:r w:rsidR="00DA2BEA">
        <w:rPr>
          <w:rFonts w:ascii="Times New Roman" w:hAnsi="Times New Roman" w:cs="Times New Roman"/>
        </w:rPr>
        <w:t>рабочи</w:t>
      </w:r>
      <w:r w:rsidRPr="009A7FC3">
        <w:rPr>
          <w:rFonts w:ascii="Times New Roman" w:hAnsi="Times New Roman" w:cs="Times New Roman"/>
        </w:rPr>
        <w:t>х дней после получения счета,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r w:rsidR="001C1153" w:rsidRPr="001C1153">
        <w:t xml:space="preserve"> </w:t>
      </w:r>
      <w:r w:rsidR="001C1153">
        <w:t>(</w:t>
      </w:r>
      <w:r w:rsidR="001C1153" w:rsidRPr="001C1153">
        <w:rPr>
          <w:rFonts w:ascii="Times New Roman" w:hAnsi="Times New Roman" w:cs="Times New Roman"/>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p>
    <w:p w:rsidR="0080269C" w:rsidRPr="009A7FC3" w:rsidRDefault="0080269C" w:rsidP="008422BF">
      <w:pPr>
        <w:pStyle w:val="aa"/>
        <w:widowControl w:val="0"/>
        <w:spacing w:before="0" w:after="0" w:line="240" w:lineRule="auto"/>
        <w:ind w:firstLine="567"/>
        <w:rPr>
          <w:rFonts w:ascii="Times New Roman" w:hAnsi="Times New Roman" w:cs="Times New Roman"/>
        </w:rPr>
      </w:pPr>
      <w:r w:rsidRPr="009A7FC3">
        <w:rPr>
          <w:rFonts w:ascii="Times New Roman" w:hAnsi="Times New Roman" w:cs="Times New Roman"/>
        </w:rPr>
        <w:t>Стоимость прочих работ входит в стоимость работ по Договору.</w:t>
      </w:r>
    </w:p>
    <w:p w:rsidR="0080269C" w:rsidRPr="009A7FC3" w:rsidRDefault="0080269C" w:rsidP="008422BF">
      <w:pPr>
        <w:pStyle w:val="aa"/>
        <w:widowControl w:val="0"/>
        <w:spacing w:before="0" w:after="0" w:line="240" w:lineRule="auto"/>
        <w:ind w:firstLine="567"/>
        <w:rPr>
          <w:rFonts w:ascii="Times New Roman" w:hAnsi="Times New Roman" w:cs="Times New Roman"/>
        </w:rPr>
      </w:pPr>
      <w:r>
        <w:rPr>
          <w:rFonts w:ascii="Times New Roman" w:hAnsi="Times New Roman" w:cs="Times New Roman"/>
        </w:rPr>
        <w:t>4</w:t>
      </w:r>
      <w:r w:rsidRPr="009A7FC3">
        <w:rPr>
          <w:rFonts w:ascii="Times New Roman" w:hAnsi="Times New Roman" w:cs="Times New Roman"/>
        </w:rPr>
        <w:t>.</w:t>
      </w:r>
      <w:r>
        <w:rPr>
          <w:rFonts w:ascii="Times New Roman" w:hAnsi="Times New Roman" w:cs="Times New Roman"/>
        </w:rPr>
        <w:t>6</w:t>
      </w:r>
      <w:r w:rsidRPr="009A7FC3">
        <w:rPr>
          <w:rFonts w:ascii="Times New Roman" w:hAnsi="Times New Roman" w:cs="Times New Roman"/>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80269C" w:rsidRPr="009A7FC3" w:rsidRDefault="0080269C" w:rsidP="008422BF">
      <w:pPr>
        <w:pStyle w:val="aa"/>
        <w:widowControl w:val="0"/>
        <w:spacing w:before="0" w:after="0" w:line="240" w:lineRule="auto"/>
        <w:ind w:firstLine="567"/>
        <w:rPr>
          <w:rFonts w:ascii="Times New Roman" w:hAnsi="Times New Roman" w:cs="Times New Roman"/>
        </w:rPr>
      </w:pPr>
      <w:r>
        <w:rPr>
          <w:rFonts w:ascii="Times New Roman" w:hAnsi="Times New Roman" w:cs="Times New Roman"/>
        </w:rPr>
        <w:t>4</w:t>
      </w:r>
      <w:r w:rsidRPr="009A7FC3">
        <w:rPr>
          <w:rFonts w:ascii="Times New Roman" w:hAnsi="Times New Roman" w:cs="Times New Roman"/>
        </w:rPr>
        <w:t>.</w:t>
      </w:r>
      <w:r>
        <w:rPr>
          <w:rFonts w:ascii="Times New Roman" w:hAnsi="Times New Roman" w:cs="Times New Roman"/>
        </w:rPr>
        <w:t>7</w:t>
      </w:r>
      <w:r w:rsidRPr="009A7FC3">
        <w:rPr>
          <w:rFonts w:ascii="Times New Roman" w:hAnsi="Times New Roman" w:cs="Times New Roman"/>
        </w:rPr>
        <w:t>.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sidR="00815710">
        <w:rPr>
          <w:rFonts w:ascii="Times New Roman" w:hAnsi="Times New Roman" w:cs="Times New Roman"/>
        </w:rPr>
        <w:t>виями Договора сальдо расчетов)</w:t>
      </w:r>
      <w:r w:rsidRPr="009A7FC3">
        <w:rPr>
          <w:rFonts w:ascii="Times New Roman" w:hAnsi="Times New Roman" w:cs="Times New Roman"/>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80269C" w:rsidRPr="005870E9" w:rsidRDefault="0080269C" w:rsidP="008422BF">
      <w:pPr>
        <w:pStyle w:val="22"/>
        <w:widowControl w:val="0"/>
        <w:tabs>
          <w:tab w:val="left" w:pos="1418"/>
        </w:tabs>
        <w:spacing w:line="240" w:lineRule="auto"/>
        <w:ind w:left="0" w:firstLine="567"/>
        <w:rPr>
          <w:sz w:val="24"/>
          <w:szCs w:val="24"/>
        </w:rPr>
      </w:pPr>
      <w:r w:rsidRPr="005870E9">
        <w:rPr>
          <w:sz w:val="24"/>
          <w:szCs w:val="24"/>
          <w:lang w:val="ru-RU"/>
        </w:rPr>
        <w:t>4</w:t>
      </w:r>
      <w:r w:rsidRPr="005870E9">
        <w:rPr>
          <w:sz w:val="24"/>
          <w:szCs w:val="24"/>
        </w:rPr>
        <w:t>.</w:t>
      </w:r>
      <w:r w:rsidRPr="005870E9">
        <w:rPr>
          <w:sz w:val="24"/>
          <w:szCs w:val="24"/>
          <w:lang w:val="ru-RU"/>
        </w:rPr>
        <w:t>8</w:t>
      </w:r>
      <w:r w:rsidRPr="005870E9">
        <w:rPr>
          <w:sz w:val="24"/>
          <w:szCs w:val="24"/>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w:t>
      </w:r>
      <w:r w:rsidRPr="00F1328E">
        <w:rPr>
          <w:sz w:val="24"/>
          <w:szCs w:val="24"/>
        </w:rPr>
        <w:t xml:space="preserve">выявленных нарушений и/или отклонений. При этом Подрядчик не вправе требовать от Заказчика уплаты штрафных санкций, предусмотренных </w:t>
      </w:r>
      <w:r w:rsidRPr="00F1328E">
        <w:rPr>
          <w:sz w:val="24"/>
          <w:szCs w:val="24"/>
          <w:lang w:val="ru-RU"/>
        </w:rPr>
        <w:t>разделом</w:t>
      </w:r>
      <w:r w:rsidRPr="00F1328E">
        <w:rPr>
          <w:sz w:val="24"/>
          <w:szCs w:val="24"/>
        </w:rPr>
        <w:t xml:space="preserve"> </w:t>
      </w:r>
      <w:r w:rsidRPr="00F1328E">
        <w:rPr>
          <w:sz w:val="24"/>
          <w:szCs w:val="24"/>
          <w:lang w:val="ru-RU"/>
        </w:rPr>
        <w:t xml:space="preserve">16 </w:t>
      </w:r>
      <w:r w:rsidRPr="00F1328E">
        <w:rPr>
          <w:sz w:val="24"/>
          <w:szCs w:val="24"/>
        </w:rPr>
        <w:t>настоящего Договора</w:t>
      </w:r>
      <w:r w:rsidRPr="005870E9">
        <w:rPr>
          <w:sz w:val="24"/>
          <w:szCs w:val="24"/>
        </w:rPr>
        <w:t>.</w:t>
      </w:r>
    </w:p>
    <w:p w:rsidR="005870E9" w:rsidRPr="005870E9" w:rsidRDefault="0080269C" w:rsidP="008422BF">
      <w:pPr>
        <w:ind w:firstLine="567"/>
        <w:jc w:val="both"/>
        <w:rPr>
          <w:lang w:val="x-none"/>
        </w:rPr>
      </w:pPr>
      <w:r w:rsidRPr="005870E9">
        <w:t>4.9. Счет-фактура выставляется Подрядчиком в соответствии с требованиями действующего налогового законодательства Российской Федерации</w:t>
      </w:r>
    </w:p>
    <w:p w:rsidR="009124AC" w:rsidRPr="00A3687C" w:rsidRDefault="009124AC" w:rsidP="008422BF">
      <w:pPr>
        <w:pStyle w:val="aa"/>
        <w:widowControl w:val="0"/>
        <w:spacing w:before="0" w:after="0" w:line="240" w:lineRule="auto"/>
        <w:ind w:firstLine="567"/>
      </w:pPr>
    </w:p>
    <w:p w:rsidR="00F727E0" w:rsidRDefault="00A30DFF" w:rsidP="008422BF">
      <w:pPr>
        <w:shd w:val="clear" w:color="auto" w:fill="FFFFFF"/>
        <w:ind w:left="1440" w:firstLine="567"/>
        <w:jc w:val="center"/>
        <w:rPr>
          <w:b/>
          <w:bCs/>
        </w:rPr>
      </w:pPr>
      <w:r w:rsidRPr="00A3687C">
        <w:rPr>
          <w:b/>
          <w:bCs/>
        </w:rPr>
        <w:t>5.</w:t>
      </w:r>
      <w:r w:rsidR="0074762C" w:rsidRPr="00A3687C">
        <w:rPr>
          <w:b/>
          <w:bCs/>
        </w:rPr>
        <w:t>СРОКИ ВЫПОЛНЕНИЯ РАБОТ</w:t>
      </w:r>
    </w:p>
    <w:p w:rsidR="006514ED" w:rsidRPr="009B5791" w:rsidRDefault="006514ED" w:rsidP="008422BF">
      <w:pPr>
        <w:shd w:val="clear" w:color="auto" w:fill="FFFFFF"/>
        <w:ind w:left="1440" w:firstLine="567"/>
        <w:jc w:val="center"/>
        <w:rPr>
          <w:b/>
          <w:bCs/>
        </w:rPr>
      </w:pPr>
    </w:p>
    <w:p w:rsidR="006F2E06" w:rsidRPr="00E4573D" w:rsidRDefault="006F2E06" w:rsidP="008422BF">
      <w:pPr>
        <w:shd w:val="clear" w:color="auto" w:fill="FFFFFF"/>
        <w:tabs>
          <w:tab w:val="left" w:pos="1080"/>
        </w:tabs>
        <w:ind w:firstLine="567"/>
        <w:jc w:val="both"/>
      </w:pPr>
      <w:bookmarkStart w:id="0" w:name="OLE_LINK4"/>
      <w:bookmarkStart w:id="1" w:name="OLE_LINK5"/>
      <w:r w:rsidRPr="00E4573D">
        <w:t xml:space="preserve">5.1. Срок выполнения работ по Договору:  </w:t>
      </w:r>
    </w:p>
    <w:p w:rsidR="00E4573D" w:rsidRPr="00E4573D" w:rsidRDefault="00E4573D" w:rsidP="008422BF">
      <w:pPr>
        <w:shd w:val="clear" w:color="auto" w:fill="FFFFFF"/>
        <w:tabs>
          <w:tab w:val="left" w:pos="1080"/>
        </w:tabs>
        <w:ind w:firstLine="567"/>
        <w:jc w:val="both"/>
      </w:pPr>
      <w:r w:rsidRPr="00E4573D">
        <w:t xml:space="preserve">5.1.1. указанных в п.2.1.1 Договора: </w:t>
      </w:r>
    </w:p>
    <w:p w:rsidR="00E4573D" w:rsidRPr="00E4573D" w:rsidRDefault="00E4573D" w:rsidP="008422BF">
      <w:pPr>
        <w:shd w:val="clear" w:color="auto" w:fill="FFFFFF"/>
        <w:tabs>
          <w:tab w:val="left" w:pos="1080"/>
        </w:tabs>
        <w:ind w:firstLine="567"/>
        <w:jc w:val="both"/>
      </w:pPr>
      <w:r w:rsidRPr="00E4573D">
        <w:t xml:space="preserve">          Начало: </w:t>
      </w:r>
      <w:r w:rsidR="006D0903">
        <w:t>с момента подписания Договора</w:t>
      </w:r>
      <w:r w:rsidRPr="00E4573D">
        <w:t>,</w:t>
      </w:r>
    </w:p>
    <w:p w:rsidR="00E4573D" w:rsidRPr="00E4573D" w:rsidRDefault="00E4573D" w:rsidP="008422BF">
      <w:pPr>
        <w:shd w:val="clear" w:color="auto" w:fill="FFFFFF"/>
        <w:tabs>
          <w:tab w:val="left" w:pos="1080"/>
        </w:tabs>
        <w:ind w:firstLine="567"/>
        <w:jc w:val="both"/>
      </w:pPr>
      <w:r w:rsidRPr="00E4573D">
        <w:t xml:space="preserve">          Окончание: </w:t>
      </w:r>
      <w:r w:rsidR="009219AD">
        <w:t xml:space="preserve">не позднее </w:t>
      </w:r>
      <w:r w:rsidR="00CB252B">
        <w:t>3</w:t>
      </w:r>
      <w:r w:rsidR="008A6972">
        <w:t>0</w:t>
      </w:r>
      <w:r w:rsidR="006D0903">
        <w:t>.</w:t>
      </w:r>
      <w:r w:rsidR="002C6AB1">
        <w:t>11</w:t>
      </w:r>
      <w:r w:rsidR="006D0903">
        <w:t>.202</w:t>
      </w:r>
      <w:r w:rsidR="0067319D">
        <w:t>2</w:t>
      </w:r>
      <w:r w:rsidR="006D0903">
        <w:t>г</w:t>
      </w:r>
      <w:r w:rsidRPr="00E4573D">
        <w:t xml:space="preserve">. </w:t>
      </w:r>
    </w:p>
    <w:p w:rsidR="00E4573D" w:rsidRPr="00E4573D" w:rsidRDefault="00E4573D" w:rsidP="008422BF">
      <w:pPr>
        <w:shd w:val="clear" w:color="auto" w:fill="FFFFFF"/>
        <w:tabs>
          <w:tab w:val="left" w:pos="1080"/>
        </w:tabs>
        <w:ind w:firstLine="567"/>
        <w:jc w:val="both"/>
      </w:pPr>
      <w:r w:rsidRPr="00E4573D">
        <w:t>5.1.2. указанных в п.2.1.2 Договора:</w:t>
      </w:r>
    </w:p>
    <w:p w:rsidR="006D0903" w:rsidRPr="00E4573D" w:rsidRDefault="00E4573D" w:rsidP="008422BF">
      <w:pPr>
        <w:shd w:val="clear" w:color="auto" w:fill="FFFFFF"/>
        <w:tabs>
          <w:tab w:val="left" w:pos="1080"/>
        </w:tabs>
        <w:ind w:firstLine="567"/>
        <w:jc w:val="both"/>
      </w:pPr>
      <w:r w:rsidRPr="00E4573D">
        <w:t xml:space="preserve">          </w:t>
      </w:r>
      <w:r w:rsidR="006D0903" w:rsidRPr="00E4573D">
        <w:t xml:space="preserve">Начало: </w:t>
      </w:r>
      <w:r w:rsidR="006D0903">
        <w:t>с момента подписания Договора</w:t>
      </w:r>
      <w:r w:rsidR="006D0903" w:rsidRPr="00E4573D">
        <w:t>,</w:t>
      </w:r>
    </w:p>
    <w:p w:rsidR="006D0903" w:rsidRPr="00E4573D" w:rsidRDefault="006D0903" w:rsidP="008422BF">
      <w:pPr>
        <w:shd w:val="clear" w:color="auto" w:fill="FFFFFF"/>
        <w:tabs>
          <w:tab w:val="left" w:pos="1080"/>
        </w:tabs>
        <w:ind w:firstLine="567"/>
        <w:jc w:val="both"/>
      </w:pPr>
      <w:r w:rsidRPr="00E4573D">
        <w:t xml:space="preserve">          Окончание: </w:t>
      </w:r>
      <w:r>
        <w:t xml:space="preserve">не позднее </w:t>
      </w:r>
      <w:r w:rsidR="00CB252B">
        <w:t>3</w:t>
      </w:r>
      <w:r w:rsidR="008A6972">
        <w:t>0</w:t>
      </w:r>
      <w:r w:rsidR="00F24486">
        <w:t>.</w:t>
      </w:r>
      <w:r w:rsidR="002C6AB1">
        <w:t>11</w:t>
      </w:r>
      <w:r>
        <w:t>.202</w:t>
      </w:r>
      <w:r w:rsidR="0067319D">
        <w:t>2</w:t>
      </w:r>
      <w:r>
        <w:t>г</w:t>
      </w:r>
      <w:r w:rsidRPr="00E4573D">
        <w:t xml:space="preserve">. </w:t>
      </w:r>
    </w:p>
    <w:p w:rsidR="006F2E06" w:rsidRPr="00060113" w:rsidRDefault="006F2E06" w:rsidP="008422BF">
      <w:pPr>
        <w:shd w:val="clear" w:color="auto" w:fill="FFFFFF"/>
        <w:tabs>
          <w:tab w:val="left" w:pos="1080"/>
        </w:tabs>
        <w:ind w:firstLine="567"/>
        <w:jc w:val="both"/>
      </w:pPr>
      <w:r w:rsidRPr="00060113">
        <w:t>5.2. Выпо</w:t>
      </w:r>
      <w:r w:rsidR="00060113">
        <w:t>лнение работ осуществляется по К</w:t>
      </w:r>
      <w:r w:rsidRPr="00060113">
        <w:rPr>
          <w:color w:val="000000"/>
        </w:rPr>
        <w:t>алендарному плану строительства (реконструкции) объекта</w:t>
      </w:r>
      <w:r w:rsidRPr="00060113">
        <w:t>, который является Приложением №</w:t>
      </w:r>
      <w:r w:rsidR="00646F8A" w:rsidRPr="00060113">
        <w:t xml:space="preserve"> 3</w:t>
      </w:r>
      <w:r w:rsidRPr="00060113">
        <w:t xml:space="preserve"> к настоящему Договору.</w:t>
      </w:r>
    </w:p>
    <w:bookmarkEnd w:id="0"/>
    <w:bookmarkEnd w:id="1"/>
    <w:p w:rsidR="00FB395B" w:rsidRDefault="00FB395B" w:rsidP="008422BF">
      <w:pPr>
        <w:ind w:firstLine="567"/>
        <w:jc w:val="both"/>
      </w:pPr>
    </w:p>
    <w:p w:rsidR="007047F1" w:rsidRDefault="007047F1" w:rsidP="008422BF">
      <w:pPr>
        <w:ind w:firstLine="567"/>
        <w:jc w:val="both"/>
      </w:pPr>
    </w:p>
    <w:p w:rsidR="00B9440D" w:rsidRPr="00756792" w:rsidRDefault="00B9440D" w:rsidP="008422BF">
      <w:pPr>
        <w:ind w:firstLine="567"/>
        <w:jc w:val="both"/>
      </w:pPr>
    </w:p>
    <w:p w:rsidR="00F727E0" w:rsidRPr="009B5791" w:rsidRDefault="00A30DFF" w:rsidP="008422BF">
      <w:pPr>
        <w:shd w:val="clear" w:color="auto" w:fill="FFFFFF"/>
        <w:ind w:left="1440" w:firstLine="567"/>
        <w:jc w:val="center"/>
        <w:rPr>
          <w:b/>
          <w:bCs/>
        </w:rPr>
      </w:pPr>
      <w:r w:rsidRPr="00A3687C">
        <w:rPr>
          <w:b/>
          <w:bCs/>
        </w:rPr>
        <w:t>6.</w:t>
      </w:r>
      <w:r w:rsidR="005D6BE9" w:rsidRPr="00A3687C">
        <w:rPr>
          <w:b/>
          <w:bCs/>
        </w:rPr>
        <w:t>ОБЯЗАТЕЛЬСТВА ЗАКАЗЧИКА</w:t>
      </w:r>
    </w:p>
    <w:p w:rsidR="005D6BE9" w:rsidRPr="00A3687C" w:rsidRDefault="005D6BE9" w:rsidP="008422BF">
      <w:pPr>
        <w:widowControl w:val="0"/>
        <w:shd w:val="clear" w:color="auto" w:fill="FFFFFF"/>
        <w:ind w:firstLine="567"/>
        <w:jc w:val="both"/>
        <w:rPr>
          <w:spacing w:val="-6"/>
        </w:rPr>
      </w:pPr>
      <w:r w:rsidRPr="00A3687C">
        <w:rPr>
          <w:spacing w:val="-6"/>
        </w:rPr>
        <w:t>Для реализации настоящего Договора Заказчик принимает на себя обязательства:</w:t>
      </w:r>
    </w:p>
    <w:p w:rsidR="005D6BE9" w:rsidRPr="007D3E41" w:rsidRDefault="005D6BE9" w:rsidP="008422BF">
      <w:pPr>
        <w:ind w:firstLine="567"/>
        <w:jc w:val="both"/>
      </w:pPr>
      <w:r w:rsidRPr="00A3687C">
        <w:t>6.1. Обеспечить Подрядчика Исходными данными на проектирование</w:t>
      </w:r>
      <w:r w:rsidRPr="007D3E41">
        <w:t>, необходимыми для выполнения работ</w:t>
      </w:r>
      <w:r w:rsidR="003F3628">
        <w:t>,</w:t>
      </w:r>
      <w:r w:rsidRPr="007D3E41">
        <w:t xml:space="preserve"> предусмотренных п. 2.1.1. настоящего Договора, до начала выполнения работ по настоящему Договору </w:t>
      </w:r>
      <w:r w:rsidR="0098776D" w:rsidRPr="007D3E41">
        <w:t xml:space="preserve">с оформлением Акта </w:t>
      </w:r>
      <w:r w:rsidRPr="007D3E41">
        <w:t>приема-передачи</w:t>
      </w:r>
      <w:r w:rsidR="0098776D" w:rsidRPr="007D3E41">
        <w:t xml:space="preserve"> исходных данных</w:t>
      </w:r>
      <w:r w:rsidRPr="007D3E41">
        <w:t xml:space="preserve">. </w:t>
      </w:r>
    </w:p>
    <w:p w:rsidR="00515E83" w:rsidRPr="007D3E41" w:rsidRDefault="002F310F" w:rsidP="008422BF">
      <w:pPr>
        <w:ind w:firstLine="567"/>
        <w:jc w:val="both"/>
      </w:pPr>
      <w:r w:rsidRPr="007D3E41">
        <w:t>6.2. В течении 7 (семи</w:t>
      </w:r>
      <w:r w:rsidR="00515E83" w:rsidRPr="007D3E41">
        <w:t>) календарных дней с момента передачи Подрядчиком проектно-сметной документации Заказчику</w:t>
      </w:r>
      <w:r w:rsidR="0098776D" w:rsidRPr="007D3E41">
        <w:t xml:space="preserve"> организовать рассмотрение ответственными подразделениями</w:t>
      </w:r>
      <w:r w:rsidR="00515E83" w:rsidRPr="007D3E41">
        <w:t xml:space="preserve"> </w:t>
      </w:r>
      <w:r w:rsidR="0098776D" w:rsidRPr="007D3E41">
        <w:t xml:space="preserve">и </w:t>
      </w:r>
      <w:r w:rsidR="00515E83" w:rsidRPr="007D3E41">
        <w:t>произвести</w:t>
      </w:r>
      <w:r w:rsidR="0098776D" w:rsidRPr="007D3E41">
        <w:t xml:space="preserve"> ее</w:t>
      </w:r>
      <w:r w:rsidR="00515E83" w:rsidRPr="007D3E41">
        <w:t xml:space="preserve"> согласование, либо вернуть Подрядчику с указанием перечня замечаний</w:t>
      </w:r>
      <w:r w:rsidR="00C61A23" w:rsidRPr="007D3E41">
        <w:t>.</w:t>
      </w:r>
      <w:r w:rsidR="00515E83" w:rsidRPr="007D3E41">
        <w:t xml:space="preserve"> </w:t>
      </w:r>
    </w:p>
    <w:p w:rsidR="005D6BE9" w:rsidRPr="0023248D" w:rsidRDefault="005C7455" w:rsidP="008422BF">
      <w:pPr>
        <w:shd w:val="clear" w:color="auto" w:fill="FFFFFF"/>
        <w:ind w:firstLine="567"/>
        <w:jc w:val="both"/>
      </w:pPr>
      <w:r w:rsidRPr="007D3E41">
        <w:t>6.</w:t>
      </w:r>
      <w:r w:rsidR="006351BC" w:rsidRPr="007D3E41">
        <w:t>3</w:t>
      </w:r>
      <w:r w:rsidR="005D6BE9" w:rsidRPr="007D3E41">
        <w:t>. Производить приемку и оплату</w:t>
      </w:r>
      <w:r w:rsidR="005D6BE9" w:rsidRPr="00A3687C">
        <w:t xml:space="preserve"> работ, выполненных Подрядчиком, в порядке, предусмотренном </w:t>
      </w:r>
      <w:r w:rsidR="005D6BE9" w:rsidRPr="0023248D">
        <w:t>в Р</w:t>
      </w:r>
      <w:r w:rsidR="00A30DFF" w:rsidRPr="0023248D">
        <w:t>азделах 4</w:t>
      </w:r>
      <w:r w:rsidR="005D6BE9" w:rsidRPr="0023248D">
        <w:t>, 11 и 12 настоящего Договора.</w:t>
      </w:r>
    </w:p>
    <w:p w:rsidR="005D6BE9" w:rsidRPr="00A3687C" w:rsidRDefault="006351BC" w:rsidP="008422BF">
      <w:pPr>
        <w:shd w:val="clear" w:color="auto" w:fill="FFFFFF"/>
        <w:ind w:firstLine="567"/>
        <w:jc w:val="both"/>
      </w:pPr>
      <w:r w:rsidRPr="0023248D">
        <w:t>6.4</w:t>
      </w:r>
      <w:r w:rsidR="005D6BE9" w:rsidRPr="0023248D">
        <w:t>. Осуществлять технический надзор</w:t>
      </w:r>
      <w:r w:rsidR="005D6BE9" w:rsidRPr="00A3687C">
        <w:t xml:space="preserve"> за выполнением работ по настоящему Договору. </w:t>
      </w:r>
    </w:p>
    <w:p w:rsidR="005D6BE9" w:rsidRPr="00A3687C" w:rsidRDefault="005D6BE9" w:rsidP="008422BF">
      <w:pPr>
        <w:shd w:val="clear" w:color="auto" w:fill="FFFFFF"/>
        <w:tabs>
          <w:tab w:val="left" w:pos="709"/>
        </w:tabs>
        <w:ind w:firstLine="567"/>
        <w:jc w:val="both"/>
      </w:pPr>
      <w:r w:rsidRPr="00A3687C">
        <w:t>Заказчик в целях осуществления контроля и надзора за выполнением работ по настоящему Договору вправе:</w:t>
      </w:r>
    </w:p>
    <w:p w:rsidR="005D6BE9" w:rsidRPr="00A3687C" w:rsidRDefault="00F55FE1" w:rsidP="008422BF">
      <w:pPr>
        <w:shd w:val="clear" w:color="auto" w:fill="FFFFFF"/>
        <w:tabs>
          <w:tab w:val="left" w:pos="709"/>
        </w:tabs>
        <w:ind w:firstLine="567"/>
        <w:jc w:val="both"/>
      </w:pPr>
      <w:r>
        <w:t xml:space="preserve">- </w:t>
      </w:r>
      <w:r w:rsidR="005D6BE9" w:rsidRPr="00A3687C">
        <w:t>заключать договоры на оказание услуг по контролю и надзору за ходом и качеством выполняемых работ с инженерными организациями;</w:t>
      </w:r>
    </w:p>
    <w:p w:rsidR="005D6BE9" w:rsidRPr="00A3687C" w:rsidRDefault="00F55FE1" w:rsidP="008422BF">
      <w:pPr>
        <w:shd w:val="clear" w:color="auto" w:fill="FFFFFF"/>
        <w:tabs>
          <w:tab w:val="left" w:pos="709"/>
        </w:tabs>
        <w:ind w:firstLine="567"/>
        <w:jc w:val="both"/>
      </w:pPr>
      <w:r>
        <w:t xml:space="preserve">- </w:t>
      </w:r>
      <w:r w:rsidR="005D6BE9" w:rsidRPr="00A3687C">
        <w:t>привлекать для осуществления контроля лиц, выполняющих разработку документации, для проверки соответствия ей выполняемых работ;</w:t>
      </w:r>
    </w:p>
    <w:p w:rsidR="005D6BE9" w:rsidRPr="00A3687C" w:rsidRDefault="00F55FE1" w:rsidP="008422BF">
      <w:pPr>
        <w:shd w:val="clear" w:color="auto" w:fill="FFFFFF"/>
        <w:tabs>
          <w:tab w:val="left" w:pos="709"/>
        </w:tabs>
        <w:ind w:firstLine="567"/>
        <w:jc w:val="both"/>
      </w:pPr>
      <w:r>
        <w:t xml:space="preserve">- </w:t>
      </w:r>
      <w:r w:rsidR="005D6BE9" w:rsidRPr="00A3687C">
        <w:t>организовывать осуществление авторского надзора за выполнением работ по настоящему Договору;</w:t>
      </w:r>
    </w:p>
    <w:p w:rsidR="005D6BE9" w:rsidRPr="00F93455" w:rsidRDefault="005D6BE9" w:rsidP="008422BF">
      <w:pPr>
        <w:shd w:val="clear" w:color="auto" w:fill="FFFFFF"/>
        <w:ind w:firstLine="567"/>
        <w:jc w:val="both"/>
      </w:pPr>
      <w:r w:rsidRPr="00F93455">
        <w:t>6.</w:t>
      </w:r>
      <w:r w:rsidR="006351BC">
        <w:t>5</w:t>
      </w:r>
      <w:r w:rsidRPr="00F93455">
        <w:t>. Выполнить в полном объеме все свои обязательства, предусмотренные в других разделах настоящего Договора.</w:t>
      </w:r>
    </w:p>
    <w:p w:rsidR="00731FD6" w:rsidRPr="00F93455" w:rsidRDefault="005C7455" w:rsidP="008422BF">
      <w:pPr>
        <w:tabs>
          <w:tab w:val="left" w:pos="-180"/>
        </w:tabs>
        <w:ind w:right="-1" w:firstLine="567"/>
        <w:jc w:val="both"/>
      </w:pPr>
      <w:r>
        <w:t>6.</w:t>
      </w:r>
      <w:r w:rsidR="006351BC">
        <w:t>6</w:t>
      </w:r>
      <w:r w:rsidR="005D6BE9" w:rsidRPr="00F93455">
        <w:t xml:space="preserve">. </w:t>
      </w:r>
      <w:r w:rsidR="00731FD6" w:rsidRPr="00F93455">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731FD6" w:rsidRPr="00F93455" w:rsidRDefault="00731FD6" w:rsidP="008422BF">
      <w:pPr>
        <w:tabs>
          <w:tab w:val="left" w:pos="-180"/>
        </w:tabs>
        <w:ind w:right="-1" w:firstLine="567"/>
        <w:jc w:val="both"/>
      </w:pPr>
      <w:r w:rsidRPr="00F93455">
        <w:t>По результатам контроля рабочих мест Подрядчика (привлеченных им субподрядчиков), при выявлении грубых нарушений вышеуказанных требований:</w:t>
      </w:r>
    </w:p>
    <w:p w:rsidR="00731FD6" w:rsidRPr="00F93455" w:rsidRDefault="00731FD6" w:rsidP="008422BF">
      <w:pPr>
        <w:tabs>
          <w:tab w:val="left" w:pos="-180"/>
        </w:tabs>
        <w:ind w:right="-1" w:firstLine="567"/>
        <w:jc w:val="both"/>
      </w:pPr>
      <w:r w:rsidRPr="00F93455">
        <w:t>- выдавать обязательные для исполнения Подрядчиком предписания в соответствии с действующим законодательством РФ,</w:t>
      </w:r>
    </w:p>
    <w:p w:rsidR="00C018DE" w:rsidRPr="00F93455" w:rsidRDefault="00731FD6" w:rsidP="008422BF">
      <w:pPr>
        <w:autoSpaceDE w:val="0"/>
        <w:autoSpaceDN w:val="0"/>
        <w:adjustRightInd w:val="0"/>
        <w:ind w:firstLine="567"/>
        <w:jc w:val="both"/>
      </w:pPr>
      <w:r w:rsidRPr="00F93455">
        <w:t>-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r w:rsidR="00C018DE" w:rsidRPr="00F93455">
        <w:t>,</w:t>
      </w:r>
    </w:p>
    <w:p w:rsidR="00731FD6" w:rsidRDefault="00C018DE" w:rsidP="008422BF">
      <w:pPr>
        <w:autoSpaceDE w:val="0"/>
        <w:autoSpaceDN w:val="0"/>
        <w:adjustRightInd w:val="0"/>
        <w:ind w:firstLine="567"/>
        <w:jc w:val="both"/>
      </w:pPr>
      <w:r w:rsidRPr="00F93455">
        <w:t xml:space="preserve">- требовать </w:t>
      </w:r>
      <w:r w:rsidR="00731FD6" w:rsidRPr="00F93455">
        <w:t>замены</w:t>
      </w:r>
      <w:r w:rsidRPr="00F93455">
        <w:t xml:space="preserve"> бригады или лиц</w:t>
      </w:r>
      <w:r w:rsidR="003F3628">
        <w:t>,</w:t>
      </w:r>
      <w:r w:rsidRPr="00F93455">
        <w:t xml:space="preserve"> отстраненных от работы</w:t>
      </w:r>
      <w:r w:rsidR="00731FD6" w:rsidRPr="00F93455">
        <w:t>,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8C4E4B" w:rsidRDefault="008C4E4B" w:rsidP="008422B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815710" w:rsidRPr="00A3687C" w:rsidRDefault="00815710" w:rsidP="008422B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F727E0" w:rsidRPr="009B5791" w:rsidRDefault="00A30DFF" w:rsidP="008422BF">
      <w:pPr>
        <w:shd w:val="clear" w:color="auto" w:fill="FFFFFF"/>
        <w:ind w:left="1440" w:firstLine="567"/>
        <w:jc w:val="center"/>
        <w:rPr>
          <w:b/>
          <w:bCs/>
        </w:rPr>
      </w:pPr>
      <w:r w:rsidRPr="00A3687C">
        <w:rPr>
          <w:b/>
          <w:bCs/>
        </w:rPr>
        <w:lastRenderedPageBreak/>
        <w:t>7.</w:t>
      </w:r>
      <w:r w:rsidR="00F55FE1">
        <w:rPr>
          <w:b/>
          <w:bCs/>
        </w:rPr>
        <w:t xml:space="preserve"> </w:t>
      </w:r>
      <w:r w:rsidR="0074762C" w:rsidRPr="00A3687C">
        <w:rPr>
          <w:b/>
          <w:bCs/>
        </w:rPr>
        <w:t>ОБЯЗАТЕЛЬСТВА ПОДРЯДЧИКА</w:t>
      </w:r>
    </w:p>
    <w:p w:rsidR="00C32DA8" w:rsidRPr="00A3687C" w:rsidRDefault="00C32DA8" w:rsidP="008422BF">
      <w:pPr>
        <w:widowControl w:val="0"/>
        <w:shd w:val="clear" w:color="auto" w:fill="FFFFFF"/>
        <w:ind w:firstLine="567"/>
        <w:jc w:val="both"/>
      </w:pPr>
      <w:r w:rsidRPr="00A3687C">
        <w:t>По настоящему Договору Подрядчик обязуется:</w:t>
      </w:r>
    </w:p>
    <w:p w:rsidR="0015076C" w:rsidRPr="00A3687C" w:rsidRDefault="0015076C" w:rsidP="0015076C">
      <w:pPr>
        <w:widowControl w:val="0"/>
        <w:shd w:val="clear" w:color="auto" w:fill="FFFFFF"/>
        <w:ind w:firstLine="567"/>
        <w:jc w:val="both"/>
        <w:rPr>
          <w:iCs/>
        </w:rPr>
      </w:pPr>
      <w:r w:rsidRPr="00A3687C">
        <w:t>7.1.</w:t>
      </w:r>
      <w:r>
        <w:t xml:space="preserve"> Собственными</w:t>
      </w:r>
      <w:r w:rsidRPr="00A3687C">
        <w:t xml:space="preserve"> силами и средствами выполнить работы, предусмотренные п. 2.1.1. настоящего Договора, в соответствии с Техническим за</w:t>
      </w:r>
      <w:r>
        <w:t xml:space="preserve">данием Заказчика </w:t>
      </w:r>
      <w:r w:rsidRPr="00A3687C">
        <w:t>и иными Исходными данными на проектирование в полном объеме в соответствии с Календарным планом (Приложение № 3 к настоящему Договору), с указанными в нем этапами и сроками выполнения работ, а также</w:t>
      </w:r>
      <w:r w:rsidRPr="00A3687C">
        <w:rPr>
          <w:spacing w:val="-2"/>
        </w:rPr>
        <w:t xml:space="preserve"> </w:t>
      </w:r>
      <w:r w:rsidRPr="00A3687C">
        <w:t xml:space="preserve">в сроки и порядке, предусмотренные настоящим Договором, передать Заказчику разработанную проектно-сметную документацию для утверждения. </w:t>
      </w:r>
    </w:p>
    <w:p w:rsidR="0015076C" w:rsidRPr="00AC2D18" w:rsidRDefault="0015076C" w:rsidP="0015076C">
      <w:pPr>
        <w:widowControl w:val="0"/>
        <w:shd w:val="clear" w:color="auto" w:fill="FFFFFF"/>
        <w:ind w:firstLine="567"/>
        <w:jc w:val="both"/>
      </w:pPr>
      <w:r w:rsidRPr="00A3687C">
        <w:t>7.2.</w:t>
      </w:r>
      <w:r>
        <w:t xml:space="preserve"> </w:t>
      </w:r>
      <w:r w:rsidRPr="00A3687C">
        <w:t>Выполнить все работы, предусмотренные п. 2.1.2. настоящего Договора, в объеме утвержденной, в установленном</w:t>
      </w:r>
      <w:r>
        <w:t xml:space="preserve"> настоящим Договором</w:t>
      </w:r>
      <w:r w:rsidRPr="00A3687C">
        <w:t xml:space="preserve"> порядке, проектно – сметной документации и сроки в соответствии с Календарным планом и сдать результат работ Заказчику.</w:t>
      </w:r>
    </w:p>
    <w:p w:rsidR="0015076C" w:rsidRPr="0078411E" w:rsidRDefault="0015076C" w:rsidP="0015076C">
      <w:pPr>
        <w:shd w:val="clear" w:color="auto" w:fill="FFFFFF"/>
        <w:ind w:firstLine="567"/>
        <w:jc w:val="both"/>
      </w:pPr>
      <w:r w:rsidRPr="00F64E73">
        <w:t>Проектно-сметная документация, разработанная Подрядчиком и переданная Заказчику, становится неотъемлемой частью Договора с момента ее утверждения Заказчиком.</w:t>
      </w:r>
    </w:p>
    <w:p w:rsidR="0015076C" w:rsidRPr="00A3687C" w:rsidRDefault="0015076C" w:rsidP="0015076C">
      <w:pPr>
        <w:widowControl w:val="0"/>
        <w:shd w:val="clear" w:color="auto" w:fill="FFFFFF"/>
        <w:ind w:firstLine="567"/>
        <w:jc w:val="both"/>
        <w:rPr>
          <w:i/>
          <w:iCs/>
        </w:rPr>
      </w:pPr>
      <w:r w:rsidRPr="00A3687C">
        <w:t>7.3.</w:t>
      </w:r>
      <w:r>
        <w:t xml:space="preserve"> </w:t>
      </w:r>
      <w:r w:rsidRPr="00A3687C">
        <w:t>До начала выполнения работ, указанных в п. 2.1.2. настоящего Договора, согласовать готовую проектно-сметную документацию с Заказчиком</w:t>
      </w:r>
      <w:r w:rsidRPr="0078411E">
        <w:t>.</w:t>
      </w:r>
    </w:p>
    <w:p w:rsidR="0015076C" w:rsidRPr="00A3687C" w:rsidRDefault="0015076C" w:rsidP="0015076C">
      <w:pPr>
        <w:widowControl w:val="0"/>
        <w:shd w:val="clear" w:color="auto" w:fill="FFFFFF"/>
        <w:ind w:firstLine="567"/>
        <w:jc w:val="both"/>
      </w:pPr>
      <w:r w:rsidRPr="00A3687C">
        <w:t>7.4.</w:t>
      </w:r>
      <w:r>
        <w:t xml:space="preserve"> </w:t>
      </w:r>
      <w:r w:rsidRPr="00A3687C">
        <w:t>Безвозмездно откорректировать проектно-сметную документацию по замечаниям согласующих организаций и государственной экспертизы.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w:t>
      </w:r>
      <w:r>
        <w:t>.</w:t>
      </w:r>
    </w:p>
    <w:p w:rsidR="0015076C" w:rsidRPr="00A3687C" w:rsidRDefault="0015076C" w:rsidP="0015076C">
      <w:pPr>
        <w:widowControl w:val="0"/>
        <w:shd w:val="clear" w:color="auto" w:fill="FFFFFF"/>
        <w:ind w:firstLine="567"/>
        <w:jc w:val="both"/>
      </w:pPr>
      <w:r w:rsidRPr="00A3687C">
        <w:t>7.5.</w:t>
      </w:r>
      <w:r>
        <w:t xml:space="preserve"> </w:t>
      </w:r>
      <w:r w:rsidRPr="00A3687C">
        <w:t>При производстве работ</w:t>
      </w:r>
      <w:r>
        <w:t>,</w:t>
      </w:r>
      <w:r w:rsidRPr="00A3687C">
        <w:t xml:space="preserve"> предусмотренных настоящим Договором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5076C" w:rsidRPr="00A3687C" w:rsidRDefault="0015076C" w:rsidP="0015076C">
      <w:pPr>
        <w:widowControl w:val="0"/>
        <w:shd w:val="clear" w:color="auto" w:fill="FFFFFF"/>
        <w:ind w:firstLine="567"/>
        <w:jc w:val="both"/>
      </w:pPr>
      <w:r w:rsidRPr="00A3687C">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15076C" w:rsidRPr="00A3687C" w:rsidRDefault="0015076C" w:rsidP="0015076C">
      <w:pPr>
        <w:widowControl w:val="0"/>
        <w:shd w:val="clear" w:color="auto" w:fill="FFFFFF"/>
        <w:ind w:firstLine="567"/>
        <w:jc w:val="both"/>
      </w:pPr>
      <w:r w:rsidRPr="00A3687C">
        <w:t>7.6.</w:t>
      </w:r>
      <w:r>
        <w:t xml:space="preserve"> </w:t>
      </w:r>
      <w:r w:rsidRPr="00A3687C">
        <w:t>Соблюдать требования, содержащиеся в Техническом задании,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15076C" w:rsidRPr="007D3E41" w:rsidRDefault="0015076C" w:rsidP="0015076C">
      <w:pPr>
        <w:widowControl w:val="0"/>
        <w:shd w:val="clear" w:color="auto" w:fill="FFFFFF"/>
        <w:ind w:firstLine="567"/>
        <w:jc w:val="both"/>
        <w:rPr>
          <w:iCs/>
        </w:rPr>
      </w:pPr>
      <w:r w:rsidRPr="00A3687C">
        <w:t>7.7.</w:t>
      </w:r>
      <w:r>
        <w:t xml:space="preserve"> </w:t>
      </w:r>
      <w:r w:rsidRPr="00F651C8">
        <w:t xml:space="preserve">Перед началом работ, предусмотренных п. 2.1.2. настоящего Договора, </w:t>
      </w:r>
      <w:r w:rsidRPr="00F651C8">
        <w:rPr>
          <w:iCs/>
        </w:rPr>
        <w:t>выполнить геодезическую разбивку (для линейных объектов) и</w:t>
      </w:r>
      <w:r w:rsidRPr="00F651C8">
        <w:t xml:space="preserve"> обеспечить получение в уполномоченных органах государственной власти все необходимые допуски, ордер на производство работ, согласно законодательству Российской Федерации</w:t>
      </w:r>
      <w:r w:rsidRPr="00F651C8">
        <w:rPr>
          <w:iCs/>
        </w:rPr>
        <w:t>.</w:t>
      </w:r>
      <w:r w:rsidRPr="007D3E41">
        <w:rPr>
          <w:iCs/>
        </w:rPr>
        <w:t xml:space="preserve"> </w:t>
      </w:r>
    </w:p>
    <w:p w:rsidR="0015076C" w:rsidRPr="007D3E41" w:rsidRDefault="0015076C" w:rsidP="0015076C">
      <w:pPr>
        <w:widowControl w:val="0"/>
        <w:shd w:val="clear" w:color="auto" w:fill="FFFFFF"/>
        <w:ind w:firstLine="567"/>
        <w:jc w:val="both"/>
      </w:pPr>
      <w:r w:rsidRPr="007D3E41">
        <w:t>7.8.</w:t>
      </w:r>
      <w:r>
        <w:t xml:space="preserve"> </w:t>
      </w:r>
      <w:r w:rsidRPr="007D3E41">
        <w:t>Производить работы в полном соответствии с проектно-сметной</w:t>
      </w:r>
      <w:r>
        <w:t xml:space="preserve"> </w:t>
      </w:r>
      <w:r w:rsidRPr="007D3E41">
        <w:t xml:space="preserve">документацией, утвержденной Заказчиком в соответствии со строительными нормами и правилами. </w:t>
      </w:r>
    </w:p>
    <w:p w:rsidR="0015076C" w:rsidRPr="007D3E41" w:rsidRDefault="0015076C" w:rsidP="0015076C">
      <w:pPr>
        <w:widowControl w:val="0"/>
        <w:shd w:val="clear" w:color="auto" w:fill="FFFFFF"/>
        <w:ind w:firstLine="567"/>
        <w:jc w:val="both"/>
      </w:pPr>
      <w:r w:rsidRPr="007D3E41">
        <w:t xml:space="preserve">7.9. Поставить на приобъектный склад материалы и оборудование, а также осуществить их приемку, разгрузку и хранение в соответствии с обязательствами, </w:t>
      </w:r>
      <w:r w:rsidRPr="00C423FC">
        <w:t>предусмотренными Разделом 9 настоящего</w:t>
      </w:r>
      <w:r w:rsidRPr="007D3E41">
        <w:t xml:space="preserve"> Договора. </w:t>
      </w:r>
    </w:p>
    <w:p w:rsidR="0015076C" w:rsidRDefault="0015076C" w:rsidP="0015076C">
      <w:pPr>
        <w:widowControl w:val="0"/>
        <w:shd w:val="clear" w:color="auto" w:fill="FFFFFF"/>
        <w:ind w:firstLine="567"/>
        <w:jc w:val="both"/>
        <w:rPr>
          <w:iCs/>
        </w:rPr>
      </w:pPr>
      <w:r w:rsidRPr="00A3687C">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15076C" w:rsidRPr="00A3687C" w:rsidRDefault="0015076C" w:rsidP="0015076C">
      <w:pPr>
        <w:widowControl w:val="0"/>
        <w:shd w:val="clear" w:color="auto" w:fill="FFFFFF"/>
        <w:ind w:firstLine="567"/>
        <w:jc w:val="both"/>
        <w:rPr>
          <w:iCs/>
        </w:rPr>
      </w:pPr>
      <w:r>
        <w:rPr>
          <w:iCs/>
        </w:rPr>
        <w:t>После окончании работ предоставить Заказчику отчет о расходовании материалов, предоставленных Заказчиком. Отчетом является количество материалов, отраженное в акте выполненных работ.</w:t>
      </w:r>
    </w:p>
    <w:p w:rsidR="0015076C" w:rsidRPr="00A3687C" w:rsidRDefault="0015076C" w:rsidP="0015076C">
      <w:pPr>
        <w:widowControl w:val="0"/>
        <w:shd w:val="clear" w:color="auto" w:fill="FFFFFF"/>
        <w:ind w:firstLine="567"/>
        <w:jc w:val="both"/>
        <w:rPr>
          <w:u w:val="single"/>
        </w:rPr>
      </w:pPr>
      <w:r>
        <w:t>7.10</w:t>
      </w:r>
      <w:r w:rsidRPr="00A3687C">
        <w:t>.</w:t>
      </w:r>
      <w:r>
        <w:t xml:space="preserve"> </w:t>
      </w:r>
      <w:r w:rsidRPr="00A3687C">
        <w:t xml:space="preserve">Возвести на территории строительной площадки все временные сооружения, </w:t>
      </w:r>
      <w:r w:rsidRPr="00A3687C">
        <w:lastRenderedPageBreak/>
        <w:t xml:space="preserve">необходимые для надлежащего хранения материалов и оборудования, а также выполнения работ по настоящему Договору. </w:t>
      </w:r>
    </w:p>
    <w:p w:rsidR="0015076C" w:rsidRPr="00A3687C" w:rsidRDefault="0015076C" w:rsidP="0015076C">
      <w:pPr>
        <w:widowControl w:val="0"/>
        <w:shd w:val="clear" w:color="auto" w:fill="FFFFFF"/>
        <w:ind w:firstLine="567"/>
        <w:jc w:val="both"/>
      </w:pPr>
      <w:r>
        <w:t xml:space="preserve">7.11. </w:t>
      </w:r>
      <w:r w:rsidRPr="00A3687C">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5076C" w:rsidRPr="000C3F7A" w:rsidRDefault="0015076C" w:rsidP="0015076C">
      <w:pPr>
        <w:widowControl w:val="0"/>
        <w:shd w:val="clear" w:color="auto" w:fill="FFFFFF"/>
        <w:ind w:firstLine="567"/>
        <w:jc w:val="both"/>
      </w:pPr>
      <w:r>
        <w:rPr>
          <w:bCs/>
        </w:rPr>
        <w:t>7.12</w:t>
      </w:r>
      <w:r w:rsidRPr="000C3F7A">
        <w:rPr>
          <w:bCs/>
        </w:rPr>
        <w:t>.</w:t>
      </w:r>
      <w:r>
        <w:rPr>
          <w:bCs/>
        </w:rPr>
        <w:t xml:space="preserve"> В</w:t>
      </w:r>
      <w:r w:rsidRPr="000C3F7A">
        <w:rPr>
          <w:bCs/>
        </w:rPr>
        <w:t xml:space="preserve"> обязательном порядке письменно согласовывать с Заказчиком привлекаемых субподрядчиков, отличных от указанных в Приложении № 5 настоящему Договору. </w:t>
      </w:r>
    </w:p>
    <w:p w:rsidR="0015076C" w:rsidRPr="000C3F7A" w:rsidRDefault="0015076C" w:rsidP="0015076C">
      <w:pPr>
        <w:shd w:val="clear" w:color="auto" w:fill="FFFFFF"/>
        <w:ind w:firstLine="567"/>
        <w:jc w:val="both"/>
      </w:pPr>
      <w:r w:rsidRPr="000C3F7A">
        <w:t>Привлекаемые Подрядчиком субподрядчики должны осуществлять работы на основании допуска, полученного в соответствующей саморегулируемой организации (если для осуществления данных видов работ требуется наличие допуска на проектно-изыскательские работы).</w:t>
      </w:r>
    </w:p>
    <w:p w:rsidR="0015076C" w:rsidRPr="000C3F7A" w:rsidRDefault="0015076C" w:rsidP="0015076C">
      <w:pPr>
        <w:widowControl w:val="0"/>
        <w:shd w:val="clear" w:color="auto" w:fill="FFFFFF"/>
        <w:autoSpaceDE w:val="0"/>
        <w:autoSpaceDN w:val="0"/>
        <w:adjustRightInd w:val="0"/>
        <w:ind w:firstLine="567"/>
        <w:jc w:val="both"/>
      </w:pPr>
      <w:r w:rsidRPr="000C3F7A">
        <w:t xml:space="preserve">Подрядчик информирует Заказчика о заключаемых им договорах с субподрядчиками путем </w:t>
      </w:r>
      <w:r>
        <w:t>предоставления</w:t>
      </w:r>
      <w:r w:rsidRPr="000C3F7A">
        <w:t xml:space="preserve"> в адрес Заказчика </w:t>
      </w:r>
      <w:r>
        <w:t>следующей информации: копий</w:t>
      </w:r>
      <w:r w:rsidRPr="000C3F7A">
        <w:t xml:space="preserve"> документ</w:t>
      </w:r>
      <w:r>
        <w:t>ов</w:t>
      </w:r>
      <w:r w:rsidRPr="000C3F7A">
        <w:t xml:space="preserve"> субподрядчиков, полученных в соответствующей саморегулируемой организации и подтверждающих допуск к выполнению субподрядчиком соответствующих видов работ</w:t>
      </w:r>
      <w:r>
        <w:t xml:space="preserve">, планов-графиков, об объемах и сроках выполняемых работ. </w:t>
      </w:r>
    </w:p>
    <w:p w:rsidR="0015076C" w:rsidRPr="000C3F7A" w:rsidRDefault="0015076C" w:rsidP="0015076C">
      <w:pPr>
        <w:widowControl w:val="0"/>
        <w:shd w:val="clear" w:color="auto" w:fill="FFFFFF"/>
        <w:ind w:firstLine="567"/>
        <w:jc w:val="both"/>
      </w:pPr>
      <w:r w:rsidRPr="000C3F7A">
        <w:t>Заказчик вправе потребовать от Подрядчика замены субподрядчиков с мотивированным обоснованием такого требования,</w:t>
      </w:r>
      <w:r>
        <w:t xml:space="preserve"> но независимо от этого</w:t>
      </w:r>
      <w:r w:rsidR="007B1734">
        <w:t>,</w:t>
      </w:r>
      <w:r>
        <w:t xml:space="preserve"> полную </w:t>
      </w:r>
      <w:r w:rsidRPr="000C3F7A">
        <w:t>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15076C" w:rsidRPr="000C3F7A" w:rsidRDefault="0015076C" w:rsidP="0015076C">
      <w:pPr>
        <w:widowControl w:val="0"/>
        <w:shd w:val="clear" w:color="auto" w:fill="FFFFFF"/>
        <w:ind w:firstLine="567"/>
        <w:jc w:val="both"/>
      </w:pPr>
      <w:r w:rsidRPr="000C3F7A">
        <w:t>7.13.</w:t>
      </w:r>
      <w:r>
        <w:t xml:space="preserve"> З</w:t>
      </w:r>
      <w:r w:rsidRPr="000C3F7A">
        <w:t>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5076C" w:rsidRPr="000C3F7A" w:rsidRDefault="0015076C" w:rsidP="0015076C">
      <w:pPr>
        <w:widowControl w:val="0"/>
        <w:shd w:val="clear" w:color="auto" w:fill="FFFFFF"/>
        <w:ind w:firstLine="567"/>
        <w:jc w:val="both"/>
      </w:pPr>
      <w:r w:rsidRPr="000C3F7A">
        <w:t>7.14.</w:t>
      </w:r>
      <w:r>
        <w:t xml:space="preserve"> </w:t>
      </w:r>
      <w:r w:rsidRPr="000C3F7A">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5076C" w:rsidRPr="000C3F7A" w:rsidRDefault="0015076C" w:rsidP="0015076C">
      <w:pPr>
        <w:autoSpaceDE w:val="0"/>
        <w:autoSpaceDN w:val="0"/>
        <w:adjustRightInd w:val="0"/>
        <w:ind w:firstLine="567"/>
        <w:jc w:val="both"/>
        <w:rPr>
          <w:bCs/>
        </w:rPr>
      </w:pPr>
      <w:r w:rsidRPr="000C3F7A">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15076C" w:rsidRPr="000C3F7A" w:rsidRDefault="0015076C" w:rsidP="0015076C">
      <w:pPr>
        <w:autoSpaceDE w:val="0"/>
        <w:autoSpaceDN w:val="0"/>
        <w:adjustRightInd w:val="0"/>
        <w:ind w:firstLine="567"/>
        <w:jc w:val="both"/>
      </w:pPr>
      <w:r w:rsidRPr="000C3F7A">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15076C" w:rsidRPr="00F93455" w:rsidRDefault="0015076C" w:rsidP="0015076C">
      <w:pPr>
        <w:widowControl w:val="0"/>
        <w:shd w:val="clear" w:color="auto" w:fill="FFFFFF"/>
        <w:ind w:firstLine="567"/>
        <w:jc w:val="both"/>
      </w:pPr>
      <w:r w:rsidRPr="00F93455">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15076C" w:rsidRPr="00F93455" w:rsidRDefault="0015076C" w:rsidP="0015076C">
      <w:pPr>
        <w:widowControl w:val="0"/>
        <w:shd w:val="clear" w:color="auto" w:fill="FFFFFF"/>
        <w:ind w:firstLine="567"/>
        <w:jc w:val="both"/>
      </w:pPr>
      <w:r w:rsidRPr="00F93455">
        <w:t>Обеспечить эффективную работу собственной системы контроля работающих бригад.</w:t>
      </w:r>
    </w:p>
    <w:p w:rsidR="0015076C" w:rsidRPr="00F93455" w:rsidRDefault="0015076C" w:rsidP="0015076C">
      <w:pPr>
        <w:widowControl w:val="0"/>
        <w:shd w:val="clear" w:color="auto" w:fill="FFFFFF"/>
        <w:ind w:firstLine="567"/>
        <w:jc w:val="both"/>
      </w:pPr>
      <w:r w:rsidRPr="00F93455">
        <w:t>Обеспечивать безопасность технологии выполнения работ всеми членами бригады.</w:t>
      </w:r>
    </w:p>
    <w:p w:rsidR="0015076C" w:rsidRPr="00F93455" w:rsidRDefault="0015076C" w:rsidP="0015076C">
      <w:pPr>
        <w:widowControl w:val="0"/>
        <w:shd w:val="clear" w:color="auto" w:fill="FFFFFF"/>
        <w:ind w:firstLine="567"/>
        <w:jc w:val="both"/>
      </w:pPr>
      <w:r w:rsidRPr="00F93455">
        <w:lastRenderedPageBreak/>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15076C" w:rsidRPr="00F93455" w:rsidRDefault="0015076C" w:rsidP="0015076C">
      <w:pPr>
        <w:widowControl w:val="0"/>
        <w:shd w:val="clear" w:color="auto" w:fill="FFFFFF"/>
        <w:ind w:firstLine="567"/>
        <w:jc w:val="both"/>
      </w:pPr>
      <w:r w:rsidRPr="00F93455">
        <w:t>Не приступать самовольно к выполнению работ, без оформления наряда/распоряжения/Акта допуска на производство</w:t>
      </w:r>
      <w:r>
        <w:t xml:space="preserve"> строительно- монтажных </w:t>
      </w:r>
      <w:r w:rsidRPr="00F93455">
        <w:t>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15076C" w:rsidRPr="00F93455" w:rsidRDefault="0015076C" w:rsidP="0015076C">
      <w:pPr>
        <w:widowControl w:val="0"/>
        <w:shd w:val="clear" w:color="auto" w:fill="FFFFFF"/>
        <w:ind w:firstLine="567"/>
        <w:jc w:val="both"/>
      </w:pPr>
      <w:r w:rsidRPr="00F93455">
        <w:t>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w:t>
      </w:r>
      <w:r>
        <w:t xml:space="preserve">водство строительно- монтажных </w:t>
      </w:r>
      <w:r w:rsidRPr="00F93455">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15076C" w:rsidRDefault="0015076C" w:rsidP="0015076C">
      <w:pPr>
        <w:autoSpaceDE w:val="0"/>
        <w:autoSpaceDN w:val="0"/>
        <w:adjustRightInd w:val="0"/>
        <w:ind w:firstLine="567"/>
        <w:jc w:val="both"/>
      </w:pPr>
      <w:r w:rsidRPr="00F93455">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15076C" w:rsidRPr="003B5109" w:rsidRDefault="0015076C" w:rsidP="0015076C">
      <w:pPr>
        <w:tabs>
          <w:tab w:val="left" w:pos="993"/>
        </w:tabs>
        <w:autoSpaceDE w:val="0"/>
        <w:autoSpaceDN w:val="0"/>
        <w:adjustRightInd w:val="0"/>
        <w:ind w:firstLine="567"/>
        <w:jc w:val="both"/>
      </w:pPr>
      <w:r w:rsidRPr="003B5109">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15076C" w:rsidRPr="00F93455" w:rsidRDefault="0015076C" w:rsidP="0015076C">
      <w:pPr>
        <w:autoSpaceDE w:val="0"/>
        <w:autoSpaceDN w:val="0"/>
        <w:adjustRightInd w:val="0"/>
        <w:ind w:firstLine="567"/>
        <w:jc w:val="both"/>
      </w:pPr>
      <w:r w:rsidRPr="00F93455">
        <w:t>Указанные действия Заказчика являются обязательными и безусловными для исполнения Подрядчиком (привлеченными субподрядчиками).</w:t>
      </w:r>
    </w:p>
    <w:p w:rsidR="0015076C" w:rsidRPr="003F3628" w:rsidRDefault="0015076C" w:rsidP="0015076C">
      <w:pPr>
        <w:autoSpaceDE w:val="0"/>
        <w:autoSpaceDN w:val="0"/>
        <w:adjustRightInd w:val="0"/>
        <w:ind w:firstLine="567"/>
        <w:jc w:val="both"/>
      </w:pPr>
      <w:r w:rsidRPr="00F93455">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15076C" w:rsidRPr="00A3687C" w:rsidRDefault="0015076C" w:rsidP="0015076C">
      <w:pPr>
        <w:widowControl w:val="0"/>
        <w:shd w:val="clear" w:color="auto" w:fill="FFFFFF"/>
        <w:ind w:firstLine="567"/>
        <w:jc w:val="both"/>
      </w:pPr>
      <w:r w:rsidRPr="007D3E41">
        <w:t>7.15.</w:t>
      </w:r>
      <w:r>
        <w:t xml:space="preserve"> </w:t>
      </w:r>
      <w:r w:rsidRPr="007D3E41">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в соответствии с проектом организации строительства (доставки и складирования материалов и оборудования, проезда машин и т.п.). Обеспечить</w:t>
      </w:r>
      <w:r w:rsidRPr="00A3687C">
        <w:t xml:space="preserve"> содержание и уборку строительной площадки и прилегающей к ней территории.</w:t>
      </w:r>
    </w:p>
    <w:p w:rsidR="0015076C" w:rsidRPr="00A3687C" w:rsidRDefault="0015076C" w:rsidP="0015076C">
      <w:pPr>
        <w:widowControl w:val="0"/>
        <w:shd w:val="clear" w:color="auto" w:fill="FFFFFF"/>
        <w:ind w:firstLine="567"/>
        <w:jc w:val="both"/>
      </w:pPr>
      <w:r w:rsidRPr="00A3687C">
        <w:t>7.16.</w:t>
      </w:r>
      <w:r>
        <w:t xml:space="preserve"> Вывезти</w:t>
      </w:r>
      <w:r w:rsidRPr="00A3687C">
        <w:t xml:space="preserve">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15076C" w:rsidRPr="00A3687C" w:rsidRDefault="0015076C" w:rsidP="0015076C">
      <w:pPr>
        <w:widowControl w:val="0"/>
        <w:shd w:val="clear" w:color="auto" w:fill="FFFFFF"/>
        <w:ind w:firstLine="567"/>
        <w:jc w:val="both"/>
        <w:rPr>
          <w:iCs/>
        </w:rPr>
      </w:pPr>
      <w:r w:rsidRPr="00A3687C">
        <w:t>7.17.</w:t>
      </w:r>
      <w:r>
        <w:t xml:space="preserve"> </w:t>
      </w:r>
      <w:r w:rsidRPr="00A3687C">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A3687C">
        <w:rPr>
          <w:iCs/>
        </w:rPr>
        <w:t>.</w:t>
      </w:r>
    </w:p>
    <w:p w:rsidR="0015076C" w:rsidRPr="00A3687C" w:rsidRDefault="0015076C" w:rsidP="0015076C">
      <w:pPr>
        <w:widowControl w:val="0"/>
        <w:shd w:val="clear" w:color="auto" w:fill="FFFFFF"/>
        <w:ind w:firstLine="567"/>
        <w:jc w:val="both"/>
      </w:pPr>
      <w:r w:rsidRPr="00A3687C">
        <w:t>7.18.</w:t>
      </w:r>
      <w:r>
        <w:t xml:space="preserve"> </w:t>
      </w:r>
      <w:r w:rsidRPr="00A3687C">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(в том числе ранее переданную Заказчиком документацию). </w:t>
      </w:r>
    </w:p>
    <w:p w:rsidR="0015076C" w:rsidRPr="00A3687C" w:rsidRDefault="0015076C" w:rsidP="0015076C">
      <w:pPr>
        <w:widowControl w:val="0"/>
        <w:tabs>
          <w:tab w:val="left" w:pos="1701"/>
        </w:tabs>
        <w:ind w:firstLine="567"/>
        <w:jc w:val="both"/>
      </w:pPr>
      <w:r>
        <w:t>7.19</w:t>
      </w:r>
      <w:r w:rsidRPr="00A3687C">
        <w:t>.</w:t>
      </w:r>
      <w:r>
        <w:t xml:space="preserve"> </w:t>
      </w:r>
      <w:r w:rsidRPr="00A3687C">
        <w:t>Незамедлительно известить Заказчика и до получения от него указаний приостановить работы при обнаружении:</w:t>
      </w:r>
    </w:p>
    <w:p w:rsidR="0015076C" w:rsidRPr="00A3687C" w:rsidRDefault="0015076C" w:rsidP="0015076C">
      <w:pPr>
        <w:widowControl w:val="0"/>
        <w:shd w:val="clear" w:color="auto" w:fill="FFFFFF"/>
        <w:ind w:firstLine="567"/>
        <w:jc w:val="both"/>
      </w:pPr>
      <w:r>
        <w:t xml:space="preserve">- </w:t>
      </w:r>
      <w:r w:rsidRPr="00A3687C">
        <w:t>возможности неблагоприятных для Заказчика последствий выполнения его указаний о способе выполнения работы;</w:t>
      </w:r>
    </w:p>
    <w:p w:rsidR="0015076C" w:rsidRPr="00A3687C" w:rsidRDefault="0015076C" w:rsidP="0015076C">
      <w:pPr>
        <w:widowControl w:val="0"/>
        <w:shd w:val="clear" w:color="auto" w:fill="FFFFFF"/>
        <w:autoSpaceDE w:val="0"/>
        <w:autoSpaceDN w:val="0"/>
        <w:adjustRightInd w:val="0"/>
        <w:ind w:firstLine="567"/>
        <w:jc w:val="both"/>
      </w:pPr>
      <w:r>
        <w:t xml:space="preserve">- </w:t>
      </w:r>
      <w:r w:rsidRPr="00A3687C">
        <w:t>иных не зависящих от Подрядчика обстоятельств, угрожающих годности или прочности результатов выполняемой работы;</w:t>
      </w:r>
    </w:p>
    <w:p w:rsidR="0015076C" w:rsidRPr="00A3687C" w:rsidRDefault="0015076C" w:rsidP="0015076C">
      <w:pPr>
        <w:widowControl w:val="0"/>
        <w:shd w:val="clear" w:color="auto" w:fill="FFFFFF"/>
        <w:autoSpaceDE w:val="0"/>
        <w:autoSpaceDN w:val="0"/>
        <w:adjustRightInd w:val="0"/>
        <w:ind w:firstLine="567"/>
        <w:jc w:val="both"/>
      </w:pPr>
      <w:r>
        <w:t xml:space="preserve">- </w:t>
      </w:r>
      <w:r w:rsidRPr="00A3687C">
        <w:t xml:space="preserve">иных обстоятельств, способных повлечь за собой изменение сроков или стоимости </w:t>
      </w:r>
      <w:r w:rsidRPr="00A3687C">
        <w:lastRenderedPageBreak/>
        <w:t>выполняемых работ.</w:t>
      </w:r>
    </w:p>
    <w:p w:rsidR="0015076C" w:rsidRPr="00A3687C" w:rsidRDefault="0015076C" w:rsidP="0015076C">
      <w:pPr>
        <w:widowControl w:val="0"/>
        <w:shd w:val="clear" w:color="auto" w:fill="FFFFFF"/>
        <w:autoSpaceDE w:val="0"/>
        <w:autoSpaceDN w:val="0"/>
        <w:adjustRightInd w:val="0"/>
        <w:ind w:firstLine="567"/>
        <w:jc w:val="both"/>
      </w:pPr>
      <w:r w:rsidRPr="00A3687C">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15076C" w:rsidRPr="00A3687C" w:rsidRDefault="0015076C" w:rsidP="0015076C">
      <w:pPr>
        <w:widowControl w:val="0"/>
        <w:shd w:val="clear" w:color="auto" w:fill="FFFFFF"/>
        <w:autoSpaceDE w:val="0"/>
        <w:autoSpaceDN w:val="0"/>
        <w:adjustRightInd w:val="0"/>
        <w:ind w:firstLine="567"/>
        <w:jc w:val="both"/>
      </w:pPr>
      <w:r w:rsidRPr="00A3687C">
        <w:t>7.</w:t>
      </w:r>
      <w:r>
        <w:t>20</w:t>
      </w:r>
      <w:r w:rsidRPr="00A3687C">
        <w:t>.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объекта.</w:t>
      </w:r>
    </w:p>
    <w:p w:rsidR="0015076C" w:rsidRPr="007D3E41" w:rsidRDefault="0015076C" w:rsidP="0015076C">
      <w:pPr>
        <w:widowControl w:val="0"/>
        <w:shd w:val="clear" w:color="auto" w:fill="FFFFFF"/>
        <w:autoSpaceDE w:val="0"/>
        <w:autoSpaceDN w:val="0"/>
        <w:adjustRightInd w:val="0"/>
        <w:ind w:firstLine="567"/>
        <w:jc w:val="both"/>
      </w:pPr>
      <w:r w:rsidRPr="00A3687C">
        <w:t>7</w:t>
      </w:r>
      <w:r w:rsidRPr="00A3687C">
        <w:rPr>
          <w:lang w:val="ru-MD"/>
        </w:rPr>
        <w:t>.</w:t>
      </w:r>
      <w:r>
        <w:rPr>
          <w:lang w:val="ru-MD"/>
        </w:rPr>
        <w:t>21</w:t>
      </w:r>
      <w:r w:rsidRPr="00A3687C">
        <w:t xml:space="preserve">. Выполнить в полном объеме все свои обязательства, предусмотренные в других </w:t>
      </w:r>
      <w:r w:rsidRPr="007D3E41">
        <w:t xml:space="preserve">разделах настоящего Договора.  </w:t>
      </w:r>
    </w:p>
    <w:p w:rsidR="0015076C" w:rsidRPr="007D3E41" w:rsidRDefault="0015076C" w:rsidP="0015076C">
      <w:pPr>
        <w:ind w:right="-5" w:firstLine="567"/>
        <w:jc w:val="both"/>
      </w:pPr>
      <w:r w:rsidRPr="007D3E41">
        <w:t>7.2</w:t>
      </w:r>
      <w:r>
        <w:t xml:space="preserve">2. Для выполнения </w:t>
      </w:r>
      <w:r w:rsidRPr="007D3E41">
        <w:t xml:space="preserve">работ по настоящему договору Подрядчик имеет право привлекать иных лиц (субподрядчиков). </w:t>
      </w:r>
    </w:p>
    <w:p w:rsidR="0015076C" w:rsidRPr="007D3E41" w:rsidRDefault="0015076C" w:rsidP="0015076C">
      <w:pPr>
        <w:ind w:right="-5" w:firstLine="567"/>
        <w:jc w:val="both"/>
      </w:pPr>
      <w:r w:rsidRPr="007D3E41">
        <w:t>Подрядчик обязан в письменной форме согласовать с Заказчиком субподрядчика, условия договора субподряда, устанавливающие сроки выполнения работ субподрядчиком.</w:t>
      </w:r>
    </w:p>
    <w:p w:rsidR="0015076C" w:rsidRPr="00E86331" w:rsidRDefault="0015076C" w:rsidP="0015076C">
      <w:pPr>
        <w:widowControl w:val="0"/>
        <w:shd w:val="clear" w:color="auto" w:fill="FFFFFF"/>
        <w:autoSpaceDE w:val="0"/>
        <w:autoSpaceDN w:val="0"/>
        <w:adjustRightInd w:val="0"/>
        <w:ind w:left="22" w:firstLine="567"/>
        <w:jc w:val="both"/>
      </w:pPr>
      <w:r w:rsidRPr="00A3687C">
        <w:t>7.2</w:t>
      </w:r>
      <w:r>
        <w:t>3</w:t>
      </w:r>
      <w:r w:rsidRPr="00A3687C">
        <w:t xml:space="preserve">. 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15076C" w:rsidRPr="00A3687C" w:rsidRDefault="0015076C" w:rsidP="0015076C">
      <w:pPr>
        <w:widowControl w:val="0"/>
        <w:shd w:val="clear" w:color="auto" w:fill="FFFFFF"/>
        <w:autoSpaceDE w:val="0"/>
        <w:autoSpaceDN w:val="0"/>
        <w:adjustRightInd w:val="0"/>
        <w:ind w:firstLine="567"/>
        <w:jc w:val="both"/>
      </w:pPr>
      <w:r w:rsidRPr="00A3687C">
        <w:t>7.2</w:t>
      </w:r>
      <w:r>
        <w:t>4</w:t>
      </w:r>
      <w:r w:rsidRPr="00A3687C">
        <w:t>. Подрядчик не вправе без предварительного письменного согласия Заказчика переуступить свои права и/или обязанности по на</w:t>
      </w:r>
      <w:r>
        <w:t>стоящему Договору третьему лицу, за исключением случаев, предусмотренных Договором.</w:t>
      </w:r>
    </w:p>
    <w:p w:rsidR="0015076C" w:rsidRPr="00A3687C" w:rsidRDefault="0015076C" w:rsidP="0015076C">
      <w:pPr>
        <w:widowControl w:val="0"/>
        <w:shd w:val="clear" w:color="auto" w:fill="FFFFFF"/>
        <w:autoSpaceDE w:val="0"/>
        <w:autoSpaceDN w:val="0"/>
        <w:adjustRightInd w:val="0"/>
        <w:ind w:firstLine="567"/>
        <w:jc w:val="both"/>
      </w:pPr>
      <w:r w:rsidRPr="00A3687C">
        <w:t>7.2</w:t>
      </w:r>
      <w:r>
        <w:t>5. Выставлять счет-фактуру</w:t>
      </w:r>
      <w:r w:rsidRPr="00A3687C">
        <w:t xml:space="preserve">, по форме и в сроки, установленные действующим законодательством </w:t>
      </w:r>
      <w:r>
        <w:t xml:space="preserve">Российской Федерации </w:t>
      </w:r>
      <w:r w:rsidRPr="00A3687C">
        <w:t>(ст.168, ст. 169 НК РФ).</w:t>
      </w:r>
    </w:p>
    <w:p w:rsidR="0015076C" w:rsidRPr="00A3687C" w:rsidRDefault="0015076C" w:rsidP="0015076C">
      <w:pPr>
        <w:widowControl w:val="0"/>
        <w:shd w:val="clear" w:color="auto" w:fill="FFFFFF"/>
        <w:autoSpaceDE w:val="0"/>
        <w:autoSpaceDN w:val="0"/>
        <w:adjustRightInd w:val="0"/>
        <w:ind w:firstLine="567"/>
        <w:jc w:val="both"/>
        <w:rPr>
          <w:bCs/>
          <w:color w:val="000000"/>
        </w:rPr>
      </w:pPr>
      <w:r w:rsidRPr="00A3687C">
        <w:rPr>
          <w:bCs/>
          <w:color w:val="000000"/>
        </w:rPr>
        <w:t>7.</w:t>
      </w:r>
      <w:r>
        <w:rPr>
          <w:bCs/>
          <w:color w:val="000000"/>
        </w:rPr>
        <w:t>26</w:t>
      </w:r>
      <w:r w:rsidRPr="00A3687C">
        <w:rPr>
          <w:bCs/>
          <w:color w:val="000000"/>
        </w:rPr>
        <w:t>. При выполнении Работ, предусмотренных настоящим Договором, Подрядчик обязуется соблюдать требо</w:t>
      </w:r>
      <w:r>
        <w:rPr>
          <w:bCs/>
          <w:color w:val="000000"/>
        </w:rPr>
        <w:t xml:space="preserve">вания, </w:t>
      </w:r>
      <w:r w:rsidRPr="00A3687C">
        <w:rPr>
          <w:bCs/>
          <w:color w:val="000000"/>
        </w:rPr>
        <w:t>предусмотрен</w:t>
      </w:r>
      <w:r>
        <w:rPr>
          <w:bCs/>
          <w:color w:val="000000"/>
        </w:rPr>
        <w:t xml:space="preserve">ные в альбоме фирменного стиля </w:t>
      </w:r>
      <w:r w:rsidRPr="00A3687C">
        <w:rPr>
          <w:bCs/>
          <w:color w:val="000000"/>
        </w:rPr>
        <w:t>Заказчика</w:t>
      </w:r>
      <w:r>
        <w:rPr>
          <w:bCs/>
          <w:color w:val="000000"/>
        </w:rPr>
        <w:t>.</w:t>
      </w:r>
      <w:r w:rsidRPr="00771E3C">
        <w:rPr>
          <w:bCs/>
          <w:color w:val="000000"/>
        </w:rPr>
        <w:t xml:space="preserve"> </w:t>
      </w:r>
      <w:r>
        <w:rPr>
          <w:bCs/>
          <w:color w:val="000000"/>
        </w:rPr>
        <w:t>На момент подписания настоящего Договора Подрядчик ознакомлен с требованиями, предусмотренными в альбоме фирменного стиля Заказчика</w:t>
      </w:r>
      <w:r w:rsidRPr="00A3687C">
        <w:rPr>
          <w:bCs/>
          <w:color w:val="000000"/>
        </w:rPr>
        <w:t>.</w:t>
      </w:r>
    </w:p>
    <w:p w:rsidR="0015076C" w:rsidRPr="00F93455" w:rsidRDefault="0015076C" w:rsidP="0015076C">
      <w:pPr>
        <w:widowControl w:val="0"/>
        <w:shd w:val="clear" w:color="auto" w:fill="FFFFFF"/>
        <w:autoSpaceDE w:val="0"/>
        <w:autoSpaceDN w:val="0"/>
        <w:adjustRightInd w:val="0"/>
        <w:ind w:firstLine="567"/>
        <w:jc w:val="both"/>
        <w:rPr>
          <w:bCs/>
          <w:color w:val="000000"/>
        </w:rPr>
      </w:pPr>
      <w:r w:rsidRPr="00F93455">
        <w:rPr>
          <w:bCs/>
          <w:color w:val="000000"/>
        </w:rPr>
        <w:t>7.</w:t>
      </w:r>
      <w:r>
        <w:rPr>
          <w:bCs/>
          <w:color w:val="000000"/>
        </w:rPr>
        <w:t>27</w:t>
      </w:r>
      <w:r w:rsidRPr="00F93455">
        <w:rPr>
          <w:bCs/>
          <w:color w:val="000000"/>
        </w:rPr>
        <w:t>. 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п.7.13, 7.14 настоящего Договора.</w:t>
      </w:r>
    </w:p>
    <w:p w:rsidR="0015076C" w:rsidRPr="00852967" w:rsidRDefault="0015076C" w:rsidP="0015076C">
      <w:pPr>
        <w:pStyle w:val="aff1"/>
        <w:ind w:firstLine="567"/>
        <w:jc w:val="both"/>
        <w:rPr>
          <w:rFonts w:ascii="Times New Roman" w:hAnsi="Times New Roman"/>
          <w:sz w:val="24"/>
          <w:szCs w:val="24"/>
        </w:rPr>
      </w:pPr>
      <w:r w:rsidRPr="00852967">
        <w:rPr>
          <w:rFonts w:ascii="Times New Roman" w:hAnsi="Times New Roman"/>
          <w:sz w:val="24"/>
          <w:szCs w:val="24"/>
        </w:rPr>
        <w:t>7.</w:t>
      </w:r>
      <w:r>
        <w:rPr>
          <w:rFonts w:ascii="Times New Roman" w:hAnsi="Times New Roman"/>
          <w:sz w:val="24"/>
          <w:szCs w:val="24"/>
        </w:rPr>
        <w:t>28</w:t>
      </w:r>
      <w:r w:rsidRPr="00852967">
        <w:rPr>
          <w:rFonts w:ascii="Times New Roman" w:hAnsi="Times New Roman"/>
          <w:sz w:val="24"/>
          <w:szCs w:val="24"/>
        </w:rPr>
        <w:t xml:space="preserve">. </w:t>
      </w:r>
      <w:r w:rsidRPr="00852967">
        <w:rPr>
          <w:rFonts w:ascii="Times New Roman" w:hAnsi="Times New Roman"/>
          <w:color w:val="000000"/>
          <w:sz w:val="24"/>
          <w:szCs w:val="24"/>
        </w:rPr>
        <w:t xml:space="preserve">Представлять </w:t>
      </w:r>
      <w:r w:rsidRPr="00852967">
        <w:rPr>
          <w:rFonts w:ascii="Times New Roman" w:hAnsi="Times New Roman"/>
          <w:sz w:val="24"/>
          <w:szCs w:val="24"/>
        </w:rPr>
        <w:t>Заказчику:</w:t>
      </w:r>
    </w:p>
    <w:p w:rsidR="0015076C" w:rsidRPr="00E14666" w:rsidRDefault="0015076C" w:rsidP="0015076C">
      <w:pPr>
        <w:ind w:firstLine="567"/>
        <w:jc w:val="both"/>
        <w:rPr>
          <w:rFonts w:eastAsia="Calibri"/>
          <w:color w:val="000000"/>
          <w:lang w:eastAsia="en-US"/>
        </w:rPr>
      </w:pPr>
      <w:r w:rsidRPr="00852967">
        <w:rPr>
          <w:rFonts w:eastAsia="Calibri"/>
          <w:color w:val="000000"/>
          <w:lang w:eastAsia="en-US"/>
        </w:rPr>
        <w:t>- информацию о полной цепочке собственников</w:t>
      </w:r>
      <w:r w:rsidRPr="00E14666">
        <w:rPr>
          <w:rFonts w:eastAsia="Calibri"/>
          <w:i/>
          <w:lang w:eastAsia="en-US"/>
        </w:rPr>
        <w:t xml:space="preserve"> </w:t>
      </w:r>
      <w:r w:rsidRPr="00E14666">
        <w:rPr>
          <w:rFonts w:eastAsia="Calibri"/>
          <w:lang w:eastAsia="en-US"/>
        </w:rPr>
        <w:t>Подрядчика</w:t>
      </w:r>
      <w:r w:rsidRPr="00E14666">
        <w:rPr>
          <w:rFonts w:eastAsia="Calibri"/>
          <w:color w:val="000000"/>
          <w:lang w:eastAsia="en-US"/>
        </w:rPr>
        <w:t xml:space="preserve">, включая конечных бенефициаров, а также о составе исполнительных органов </w:t>
      </w:r>
      <w:r w:rsidRPr="00E14666">
        <w:rPr>
          <w:rFonts w:eastAsia="Calibri"/>
          <w:lang w:eastAsia="en-US"/>
        </w:rPr>
        <w:t xml:space="preserve">Подрядчика </w:t>
      </w:r>
      <w:r w:rsidRPr="00E14666">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E14666">
        <w:rPr>
          <w:rFonts w:eastAsia="Calibri"/>
          <w:lang w:eastAsia="en-US"/>
        </w:rPr>
        <w:t>в Приложении</w:t>
      </w:r>
      <w:r w:rsidR="009219AD">
        <w:rPr>
          <w:rFonts w:eastAsia="Calibri"/>
          <w:lang w:eastAsia="en-US"/>
        </w:rPr>
        <w:t xml:space="preserve"> 9</w:t>
      </w:r>
      <w:r w:rsidRPr="00E14666">
        <w:rPr>
          <w:rFonts w:eastAsia="Calibri"/>
          <w:lang w:eastAsia="en-US"/>
        </w:rPr>
        <w:t xml:space="preserve"> настоящему Договору;</w:t>
      </w:r>
    </w:p>
    <w:p w:rsidR="0015076C" w:rsidRPr="00E14666" w:rsidRDefault="0015076C" w:rsidP="0015076C">
      <w:pPr>
        <w:ind w:firstLine="567"/>
        <w:jc w:val="both"/>
        <w:rPr>
          <w:rFonts w:eastAsia="Calibri"/>
          <w:color w:val="000000"/>
          <w:lang w:eastAsia="en-US"/>
        </w:rPr>
      </w:pPr>
      <w:r w:rsidRPr="00E14666">
        <w:rPr>
          <w:rFonts w:eastAsia="Calibri"/>
          <w:color w:val="000000"/>
          <w:lang w:eastAsia="en-US"/>
        </w:rPr>
        <w:t>- </w:t>
      </w:r>
      <w:r w:rsidRPr="00E14666">
        <w:rPr>
          <w:rFonts w:eastAsia="Calibri"/>
          <w:lang w:eastAsia="en-US"/>
        </w:rPr>
        <w:t xml:space="preserve">информацию о привлечении Подрядчиком к исполнению своих обязательств по договорам </w:t>
      </w:r>
      <w:r w:rsidRPr="00E14666">
        <w:rPr>
          <w:rFonts w:eastAsia="Calibri"/>
          <w:color w:val="000000"/>
          <w:lang w:eastAsia="en-US"/>
        </w:rPr>
        <w:t>третьих лиц</w:t>
      </w:r>
      <w:r w:rsidRPr="00E14666">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E14666">
        <w:rPr>
          <w:rFonts w:eastAsia="Calibri"/>
          <w:color w:val="000000"/>
          <w:lang w:eastAsia="en-US"/>
        </w:rPr>
        <w:t xml:space="preserve">третьих лиц, привлекаемых </w:t>
      </w:r>
      <w:r w:rsidRPr="00E14666">
        <w:rPr>
          <w:rFonts w:eastAsia="Calibri"/>
          <w:lang w:eastAsia="en-US"/>
        </w:rPr>
        <w:t>Подрядчиком</w:t>
      </w:r>
      <w:r w:rsidRPr="00E14666">
        <w:rPr>
          <w:rFonts w:eastAsia="Calibri"/>
          <w:color w:val="000000"/>
          <w:lang w:eastAsia="en-US"/>
        </w:rPr>
        <w:t xml:space="preserve"> для исполнения своих обязательств по договору</w:t>
      </w:r>
      <w:r w:rsidRPr="00E14666">
        <w:rPr>
          <w:rFonts w:eastAsia="Calibri"/>
          <w:lang w:eastAsia="en-US"/>
        </w:rPr>
        <w:t xml:space="preserve">, в том числе конечных бенефициаров </w:t>
      </w:r>
      <w:r w:rsidRPr="00E14666">
        <w:rPr>
          <w:rFonts w:eastAsia="Calibri"/>
          <w:color w:val="000000"/>
          <w:lang w:eastAsia="en-US"/>
        </w:rPr>
        <w:t xml:space="preserve">(вместе с копиями подтверждающих документов), </w:t>
      </w:r>
      <w:r w:rsidRPr="00E14666">
        <w:rPr>
          <w:rFonts w:eastAsia="Calibri"/>
          <w:lang w:eastAsia="en-US"/>
        </w:rPr>
        <w:t>по ф</w:t>
      </w:r>
      <w:r>
        <w:rPr>
          <w:rFonts w:eastAsia="Calibri"/>
          <w:lang w:eastAsia="en-US"/>
        </w:rPr>
        <w:t xml:space="preserve">орме, указанной в Приложении </w:t>
      </w:r>
      <w:r w:rsidRPr="00E14666">
        <w:rPr>
          <w:rFonts w:eastAsia="Calibri"/>
          <w:lang w:eastAsia="en-US"/>
        </w:rPr>
        <w:t>к настоящему Договору;</w:t>
      </w:r>
    </w:p>
    <w:p w:rsidR="0015076C" w:rsidRPr="00E14666" w:rsidRDefault="0015076C" w:rsidP="0015076C">
      <w:pPr>
        <w:ind w:firstLine="567"/>
        <w:jc w:val="both"/>
        <w:rPr>
          <w:rFonts w:eastAsia="Calibri"/>
          <w:color w:val="000000"/>
          <w:lang w:eastAsia="en-US"/>
        </w:rPr>
      </w:pPr>
      <w:r w:rsidRPr="00E14666">
        <w:rPr>
          <w:rFonts w:eastAsia="Calibri"/>
          <w:color w:val="000000"/>
          <w:lang w:eastAsia="en-US"/>
        </w:rPr>
        <w:t>- </w:t>
      </w:r>
      <w:r w:rsidRPr="00E14666">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E14666">
        <w:rPr>
          <w:rFonts w:eastAsia="Calibri"/>
          <w:i/>
          <w:lang w:eastAsia="en-US"/>
        </w:rPr>
        <w:t xml:space="preserve"> </w:t>
      </w:r>
      <w:r w:rsidRPr="00E14666">
        <w:rPr>
          <w:rFonts w:eastAsia="Calibri"/>
          <w:color w:val="000000"/>
          <w:lang w:eastAsia="en-US"/>
        </w:rPr>
        <w:t xml:space="preserve">третьих лиц, привлеченных </w:t>
      </w:r>
      <w:r w:rsidRPr="00E14666">
        <w:rPr>
          <w:rFonts w:eastAsia="Calibri"/>
          <w:lang w:eastAsia="en-US"/>
        </w:rPr>
        <w:t>Подрядчиком</w:t>
      </w:r>
      <w:r w:rsidRPr="00E14666">
        <w:rPr>
          <w:rFonts w:eastAsia="Calibri"/>
          <w:color w:val="000000"/>
          <w:lang w:eastAsia="en-US"/>
        </w:rPr>
        <w:t xml:space="preserve"> к исполнению</w:t>
      </w:r>
      <w:r w:rsidRPr="00E14666">
        <w:rPr>
          <w:rFonts w:eastAsia="Calibri"/>
          <w:lang w:eastAsia="en-US"/>
        </w:rPr>
        <w:t xml:space="preserve"> своих обязательств по</w:t>
      </w:r>
      <w:r w:rsidRPr="00E14666">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E14666">
        <w:rPr>
          <w:rFonts w:eastAsia="Calibri"/>
          <w:lang w:eastAsia="en-US"/>
        </w:rPr>
        <w:t xml:space="preserve"> включая бенефициаров (в том числе конечных), а также состава исполнительных органов</w:t>
      </w:r>
      <w:r w:rsidRPr="00E14666">
        <w:rPr>
          <w:rFonts w:eastAsia="Calibri"/>
          <w:i/>
          <w:lang w:eastAsia="en-US"/>
        </w:rPr>
        <w:t xml:space="preserve"> </w:t>
      </w:r>
      <w:r w:rsidRPr="00E14666">
        <w:rPr>
          <w:rFonts w:eastAsia="Calibri"/>
          <w:lang w:eastAsia="en-US"/>
        </w:rPr>
        <w:t xml:space="preserve">Подрядчика, </w:t>
      </w:r>
      <w:r w:rsidRPr="00E14666">
        <w:rPr>
          <w:rFonts w:eastAsia="Calibri"/>
          <w:color w:val="000000"/>
          <w:lang w:eastAsia="en-US"/>
        </w:rPr>
        <w:t xml:space="preserve">третьих лиц, привлеченных </w:t>
      </w:r>
      <w:r w:rsidRPr="00E14666">
        <w:rPr>
          <w:rFonts w:eastAsia="Calibri"/>
          <w:lang w:eastAsia="en-US"/>
        </w:rPr>
        <w:t>Подрядчиком</w:t>
      </w:r>
      <w:r w:rsidRPr="00E14666">
        <w:rPr>
          <w:rFonts w:eastAsia="Calibri"/>
          <w:color w:val="000000"/>
          <w:lang w:eastAsia="en-US"/>
        </w:rPr>
        <w:t xml:space="preserve"> к исполнению</w:t>
      </w:r>
      <w:r w:rsidRPr="00E14666">
        <w:rPr>
          <w:rFonts w:eastAsia="Calibri"/>
          <w:lang w:eastAsia="en-US"/>
        </w:rPr>
        <w:t xml:space="preserve"> своих обязательств по</w:t>
      </w:r>
      <w:r w:rsidRPr="00E14666">
        <w:rPr>
          <w:rFonts w:eastAsia="Calibri"/>
          <w:color w:val="000000"/>
          <w:lang w:eastAsia="en-US"/>
        </w:rPr>
        <w:t xml:space="preserve"> договору.</w:t>
      </w:r>
      <w:r w:rsidRPr="00E14666">
        <w:rPr>
          <w:rFonts w:eastAsia="Calibri"/>
          <w:i/>
          <w:color w:val="000000"/>
          <w:lang w:eastAsia="en-US"/>
        </w:rPr>
        <w:t xml:space="preserve"> </w:t>
      </w:r>
      <w:r w:rsidRPr="00E14666">
        <w:rPr>
          <w:rFonts w:eastAsia="Calibri"/>
          <w:color w:val="000000"/>
          <w:lang w:eastAsia="en-US"/>
        </w:rPr>
        <w:t xml:space="preserve">Информация (вместе с копиями подтверждающих документов) представляется Заказчику </w:t>
      </w:r>
      <w:r w:rsidRPr="00E14666">
        <w:rPr>
          <w:rFonts w:eastAsia="Calibri"/>
          <w:lang w:eastAsia="en-US"/>
        </w:rPr>
        <w:t>по ф</w:t>
      </w:r>
      <w:r>
        <w:rPr>
          <w:rFonts w:eastAsia="Calibri"/>
          <w:lang w:eastAsia="en-US"/>
        </w:rPr>
        <w:t>орме, указанной в Приложении</w:t>
      </w:r>
      <w:r w:rsidRPr="00E14666">
        <w:rPr>
          <w:rFonts w:eastAsia="Calibri"/>
          <w:lang w:eastAsia="en-US"/>
        </w:rPr>
        <w:t xml:space="preserve"> к настоящему Договору, </w:t>
      </w:r>
      <w:r w:rsidRPr="00E14666">
        <w:rPr>
          <w:rFonts w:eastAsia="Calibri"/>
          <w:color w:val="000000"/>
          <w:lang w:eastAsia="en-US"/>
        </w:rPr>
        <w:t xml:space="preserve">не </w:t>
      </w:r>
      <w:r w:rsidRPr="00E14666">
        <w:rPr>
          <w:rFonts w:eastAsia="Calibri"/>
          <w:color w:val="000000"/>
          <w:lang w:eastAsia="en-US"/>
        </w:rPr>
        <w:lastRenderedPageBreak/>
        <w:t>позднее 3 календарных дней с даты наступления соответствующего события (юридического факта)</w:t>
      </w:r>
      <w:r w:rsidRPr="00E14666">
        <w:rPr>
          <w:rFonts w:eastAsia="Calibri"/>
          <w:lang w:eastAsia="en-US"/>
        </w:rPr>
        <w:t xml:space="preserve"> </w:t>
      </w:r>
      <w:r w:rsidRPr="00E14666">
        <w:rPr>
          <w:rFonts w:eastAsia="Calibri"/>
          <w:color w:val="000000"/>
          <w:lang w:eastAsia="en-US"/>
        </w:rPr>
        <w:t xml:space="preserve">способом, позволяющим подтвердить дату получения. </w:t>
      </w:r>
    </w:p>
    <w:p w:rsidR="0015076C" w:rsidRPr="00E14666" w:rsidRDefault="0015076C" w:rsidP="0015076C">
      <w:pPr>
        <w:ind w:firstLine="567"/>
        <w:jc w:val="both"/>
        <w:rPr>
          <w:rFonts w:eastAsia="Calibri"/>
          <w:color w:val="000000"/>
          <w:lang w:eastAsia="en-US"/>
        </w:rPr>
      </w:pPr>
      <w:r w:rsidRPr="00E14666">
        <w:rPr>
          <w:rFonts w:eastAsia="Calibri"/>
          <w:color w:val="000000"/>
          <w:lang w:eastAsia="en-US"/>
        </w:rPr>
        <w:t>В случае если информация о полной цепочке собственников</w:t>
      </w:r>
      <w:r w:rsidRPr="00E14666">
        <w:rPr>
          <w:rFonts w:eastAsia="Calibri"/>
          <w:lang w:eastAsia="en-US"/>
        </w:rPr>
        <w:t xml:space="preserve"> Подрядчика, </w:t>
      </w:r>
      <w:r w:rsidRPr="00E14666">
        <w:rPr>
          <w:rFonts w:eastAsia="Calibri"/>
          <w:color w:val="000000"/>
          <w:lang w:eastAsia="en-US"/>
        </w:rPr>
        <w:t xml:space="preserve">третьего лица, привлеченного </w:t>
      </w:r>
      <w:r w:rsidRPr="00E14666">
        <w:rPr>
          <w:rFonts w:eastAsia="Calibri"/>
          <w:lang w:eastAsia="en-US"/>
        </w:rPr>
        <w:t>Подрядчиком</w:t>
      </w:r>
      <w:r w:rsidRPr="00E14666">
        <w:rPr>
          <w:rFonts w:eastAsia="Calibri"/>
          <w:color w:val="000000"/>
          <w:lang w:eastAsia="en-US"/>
        </w:rPr>
        <w:t xml:space="preserve"> к исполнению</w:t>
      </w:r>
      <w:r w:rsidRPr="00E14666">
        <w:rPr>
          <w:rFonts w:eastAsia="Calibri"/>
          <w:lang w:eastAsia="en-US"/>
        </w:rPr>
        <w:t xml:space="preserve"> своих обязательств по</w:t>
      </w:r>
      <w:r w:rsidRPr="00E14666">
        <w:rPr>
          <w:rFonts w:eastAsia="Calibri"/>
          <w:color w:val="000000"/>
          <w:lang w:eastAsia="en-US"/>
        </w:rPr>
        <w:t xml:space="preserve"> договору, содержит персональные данные, </w:t>
      </w:r>
      <w:r w:rsidRPr="00E14666">
        <w:rPr>
          <w:rFonts w:eastAsia="Calibri"/>
          <w:lang w:eastAsia="en-US"/>
        </w:rPr>
        <w:t>Подрядчик</w:t>
      </w:r>
      <w:r w:rsidRPr="00E14666">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w:t>
      </w:r>
      <w:r>
        <w:rPr>
          <w:rFonts w:eastAsia="Calibri"/>
          <w:color w:val="000000"/>
          <w:lang w:eastAsia="en-US"/>
        </w:rPr>
        <w:t xml:space="preserve"> </w:t>
      </w:r>
      <w:r w:rsidRPr="00E14666">
        <w:rPr>
          <w:rFonts w:eastAsia="Calibri"/>
          <w:color w:val="000000"/>
          <w:lang w:eastAsia="en-US"/>
        </w:rPr>
        <w:t>требованиями Федерального закона «О персональных данных» письменных согласий на обработку персональных данных,</w:t>
      </w:r>
      <w:r w:rsidRPr="00E14666">
        <w:rPr>
          <w:rFonts w:eastAsia="Calibri"/>
          <w:lang w:eastAsia="en-US"/>
        </w:rPr>
        <w:t xml:space="preserve"> </w:t>
      </w:r>
      <w:r w:rsidRPr="00E14666">
        <w:rPr>
          <w:rFonts w:eastAsia="Calibri"/>
          <w:color w:val="000000"/>
          <w:lang w:eastAsia="en-US"/>
        </w:rPr>
        <w:t xml:space="preserve">по форме, указанной </w:t>
      </w:r>
      <w:r>
        <w:rPr>
          <w:rFonts w:eastAsia="Calibri"/>
          <w:lang w:eastAsia="en-US"/>
        </w:rPr>
        <w:t>в Приложении</w:t>
      </w:r>
      <w:r w:rsidRPr="00E14666">
        <w:rPr>
          <w:rFonts w:eastAsia="Calibri"/>
          <w:i/>
          <w:lang w:eastAsia="en-US"/>
        </w:rPr>
        <w:t xml:space="preserve"> </w:t>
      </w:r>
      <w:r w:rsidRPr="00E14666">
        <w:rPr>
          <w:rFonts w:eastAsia="Calibri"/>
          <w:lang w:eastAsia="en-US"/>
        </w:rPr>
        <w:t>к настоящему Договору</w:t>
      </w:r>
      <w:r w:rsidRPr="00E14666">
        <w:rPr>
          <w:rFonts w:eastAsia="Calibri"/>
          <w:color w:val="000000"/>
          <w:lang w:eastAsia="en-US"/>
        </w:rPr>
        <w:t>.</w:t>
      </w:r>
    </w:p>
    <w:p w:rsidR="0015076C" w:rsidRPr="007D3E41" w:rsidRDefault="0015076C" w:rsidP="0015076C">
      <w:pPr>
        <w:widowControl w:val="0"/>
        <w:autoSpaceDE w:val="0"/>
        <w:autoSpaceDN w:val="0"/>
        <w:adjustRightInd w:val="0"/>
        <w:ind w:firstLine="567"/>
        <w:jc w:val="both"/>
      </w:pPr>
      <w:r>
        <w:t xml:space="preserve">7.29. При </w:t>
      </w:r>
      <w:r w:rsidRPr="007D3E41">
        <w:t>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 фактически понесенными затратами, согласованными Заказчиком.</w:t>
      </w:r>
    </w:p>
    <w:p w:rsidR="0015076C" w:rsidRPr="007D3E41" w:rsidRDefault="0015076C" w:rsidP="0015076C">
      <w:pPr>
        <w:autoSpaceDE w:val="0"/>
        <w:autoSpaceDN w:val="0"/>
        <w:ind w:firstLine="567"/>
        <w:jc w:val="both"/>
        <w:rPr>
          <w:rFonts w:eastAsia="Calibri"/>
          <w:iCs/>
        </w:rPr>
      </w:pPr>
      <w:r>
        <w:rPr>
          <w:rFonts w:eastAsia="Calibri"/>
          <w:lang w:eastAsia="en-US"/>
        </w:rPr>
        <w:t>7.30</w:t>
      </w:r>
      <w:r w:rsidRPr="007D3E41">
        <w:rPr>
          <w:rFonts w:eastAsia="Calibri"/>
          <w:lang w:eastAsia="en-US"/>
        </w:rPr>
        <w:t xml:space="preserve">. </w:t>
      </w:r>
      <w:r w:rsidRPr="007D3E41">
        <w:rPr>
          <w:rFonts w:eastAsia="Calibri"/>
          <w:iCs/>
        </w:rPr>
        <w:t>В момент подписания Сторонами настоящего Договора Подрядчик обязуется предоставить в адрес Заказчика:</w:t>
      </w:r>
    </w:p>
    <w:p w:rsidR="0015076C" w:rsidRPr="007D3E41" w:rsidRDefault="0015076C" w:rsidP="0015076C">
      <w:pPr>
        <w:autoSpaceDE w:val="0"/>
        <w:autoSpaceDN w:val="0"/>
        <w:ind w:firstLine="567"/>
        <w:jc w:val="both"/>
        <w:rPr>
          <w:rFonts w:eastAsia="Calibri"/>
          <w:iCs/>
        </w:rPr>
      </w:pPr>
      <w:r w:rsidRPr="007D3E41">
        <w:rPr>
          <w:rFonts w:eastAsia="Calibri"/>
          <w:iCs/>
        </w:rPr>
        <w:t>-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15076C" w:rsidRPr="007D3E41" w:rsidRDefault="0015076C" w:rsidP="0015076C">
      <w:pPr>
        <w:autoSpaceDE w:val="0"/>
        <w:autoSpaceDN w:val="0"/>
        <w:ind w:firstLine="567"/>
        <w:jc w:val="both"/>
        <w:rPr>
          <w:rFonts w:eastAsia="Calibri"/>
          <w:lang w:eastAsia="en-US"/>
        </w:rPr>
      </w:pPr>
      <w:r>
        <w:rPr>
          <w:rFonts w:eastAsia="Calibri"/>
          <w:lang w:eastAsia="en-US"/>
        </w:rPr>
        <w:t>7.3</w:t>
      </w:r>
      <w:r w:rsidRPr="0015076C">
        <w:rPr>
          <w:rFonts w:eastAsia="Calibri"/>
          <w:lang w:eastAsia="en-US"/>
        </w:rPr>
        <w:t>1</w:t>
      </w:r>
      <w:r w:rsidRPr="007D3E41">
        <w:rPr>
          <w:rFonts w:eastAsia="Calibri"/>
          <w:lang w:eastAsia="en-US"/>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5076C" w:rsidRPr="00852967" w:rsidRDefault="0015076C" w:rsidP="0015076C">
      <w:pPr>
        <w:tabs>
          <w:tab w:val="left" w:pos="1134"/>
        </w:tabs>
        <w:ind w:firstLine="567"/>
        <w:contextualSpacing/>
        <w:jc w:val="both"/>
        <w:rPr>
          <w:rFonts w:eastAsia="Calibri"/>
          <w:lang w:eastAsia="en-US"/>
        </w:rPr>
      </w:pPr>
      <w:r w:rsidRPr="008422BF">
        <w:rPr>
          <w:rFonts w:eastAsia="Calibri"/>
          <w:lang w:eastAsia="en-US"/>
        </w:rPr>
        <w:t>7.3</w:t>
      </w:r>
      <w:r>
        <w:rPr>
          <w:rFonts w:eastAsia="Calibri"/>
          <w:lang w:eastAsia="en-US"/>
        </w:rPr>
        <w:t>2</w:t>
      </w:r>
      <w:r w:rsidRPr="008422BF">
        <w:rPr>
          <w:rFonts w:eastAsia="Calibri"/>
          <w:lang w:eastAsia="en-US"/>
        </w:rPr>
        <w:t>. Подрядчик вправе после выполнения обязательств по договору переуступить права требования по договору в пользу финансово-кредитных учреждений после предварительного письменного согласия Заказчика, за исключением случаев, предусмотренных Договором.</w:t>
      </w:r>
    </w:p>
    <w:p w:rsidR="0015076C" w:rsidRDefault="0015076C" w:rsidP="0015076C">
      <w:pPr>
        <w:tabs>
          <w:tab w:val="left" w:pos="1134"/>
        </w:tabs>
        <w:ind w:firstLine="567"/>
        <w:contextualSpacing/>
        <w:jc w:val="both"/>
        <w:rPr>
          <w:rFonts w:eastAsia="Calibri"/>
          <w:lang w:eastAsia="en-US"/>
        </w:rPr>
      </w:pPr>
      <w:r w:rsidRPr="007D3E41">
        <w:rPr>
          <w:rFonts w:eastAsia="Calibri"/>
          <w:lang w:eastAsia="en-US"/>
        </w:rPr>
        <w:t>7.</w:t>
      </w:r>
      <w:r>
        <w:rPr>
          <w:rFonts w:eastAsia="Calibri"/>
          <w:lang w:eastAsia="en-US"/>
        </w:rPr>
        <w:t>33</w:t>
      </w:r>
      <w:r w:rsidRPr="007D3E41">
        <w:rPr>
          <w:rFonts w:eastAsia="Calibri"/>
          <w:lang w:eastAsia="en-US"/>
        </w:rPr>
        <w:t>. Подрядчик по запросу Заказчика обязан представлять отчет о целевом использовании денежных средств по настоящему договору.</w:t>
      </w:r>
      <w:r>
        <w:rPr>
          <w:rFonts w:eastAsia="Calibri"/>
          <w:lang w:eastAsia="en-US"/>
        </w:rPr>
        <w:t xml:space="preserve"> </w:t>
      </w:r>
    </w:p>
    <w:p w:rsidR="0015076C" w:rsidRPr="00E53662" w:rsidRDefault="0015076C" w:rsidP="0015076C">
      <w:pPr>
        <w:tabs>
          <w:tab w:val="left" w:pos="1134"/>
        </w:tabs>
        <w:ind w:firstLine="567"/>
        <w:contextualSpacing/>
        <w:jc w:val="both"/>
        <w:rPr>
          <w:rFonts w:eastAsia="Calibri"/>
          <w:lang w:eastAsia="en-US"/>
        </w:rPr>
      </w:pPr>
      <w:r w:rsidRPr="003E2F1D">
        <w:rPr>
          <w:rFonts w:eastAsia="Calibri"/>
          <w:lang w:eastAsia="en-US"/>
        </w:rPr>
        <w:t>7</w:t>
      </w:r>
      <w:r w:rsidRPr="00E53662">
        <w:rPr>
          <w:rFonts w:eastAsia="Calibri"/>
          <w:lang w:eastAsia="en-US"/>
        </w:rPr>
        <w:t>.</w:t>
      </w:r>
      <w:r>
        <w:rPr>
          <w:rFonts w:eastAsia="Calibri"/>
          <w:lang w:eastAsia="en-US"/>
        </w:rPr>
        <w:t>3</w:t>
      </w:r>
      <w:r w:rsidRPr="0015076C">
        <w:rPr>
          <w:rFonts w:eastAsia="Calibri"/>
          <w:lang w:eastAsia="en-US"/>
        </w:rPr>
        <w:t>4</w:t>
      </w:r>
      <w:r w:rsidRPr="00E53662">
        <w:rPr>
          <w:rFonts w:eastAsia="Calibri"/>
          <w:lang w:eastAsia="en-US"/>
        </w:rPr>
        <w:t>.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15076C" w:rsidRPr="00E53662" w:rsidRDefault="0015076C" w:rsidP="0015076C">
      <w:pPr>
        <w:tabs>
          <w:tab w:val="left" w:pos="1134"/>
        </w:tabs>
        <w:ind w:firstLine="567"/>
        <w:contextualSpacing/>
        <w:jc w:val="both"/>
        <w:rPr>
          <w:rFonts w:eastAsia="Calibri"/>
          <w:lang w:eastAsia="en-US"/>
        </w:rPr>
      </w:pPr>
      <w:r>
        <w:rPr>
          <w:rFonts w:eastAsia="Calibri"/>
          <w:lang w:eastAsia="en-US"/>
        </w:rPr>
        <w:t>7.35</w:t>
      </w:r>
      <w:r w:rsidRPr="003E2F1D">
        <w:rPr>
          <w:rFonts w:eastAsia="Calibri"/>
          <w:lang w:eastAsia="en-US"/>
        </w:rPr>
        <w:t xml:space="preserve">. </w:t>
      </w:r>
      <w:r w:rsidRPr="00E53662">
        <w:rPr>
          <w:rFonts w:eastAsia="Calibri"/>
          <w:lang w:eastAsia="en-US"/>
        </w:rPr>
        <w:t xml:space="preserve">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w:t>
      </w:r>
      <w:r>
        <w:rPr>
          <w:rFonts w:eastAsia="Calibri"/>
          <w:lang w:eastAsia="en-US"/>
        </w:rPr>
        <w:t xml:space="preserve">выполняемых по Договору работ, </w:t>
      </w:r>
      <w:r w:rsidRPr="00E53662">
        <w:rPr>
          <w:rFonts w:eastAsia="Calibri"/>
          <w:lang w:eastAsia="en-US"/>
        </w:rPr>
        <w:t>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15076C" w:rsidRPr="00E53662" w:rsidRDefault="0015076C" w:rsidP="0015076C">
      <w:pPr>
        <w:tabs>
          <w:tab w:val="left" w:pos="1134"/>
        </w:tabs>
        <w:ind w:firstLine="567"/>
        <w:contextualSpacing/>
        <w:jc w:val="both"/>
        <w:rPr>
          <w:rFonts w:eastAsia="Calibri"/>
          <w:lang w:eastAsia="en-US"/>
        </w:rPr>
      </w:pPr>
      <w:r w:rsidRPr="00E53662">
        <w:rPr>
          <w:rFonts w:eastAsia="Calibri"/>
          <w:lang w:eastAsia="en-US"/>
        </w:rPr>
        <w:t xml:space="preserve">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 </w:t>
      </w:r>
    </w:p>
    <w:p w:rsidR="0015076C" w:rsidRDefault="0015076C" w:rsidP="0015076C">
      <w:pPr>
        <w:widowControl w:val="0"/>
        <w:shd w:val="clear" w:color="auto" w:fill="FFFFFF"/>
        <w:autoSpaceDE w:val="0"/>
        <w:autoSpaceDN w:val="0"/>
        <w:adjustRightInd w:val="0"/>
        <w:ind w:firstLine="567"/>
        <w:jc w:val="both"/>
      </w:pPr>
      <w:r w:rsidRPr="00253679">
        <w:t>7</w:t>
      </w:r>
      <w:r>
        <w:t>.36. Подрядчик обеспечивает предоставление Заказчику комплект</w:t>
      </w:r>
      <w:r w:rsidR="003E3990">
        <w:t>а</w:t>
      </w:r>
      <w:r>
        <w:t xml:space="preserve"> документов, подтверждающих факт оказания работ (услуг), в том числе субподрядными организациями:</w:t>
      </w:r>
    </w:p>
    <w:p w:rsidR="0015076C" w:rsidRDefault="0015076C" w:rsidP="0015076C">
      <w:pPr>
        <w:widowControl w:val="0"/>
        <w:shd w:val="clear" w:color="auto" w:fill="FFFFFF"/>
        <w:autoSpaceDE w:val="0"/>
        <w:autoSpaceDN w:val="0"/>
        <w:adjustRightInd w:val="0"/>
        <w:ind w:firstLine="567"/>
        <w:jc w:val="both"/>
      </w:pPr>
      <w: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15076C" w:rsidRDefault="0015076C" w:rsidP="0015076C">
      <w:pPr>
        <w:widowControl w:val="0"/>
        <w:shd w:val="clear" w:color="auto" w:fill="FFFFFF"/>
        <w:autoSpaceDE w:val="0"/>
        <w:autoSpaceDN w:val="0"/>
        <w:adjustRightInd w:val="0"/>
        <w:ind w:firstLine="567"/>
        <w:jc w:val="both"/>
      </w:pPr>
      <w: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w:t>
      </w:r>
      <w:r>
        <w:lastRenderedPageBreak/>
        <w:t>отношений, включая совместительство и договоры подряда с физическими лицами;</w:t>
      </w:r>
    </w:p>
    <w:p w:rsidR="0015076C" w:rsidRDefault="0015076C" w:rsidP="0015076C">
      <w:pPr>
        <w:widowControl w:val="0"/>
        <w:shd w:val="clear" w:color="auto" w:fill="FFFFFF"/>
        <w:autoSpaceDE w:val="0"/>
        <w:autoSpaceDN w:val="0"/>
        <w:adjustRightInd w:val="0"/>
        <w:ind w:firstLine="567"/>
        <w:jc w:val="both"/>
      </w:pPr>
      <w: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15076C" w:rsidRPr="00805223" w:rsidRDefault="0015076C" w:rsidP="0015076C">
      <w:pPr>
        <w:pStyle w:val="aff1"/>
        <w:ind w:firstLine="567"/>
        <w:jc w:val="both"/>
        <w:rPr>
          <w:rFonts w:ascii="Times New Roman" w:hAnsi="Times New Roman"/>
          <w:sz w:val="24"/>
          <w:szCs w:val="24"/>
        </w:rPr>
      </w:pPr>
      <w:r>
        <w:rPr>
          <w:rFonts w:ascii="Times New Roman" w:hAnsi="Times New Roman"/>
          <w:bCs/>
          <w:sz w:val="24"/>
          <w:szCs w:val="24"/>
        </w:rPr>
        <w:t>7.37</w:t>
      </w:r>
      <w:r w:rsidRPr="00805223">
        <w:rPr>
          <w:rFonts w:ascii="Times New Roman" w:hAnsi="Times New Roman"/>
          <w:bCs/>
          <w:sz w:val="24"/>
          <w:szCs w:val="24"/>
        </w:rPr>
        <w:t xml:space="preserve">. </w:t>
      </w:r>
      <w:r w:rsidRPr="00805223">
        <w:rPr>
          <w:rFonts w:ascii="Times New Roman" w:hAnsi="Times New Roman"/>
          <w:sz w:val="24"/>
          <w:szCs w:val="24"/>
        </w:rPr>
        <w:t>Подрядчик обязуется соблюдать положения Антикорруп</w:t>
      </w:r>
      <w:r>
        <w:rPr>
          <w:rFonts w:ascii="Times New Roman" w:hAnsi="Times New Roman"/>
          <w:sz w:val="24"/>
          <w:szCs w:val="24"/>
        </w:rPr>
        <w:t>ционной оговорки (Приложение № 8</w:t>
      </w:r>
      <w:r w:rsidRPr="00805223">
        <w:rPr>
          <w:rFonts w:ascii="Times New Roman" w:hAnsi="Times New Roman"/>
          <w:sz w:val="24"/>
          <w:szCs w:val="24"/>
        </w:rPr>
        <w:t xml:space="preserve"> к настоящему договору). </w:t>
      </w:r>
    </w:p>
    <w:p w:rsidR="0015076C" w:rsidRPr="00C123D9" w:rsidRDefault="0015076C" w:rsidP="0015076C">
      <w:pPr>
        <w:pStyle w:val="aff1"/>
        <w:ind w:firstLine="567"/>
        <w:jc w:val="both"/>
        <w:rPr>
          <w:rFonts w:ascii="Times New Roman" w:hAnsi="Times New Roman"/>
          <w:bCs/>
          <w:sz w:val="24"/>
          <w:szCs w:val="24"/>
        </w:rPr>
      </w:pPr>
      <w:r>
        <w:rPr>
          <w:rFonts w:ascii="Times New Roman" w:hAnsi="Times New Roman"/>
          <w:bCs/>
          <w:sz w:val="24"/>
          <w:szCs w:val="24"/>
        </w:rPr>
        <w:t>7.38</w:t>
      </w:r>
      <w:r w:rsidRPr="00C123D9">
        <w:rPr>
          <w:rFonts w:ascii="Times New Roman" w:hAnsi="Times New Roman"/>
          <w:bCs/>
          <w:sz w:val="24"/>
          <w:szCs w:val="24"/>
        </w:rPr>
        <w:t xml:space="preserve"> Подрядчик гарантирует, что:</w:t>
      </w:r>
    </w:p>
    <w:p w:rsidR="0015076C" w:rsidRPr="00E14666" w:rsidRDefault="0015076C" w:rsidP="0015076C">
      <w:pPr>
        <w:ind w:firstLine="567"/>
        <w:jc w:val="both"/>
      </w:pPr>
      <w:r w:rsidRPr="00E14666">
        <w:t>- зарегистрирован в ЕГРЮЛ надлежащим образом;</w:t>
      </w:r>
    </w:p>
    <w:p w:rsidR="0015076C" w:rsidRPr="00E14666" w:rsidRDefault="0015076C" w:rsidP="0015076C">
      <w:pPr>
        <w:ind w:firstLine="567"/>
        <w:jc w:val="both"/>
      </w:pPr>
      <w:r w:rsidRPr="00E14666">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5076C" w:rsidRPr="00E14666" w:rsidRDefault="0015076C" w:rsidP="0015076C">
      <w:pPr>
        <w:ind w:firstLine="567"/>
        <w:jc w:val="both"/>
      </w:pPr>
      <w:r w:rsidRPr="00E14666">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15076C" w:rsidRPr="00E14666" w:rsidRDefault="0015076C" w:rsidP="0015076C">
      <w:pPr>
        <w:ind w:firstLine="567"/>
        <w:jc w:val="both"/>
      </w:pPr>
      <w:r w:rsidRPr="00E14666">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5076C" w:rsidRPr="00E14666" w:rsidRDefault="0015076C" w:rsidP="0015076C">
      <w:pPr>
        <w:ind w:firstLine="567"/>
        <w:jc w:val="both"/>
      </w:pPr>
      <w:r w:rsidRPr="00E14666">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5076C" w:rsidRPr="00E14666" w:rsidRDefault="0015076C" w:rsidP="0015076C">
      <w:pPr>
        <w:ind w:firstLine="567"/>
        <w:jc w:val="both"/>
      </w:pPr>
      <w:r w:rsidRPr="00E14666">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5076C" w:rsidRPr="00E14666" w:rsidRDefault="0015076C" w:rsidP="0015076C">
      <w:pPr>
        <w:ind w:firstLine="567"/>
        <w:jc w:val="both"/>
      </w:pPr>
      <w:r w:rsidRPr="00E14666">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5076C" w:rsidRPr="00E14666" w:rsidRDefault="0015076C" w:rsidP="0015076C">
      <w:pPr>
        <w:ind w:firstLine="567"/>
        <w:jc w:val="both"/>
      </w:pPr>
      <w:r w:rsidRPr="00E14666">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5076C" w:rsidRPr="00E14666" w:rsidRDefault="0015076C" w:rsidP="0015076C">
      <w:pPr>
        <w:ind w:firstLine="567"/>
        <w:jc w:val="both"/>
      </w:pPr>
      <w:r w:rsidRPr="00E14666">
        <w:t>- своевременно и в полном объеме уплачивает налоги, сборы и страховые взносы;</w:t>
      </w:r>
    </w:p>
    <w:p w:rsidR="0015076C" w:rsidRPr="00E14666" w:rsidRDefault="0015076C" w:rsidP="0015076C">
      <w:pPr>
        <w:ind w:firstLine="567"/>
        <w:jc w:val="both"/>
        <w:rPr>
          <w:i/>
        </w:rPr>
      </w:pPr>
      <w:r w:rsidRPr="00E14666">
        <w:t xml:space="preserve">- отражает в налоговой отчетности по НДС все суммы НДС, предъявленные </w:t>
      </w:r>
      <w:r w:rsidRPr="00E14666">
        <w:rPr>
          <w:rFonts w:eastAsia="Calibri"/>
          <w:spacing w:val="-2"/>
          <w:lang w:eastAsia="en-US"/>
        </w:rPr>
        <w:t>Заказчику</w:t>
      </w:r>
      <w:r w:rsidRPr="00E14666">
        <w:t>;</w:t>
      </w:r>
    </w:p>
    <w:p w:rsidR="0015076C" w:rsidRDefault="0015076C" w:rsidP="0015076C">
      <w:pPr>
        <w:ind w:firstLine="567"/>
        <w:jc w:val="both"/>
      </w:pPr>
      <w:r w:rsidRPr="00E14666">
        <w:t>- лица, подписывающие от его имени первичные документы и счета-фактуры, имеют на это все необходимые полномочия и доверенности.</w:t>
      </w:r>
    </w:p>
    <w:p w:rsidR="00981FED" w:rsidRDefault="00981FED" w:rsidP="00981FED">
      <w:pPr>
        <w:widowControl w:val="0"/>
        <w:shd w:val="clear" w:color="auto" w:fill="FFFFFF"/>
        <w:autoSpaceDE w:val="0"/>
        <w:autoSpaceDN w:val="0"/>
        <w:adjustRightInd w:val="0"/>
        <w:ind w:firstLine="567"/>
        <w:jc w:val="both"/>
      </w:pPr>
      <w:r w:rsidRPr="00253679">
        <w:t>7</w:t>
      </w:r>
      <w:r>
        <w:t>.39. Подрядчик обеспечивает предоставление положительного заключения аттестационной комиссии ПАО «Россети» на момент поставки оборудования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DB5C09" w:rsidRPr="000C442E" w:rsidRDefault="00DB5C09" w:rsidP="00DB5C09">
      <w:pPr>
        <w:autoSpaceDE w:val="0"/>
        <w:autoSpaceDN w:val="0"/>
        <w:adjustRightInd w:val="0"/>
        <w:ind w:firstLine="567"/>
        <w:jc w:val="both"/>
      </w:pPr>
      <w:r>
        <w:t>7.40</w:t>
      </w:r>
      <w:r w:rsidRPr="000C442E">
        <w:t xml:space="preserve">. </w:t>
      </w:r>
      <w:r w:rsidRPr="000C442E">
        <w:rPr>
          <w:rFonts w:eastAsia="Cambria"/>
        </w:rPr>
        <w:t>Страхование рисков</w:t>
      </w:r>
    </w:p>
    <w:p w:rsidR="00DB5C09" w:rsidRPr="000C442E" w:rsidRDefault="00DB5C09" w:rsidP="00DB5C09">
      <w:pPr>
        <w:autoSpaceDE w:val="0"/>
        <w:autoSpaceDN w:val="0"/>
        <w:adjustRightInd w:val="0"/>
        <w:ind w:firstLine="709"/>
        <w:jc w:val="both"/>
        <w:rPr>
          <w:rFonts w:eastAsia="Cambria"/>
        </w:rPr>
      </w:pPr>
      <w:r>
        <w:rPr>
          <w:rFonts w:eastAsia="Cambria"/>
        </w:rPr>
        <w:t>7</w:t>
      </w:r>
      <w:r w:rsidRPr="000C442E">
        <w:rPr>
          <w:rFonts w:eastAsia="Cambria"/>
        </w:rPr>
        <w:t>.</w:t>
      </w:r>
      <w:r>
        <w:rPr>
          <w:rFonts w:eastAsia="Cambria"/>
        </w:rPr>
        <w:t>40</w:t>
      </w:r>
      <w:r w:rsidRPr="000C442E">
        <w:rPr>
          <w:rFonts w:eastAsia="Cambria"/>
        </w:rPr>
        <w:t>.1. 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DB5C09" w:rsidRPr="000C442E" w:rsidRDefault="00DB5C09" w:rsidP="00DB5C09">
      <w:pPr>
        <w:autoSpaceDE w:val="0"/>
        <w:autoSpaceDN w:val="0"/>
        <w:adjustRightInd w:val="0"/>
        <w:ind w:firstLine="709"/>
        <w:jc w:val="both"/>
        <w:rPr>
          <w:rFonts w:eastAsia="Cambria"/>
        </w:rPr>
      </w:pPr>
      <w:r>
        <w:rPr>
          <w:rFonts w:eastAsia="Cambria"/>
        </w:rPr>
        <w:t>7</w:t>
      </w:r>
      <w:r w:rsidRPr="000C442E">
        <w:rPr>
          <w:rFonts w:eastAsia="Cambria"/>
        </w:rPr>
        <w:t>.4</w:t>
      </w:r>
      <w:r>
        <w:rPr>
          <w:rFonts w:eastAsia="Cambria"/>
        </w:rPr>
        <w:t>0</w:t>
      </w:r>
      <w:r w:rsidRPr="000C442E">
        <w:rPr>
          <w:rFonts w:eastAsia="Cambria"/>
        </w:rPr>
        <w:t xml:space="preserve">.2. Поставщик обязуется предоставить Покупателю экземпляр Договора страхования и документы, подтверждающие оплату страховой премии (или первого </w:t>
      </w:r>
      <w:r w:rsidRPr="000C442E">
        <w:rPr>
          <w:rFonts w:eastAsia="Cambria"/>
        </w:rPr>
        <w:lastRenderedPageBreak/>
        <w:t>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DB5C09" w:rsidRPr="000C442E" w:rsidRDefault="00DB5C09" w:rsidP="00DB5C09">
      <w:pPr>
        <w:autoSpaceDE w:val="0"/>
        <w:autoSpaceDN w:val="0"/>
        <w:adjustRightInd w:val="0"/>
        <w:ind w:firstLine="360"/>
        <w:jc w:val="both"/>
        <w:rPr>
          <w:rFonts w:eastAsia="Cambria"/>
        </w:rPr>
      </w:pPr>
      <w:r w:rsidRPr="000C442E">
        <w:rPr>
          <w:rFonts w:eastAsia="Cambria"/>
        </w:rPr>
        <w:t>Поставщик обязан предоставить на согласование в формате MS Word и согласовать проект Договора страхования с Покупателем до его подписания.</w:t>
      </w:r>
    </w:p>
    <w:p w:rsidR="00DB5C09" w:rsidRPr="00DB5C09" w:rsidRDefault="00DB5C09" w:rsidP="00DB5C09">
      <w:pPr>
        <w:autoSpaceDE w:val="0"/>
        <w:autoSpaceDN w:val="0"/>
        <w:adjustRightInd w:val="0"/>
        <w:ind w:firstLine="709"/>
        <w:jc w:val="both"/>
        <w:rPr>
          <w:rFonts w:eastAsia="Cambria"/>
        </w:rPr>
      </w:pPr>
      <w:r>
        <w:rPr>
          <w:rFonts w:eastAsia="Cambria"/>
        </w:rPr>
        <w:t xml:space="preserve">7.40.3. </w:t>
      </w:r>
      <w:r w:rsidRPr="00DB5C09">
        <w:rPr>
          <w:rFonts w:eastAsia="Cambria"/>
        </w:rPr>
        <w:t xml:space="preserve">Любые вносимые в Договор страхования изменения Поставщик обязан предварительно согласовать с Покупателем. </w:t>
      </w:r>
    </w:p>
    <w:p w:rsidR="00DB5C09" w:rsidRPr="000C442E" w:rsidRDefault="00DB5C09" w:rsidP="00DB5C09">
      <w:pPr>
        <w:autoSpaceDE w:val="0"/>
        <w:autoSpaceDN w:val="0"/>
        <w:adjustRightInd w:val="0"/>
        <w:ind w:firstLine="709"/>
        <w:jc w:val="both"/>
        <w:rPr>
          <w:rFonts w:eastAsia="Cambria"/>
        </w:rPr>
      </w:pPr>
      <w:r w:rsidRPr="000C442E">
        <w:rPr>
          <w:rFonts w:eastAsia="Cambria"/>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DB5C09" w:rsidRPr="000C442E" w:rsidRDefault="00DB5C09" w:rsidP="00DB5C09">
      <w:pPr>
        <w:autoSpaceDE w:val="0"/>
        <w:autoSpaceDN w:val="0"/>
        <w:adjustRightInd w:val="0"/>
        <w:ind w:firstLine="709"/>
        <w:jc w:val="both"/>
        <w:rPr>
          <w:rFonts w:eastAsia="Cambria"/>
        </w:rPr>
      </w:pPr>
      <w:r w:rsidRPr="000C442E">
        <w:rPr>
          <w:rFonts w:eastAsia="Cambria"/>
        </w:rPr>
        <w:t>Поставщик не обязан заключать договор страхования грузов:</w:t>
      </w:r>
    </w:p>
    <w:p w:rsidR="00DB5C09" w:rsidRPr="000C442E" w:rsidRDefault="00DB5C09" w:rsidP="00DB5C09">
      <w:pPr>
        <w:autoSpaceDE w:val="0"/>
        <w:autoSpaceDN w:val="0"/>
        <w:adjustRightInd w:val="0"/>
        <w:jc w:val="both"/>
        <w:rPr>
          <w:rFonts w:eastAsia="Cambria"/>
        </w:rPr>
      </w:pPr>
      <w:r w:rsidRPr="000C442E">
        <w:rPr>
          <w:rFonts w:eastAsia="Cambria"/>
        </w:rPr>
        <w:t>- 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DB5C09" w:rsidRPr="000C442E" w:rsidRDefault="00DB5C09" w:rsidP="00DB5C09">
      <w:pPr>
        <w:autoSpaceDE w:val="0"/>
        <w:autoSpaceDN w:val="0"/>
        <w:adjustRightInd w:val="0"/>
        <w:jc w:val="both"/>
        <w:rPr>
          <w:rFonts w:eastAsia="Cambria"/>
        </w:rPr>
      </w:pPr>
      <w:r w:rsidRPr="000C442E">
        <w:rPr>
          <w:rFonts w:eastAsia="Cambria"/>
        </w:rPr>
        <w:t>- если материалы и оборудование перевозятся собственным транспортом Поставщика;</w:t>
      </w:r>
    </w:p>
    <w:p w:rsidR="00DB5C09" w:rsidRPr="000C442E" w:rsidRDefault="00DB5C09" w:rsidP="00DB5C09">
      <w:pPr>
        <w:autoSpaceDE w:val="0"/>
        <w:autoSpaceDN w:val="0"/>
        <w:adjustRightInd w:val="0"/>
        <w:jc w:val="both"/>
        <w:rPr>
          <w:rFonts w:eastAsia="Cambria"/>
        </w:rPr>
      </w:pPr>
      <w:r w:rsidRPr="000C442E">
        <w:rPr>
          <w:rFonts w:eastAsia="Cambria"/>
        </w:rPr>
        <w:t>- если порядком и условиями платежей не предусмотрена авансовая форма расчетов;</w:t>
      </w:r>
    </w:p>
    <w:p w:rsidR="00DB5C09" w:rsidRPr="000C442E" w:rsidRDefault="00DB5C09" w:rsidP="00DB5C09">
      <w:pPr>
        <w:autoSpaceDE w:val="0"/>
        <w:autoSpaceDN w:val="0"/>
        <w:adjustRightInd w:val="0"/>
        <w:jc w:val="both"/>
        <w:rPr>
          <w:rFonts w:eastAsia="Cambria"/>
        </w:rPr>
      </w:pPr>
      <w:r w:rsidRPr="000C442E">
        <w:rPr>
          <w:rFonts w:eastAsia="Cambria"/>
        </w:rPr>
        <w:t>- если Поставщик предоставил обеспечение исполнения обязательства по Договору, в соответствии с п. Договора.</w:t>
      </w:r>
    </w:p>
    <w:p w:rsidR="00DB5C09" w:rsidRPr="000C442E" w:rsidRDefault="00DB5C09" w:rsidP="00DB5C09">
      <w:pPr>
        <w:autoSpaceDE w:val="0"/>
        <w:autoSpaceDN w:val="0"/>
        <w:adjustRightInd w:val="0"/>
        <w:ind w:firstLine="709"/>
        <w:jc w:val="both"/>
        <w:rPr>
          <w:rFonts w:eastAsia="Cambria"/>
        </w:rPr>
      </w:pPr>
      <w:r w:rsidRPr="000C442E">
        <w:rPr>
          <w:rFonts w:eastAsia="Cambria"/>
        </w:rPr>
        <w:t>Затраты на страхование должны включаться в цену Товара. Выгодоприобретателями в Договоре страхования являются:</w:t>
      </w:r>
    </w:p>
    <w:p w:rsidR="00DB5C09" w:rsidRPr="000C442E" w:rsidRDefault="00DB5C09" w:rsidP="00DB5C09">
      <w:pPr>
        <w:autoSpaceDE w:val="0"/>
        <w:autoSpaceDN w:val="0"/>
        <w:adjustRightInd w:val="0"/>
        <w:jc w:val="both"/>
        <w:rPr>
          <w:rFonts w:eastAsia="Cambria"/>
        </w:rPr>
      </w:pPr>
      <w:r w:rsidRPr="000C442E">
        <w:rPr>
          <w:rFonts w:eastAsia="Cambria"/>
        </w:rPr>
        <w:t>- Покупатель (в размере суммы аванса, выплаченного Продавцу за товар);</w:t>
      </w:r>
    </w:p>
    <w:p w:rsidR="00DB5C09" w:rsidRPr="000C442E" w:rsidRDefault="00DB5C09" w:rsidP="00DB5C09">
      <w:pPr>
        <w:autoSpaceDE w:val="0"/>
        <w:autoSpaceDN w:val="0"/>
        <w:adjustRightInd w:val="0"/>
        <w:jc w:val="both"/>
        <w:rPr>
          <w:rFonts w:eastAsia="Cambria"/>
        </w:rPr>
      </w:pPr>
      <w:r w:rsidRPr="000C442E">
        <w:rPr>
          <w:rFonts w:eastAsia="Cambria"/>
        </w:rPr>
        <w:t xml:space="preserve">- Поставщик. </w:t>
      </w:r>
    </w:p>
    <w:p w:rsidR="00DB5C09" w:rsidRPr="000C442E" w:rsidRDefault="00DB5C09" w:rsidP="00DB5C09">
      <w:pPr>
        <w:autoSpaceDE w:val="0"/>
        <w:autoSpaceDN w:val="0"/>
        <w:adjustRightInd w:val="0"/>
        <w:ind w:firstLine="360"/>
        <w:jc w:val="both"/>
        <w:rPr>
          <w:rFonts w:eastAsia="Cambria"/>
        </w:rPr>
      </w:pPr>
      <w:r w:rsidRPr="000C442E">
        <w:rPr>
          <w:rFonts w:eastAsia="Cambria"/>
        </w:rPr>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DB5C09" w:rsidRPr="000C442E" w:rsidRDefault="00DB5C09" w:rsidP="00DB5C09">
      <w:pPr>
        <w:tabs>
          <w:tab w:val="left" w:pos="1260"/>
          <w:tab w:val="left" w:pos="1440"/>
        </w:tabs>
        <w:autoSpaceDE w:val="0"/>
        <w:autoSpaceDN w:val="0"/>
        <w:adjustRightInd w:val="0"/>
        <w:ind w:firstLine="709"/>
        <w:jc w:val="both"/>
        <w:rPr>
          <w:rFonts w:eastAsia="Cambria"/>
        </w:rPr>
      </w:pPr>
      <w:r w:rsidRPr="000C442E">
        <w:rPr>
          <w:rFonts w:eastAsia="Cambria"/>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DB5C09" w:rsidRPr="000C442E" w:rsidRDefault="00DB5C09" w:rsidP="00DB5C09">
      <w:pPr>
        <w:autoSpaceDE w:val="0"/>
        <w:autoSpaceDN w:val="0"/>
        <w:adjustRightInd w:val="0"/>
        <w:ind w:firstLine="360"/>
        <w:jc w:val="both"/>
        <w:rPr>
          <w:rFonts w:eastAsia="Cambria"/>
        </w:rPr>
      </w:pPr>
      <w:r w:rsidRPr="000C442E">
        <w:rPr>
          <w:rFonts w:eastAsia="Cambria"/>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rsidR="00DB5C09" w:rsidRPr="000C442E" w:rsidRDefault="00DB5C09" w:rsidP="00DB5C09">
      <w:pPr>
        <w:tabs>
          <w:tab w:val="left" w:pos="1560"/>
        </w:tabs>
        <w:autoSpaceDE w:val="0"/>
        <w:autoSpaceDN w:val="0"/>
        <w:adjustRightInd w:val="0"/>
        <w:ind w:firstLine="360"/>
        <w:jc w:val="both"/>
        <w:rPr>
          <w:rFonts w:eastAsia="Cambria"/>
        </w:rPr>
      </w:pPr>
      <w:r w:rsidRPr="000C442E">
        <w:rPr>
          <w:rFonts w:eastAsia="Cambria"/>
        </w:rPr>
        <w:t>Страховщик должен удовлетворять следующим требованиям:</w:t>
      </w:r>
    </w:p>
    <w:p w:rsidR="00DB5C09" w:rsidRPr="000C442E" w:rsidRDefault="00DB5C09" w:rsidP="00DB5C09">
      <w:pPr>
        <w:autoSpaceDE w:val="0"/>
        <w:autoSpaceDN w:val="0"/>
        <w:adjustRightInd w:val="0"/>
        <w:jc w:val="both"/>
        <w:rPr>
          <w:rFonts w:eastAsia="Cambria"/>
        </w:rPr>
      </w:pPr>
      <w:r w:rsidRPr="000C442E">
        <w:rPr>
          <w:rFonts w:eastAsia="Cambria"/>
        </w:rPr>
        <w:t>- зарегистрирован на территории Российской Федерации;</w:t>
      </w:r>
    </w:p>
    <w:p w:rsidR="00DB5C09" w:rsidRPr="000C442E" w:rsidRDefault="00DB5C09" w:rsidP="00DB5C09">
      <w:pPr>
        <w:autoSpaceDE w:val="0"/>
        <w:autoSpaceDN w:val="0"/>
        <w:adjustRightInd w:val="0"/>
        <w:jc w:val="both"/>
        <w:rPr>
          <w:rFonts w:eastAsia="Cambria"/>
        </w:rPr>
      </w:pPr>
      <w:r w:rsidRPr="000C442E">
        <w:rPr>
          <w:rFonts w:eastAsia="Cambria"/>
        </w:rPr>
        <w:t>- иметь действующую лицензию на право страхования по соответствующему виду страхования;</w:t>
      </w:r>
    </w:p>
    <w:p w:rsidR="00DB5C09" w:rsidRPr="000C442E" w:rsidRDefault="00DB5C09" w:rsidP="00DB5C09">
      <w:pPr>
        <w:autoSpaceDE w:val="0"/>
        <w:autoSpaceDN w:val="0"/>
        <w:adjustRightInd w:val="0"/>
        <w:jc w:val="both"/>
        <w:rPr>
          <w:rFonts w:eastAsia="Cambria"/>
        </w:rPr>
      </w:pPr>
      <w:r w:rsidRPr="000C442E">
        <w:rPr>
          <w:rFonts w:eastAsia="Cambria"/>
        </w:rPr>
        <w:t>- не должен находиться в процессе ликвидации, банкротства или реорганизации, на его имущество не должен быть наложен арест;</w:t>
      </w:r>
    </w:p>
    <w:p w:rsidR="00DB5C09" w:rsidRPr="000C442E" w:rsidRDefault="00DB5C09" w:rsidP="00DB5C09">
      <w:pPr>
        <w:autoSpaceDE w:val="0"/>
        <w:autoSpaceDN w:val="0"/>
        <w:adjustRightInd w:val="0"/>
        <w:jc w:val="both"/>
        <w:rPr>
          <w:rFonts w:eastAsia="Cambria"/>
        </w:rPr>
      </w:pPr>
      <w:r w:rsidRPr="000C442E">
        <w:rPr>
          <w:rFonts w:eastAsia="Cambria"/>
        </w:rPr>
        <w:t>- не должен быть включенным в Реестр недобросовестных поставщиков, который ведется в соответствии с законодательством Российской Федерации;</w:t>
      </w:r>
    </w:p>
    <w:p w:rsidR="00DB5C09" w:rsidRPr="000C442E" w:rsidRDefault="00DB5C09" w:rsidP="00DB5C09">
      <w:pPr>
        <w:autoSpaceDE w:val="0"/>
        <w:autoSpaceDN w:val="0"/>
        <w:adjustRightInd w:val="0"/>
        <w:jc w:val="both"/>
        <w:rPr>
          <w:rFonts w:eastAsia="Cambria"/>
        </w:rPr>
      </w:pPr>
      <w:r w:rsidRPr="000C442E">
        <w:rPr>
          <w:rFonts w:eastAsia="Cambria"/>
        </w:rPr>
        <w:lastRenderedPageBreak/>
        <w:t>- 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rsidR="00815710" w:rsidRPr="00805223" w:rsidRDefault="00815710" w:rsidP="008422BF">
      <w:pPr>
        <w:pStyle w:val="aff1"/>
        <w:ind w:firstLine="567"/>
        <w:jc w:val="both"/>
        <w:rPr>
          <w:rFonts w:ascii="Times New Roman" w:hAnsi="Times New Roman"/>
          <w:sz w:val="24"/>
          <w:szCs w:val="24"/>
        </w:rPr>
      </w:pPr>
    </w:p>
    <w:p w:rsidR="00F727E0" w:rsidRDefault="005D6BE9" w:rsidP="008422BF">
      <w:pPr>
        <w:shd w:val="clear" w:color="auto" w:fill="FFFFFF"/>
        <w:ind w:firstLine="567"/>
        <w:jc w:val="center"/>
        <w:rPr>
          <w:b/>
          <w:bCs/>
        </w:rPr>
      </w:pPr>
      <w:r w:rsidRPr="00A3687C">
        <w:rPr>
          <w:b/>
          <w:bCs/>
        </w:rPr>
        <w:t xml:space="preserve">8. </w:t>
      </w:r>
      <w:r w:rsidR="0074762C" w:rsidRPr="00A3687C">
        <w:rPr>
          <w:b/>
          <w:bCs/>
        </w:rPr>
        <w:t>ГАРАНТИИ КАЧЕСТВА ПО СДАННЫМ РАБОТАМ</w:t>
      </w:r>
    </w:p>
    <w:p w:rsidR="0067319D" w:rsidRPr="009B5791" w:rsidRDefault="0067319D" w:rsidP="008422BF">
      <w:pPr>
        <w:shd w:val="clear" w:color="auto" w:fill="FFFFFF"/>
        <w:ind w:firstLine="567"/>
        <w:jc w:val="center"/>
        <w:rPr>
          <w:b/>
          <w:bCs/>
        </w:rPr>
      </w:pPr>
    </w:p>
    <w:p w:rsidR="00C32DA8" w:rsidRPr="00A3687C" w:rsidRDefault="00C32DA8" w:rsidP="008422BF">
      <w:pPr>
        <w:widowControl w:val="0"/>
        <w:shd w:val="clear" w:color="auto" w:fill="FFFFFF"/>
        <w:autoSpaceDE w:val="0"/>
        <w:autoSpaceDN w:val="0"/>
        <w:adjustRightInd w:val="0"/>
        <w:ind w:firstLine="567"/>
        <w:jc w:val="both"/>
      </w:pPr>
      <w:r w:rsidRPr="00A3687C">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C32DA8" w:rsidRPr="00A3687C" w:rsidRDefault="00C32DA8" w:rsidP="008422BF">
      <w:pPr>
        <w:widowControl w:val="0"/>
        <w:shd w:val="clear" w:color="auto" w:fill="FFFFFF"/>
        <w:autoSpaceDE w:val="0"/>
        <w:autoSpaceDN w:val="0"/>
        <w:adjustRightInd w:val="0"/>
        <w:ind w:firstLine="567"/>
        <w:jc w:val="both"/>
      </w:pPr>
      <w:r w:rsidRPr="00A3687C">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A3687C">
        <w:rPr>
          <w:iCs/>
        </w:rPr>
        <w:t>на 36 (тридцать шесть) месяцев</w:t>
      </w:r>
      <w:r w:rsidRPr="00A3687C">
        <w:t xml:space="preserve"> с даты ввода объекта в эксплуатацию. </w:t>
      </w:r>
    </w:p>
    <w:p w:rsidR="005B0B4C" w:rsidRPr="00A3687C" w:rsidRDefault="00C32DA8" w:rsidP="008422BF">
      <w:pPr>
        <w:widowControl w:val="0"/>
        <w:shd w:val="clear" w:color="auto" w:fill="FFFFFF"/>
        <w:autoSpaceDE w:val="0"/>
        <w:autoSpaceDN w:val="0"/>
        <w:adjustRightInd w:val="0"/>
        <w:ind w:firstLine="567"/>
        <w:jc w:val="both"/>
      </w:pPr>
      <w:r w:rsidRPr="00A3687C">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32DA8" w:rsidRPr="00A3687C" w:rsidRDefault="00C32DA8" w:rsidP="008422BF">
      <w:pPr>
        <w:widowControl w:val="0"/>
        <w:shd w:val="clear" w:color="auto" w:fill="FFFFFF"/>
        <w:autoSpaceDE w:val="0"/>
        <w:autoSpaceDN w:val="0"/>
        <w:adjustRightInd w:val="0"/>
        <w:ind w:firstLine="567"/>
        <w:jc w:val="both"/>
      </w:pPr>
      <w:r w:rsidRPr="00A3687C">
        <w:t xml:space="preserve">При выявлении дефекта Подрядчик должен: </w:t>
      </w:r>
    </w:p>
    <w:p w:rsidR="00C32DA8" w:rsidRPr="00A3687C" w:rsidRDefault="00570C2C" w:rsidP="008422BF">
      <w:pPr>
        <w:widowControl w:val="0"/>
        <w:shd w:val="clear" w:color="auto" w:fill="FFFFFF"/>
        <w:autoSpaceDE w:val="0"/>
        <w:autoSpaceDN w:val="0"/>
        <w:adjustRightInd w:val="0"/>
        <w:ind w:firstLine="567"/>
        <w:jc w:val="both"/>
      </w:pPr>
      <w:r w:rsidRPr="00A3687C">
        <w:t xml:space="preserve">- </w:t>
      </w:r>
      <w:r w:rsidR="00C32DA8" w:rsidRPr="00A3687C">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C32DA8" w:rsidRPr="007D3E41" w:rsidRDefault="00570C2C" w:rsidP="008422BF">
      <w:pPr>
        <w:widowControl w:val="0"/>
        <w:shd w:val="clear" w:color="auto" w:fill="FFFFFF"/>
        <w:autoSpaceDE w:val="0"/>
        <w:autoSpaceDN w:val="0"/>
        <w:adjustRightInd w:val="0"/>
        <w:ind w:firstLine="567"/>
        <w:jc w:val="both"/>
      </w:pPr>
      <w:r w:rsidRPr="007D3E41">
        <w:t xml:space="preserve">- </w:t>
      </w:r>
      <w:r w:rsidR="00C32DA8" w:rsidRPr="007D3E41">
        <w:t xml:space="preserve">выполнить все необходимые мероприятия по определению причины возникшего дефекта и представить Заказчику соответствующее заключение </w:t>
      </w:r>
      <w:r w:rsidR="00233111" w:rsidRPr="007D3E41">
        <w:t xml:space="preserve">в течение </w:t>
      </w:r>
      <w:r w:rsidR="005A68DE" w:rsidRPr="007D3E41">
        <w:t xml:space="preserve">7 (семи) </w:t>
      </w:r>
      <w:r w:rsidR="00233111" w:rsidRPr="007D3E41">
        <w:t>календарных дней с момента обращения Заказчика.</w:t>
      </w:r>
    </w:p>
    <w:p w:rsidR="00C32DA8" w:rsidRPr="007D3E41" w:rsidRDefault="00C32DA8" w:rsidP="008422BF">
      <w:pPr>
        <w:widowControl w:val="0"/>
        <w:shd w:val="clear" w:color="auto" w:fill="FFFFFF"/>
        <w:autoSpaceDE w:val="0"/>
        <w:autoSpaceDN w:val="0"/>
        <w:adjustRightInd w:val="0"/>
        <w:ind w:firstLine="567"/>
        <w:jc w:val="both"/>
        <w:rPr>
          <w:iCs/>
        </w:rPr>
      </w:pPr>
      <w:r w:rsidRPr="007D3E41">
        <w:rPr>
          <w:iCs/>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(включается при наличии в предмете Договора одного из указанных видов оборудования).</w:t>
      </w:r>
    </w:p>
    <w:p w:rsidR="00C32DA8" w:rsidRPr="007D3E41" w:rsidRDefault="00C32DA8" w:rsidP="008422BF">
      <w:pPr>
        <w:widowControl w:val="0"/>
        <w:shd w:val="clear" w:color="auto" w:fill="FFFFFF"/>
        <w:autoSpaceDE w:val="0"/>
        <w:autoSpaceDN w:val="0"/>
        <w:adjustRightInd w:val="0"/>
        <w:ind w:firstLine="567"/>
        <w:jc w:val="both"/>
      </w:pPr>
      <w:r w:rsidRPr="007D3E41">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572782" w:rsidRPr="007D3E41">
        <w:t xml:space="preserve">3 (трех) </w:t>
      </w:r>
      <w:r w:rsidR="00677F64" w:rsidRPr="007D3E41">
        <w:t xml:space="preserve">календарных </w:t>
      </w:r>
      <w:r w:rsidRPr="007D3E41">
        <w:t>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32DA8" w:rsidRPr="00A3687C" w:rsidRDefault="00C32DA8" w:rsidP="008422BF">
      <w:pPr>
        <w:widowControl w:val="0"/>
        <w:shd w:val="clear" w:color="auto" w:fill="FFFFFF"/>
        <w:autoSpaceDE w:val="0"/>
        <w:autoSpaceDN w:val="0"/>
        <w:adjustRightInd w:val="0"/>
        <w:ind w:firstLine="567"/>
        <w:jc w:val="both"/>
      </w:pPr>
      <w:r w:rsidRPr="007D3E41">
        <w:t>Если в период гарантийного срока дефекты, допущенные по вине Подрядчика</w:t>
      </w:r>
      <w:r w:rsidRPr="00A3687C">
        <w:t>,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32DA8" w:rsidRPr="00A3687C" w:rsidRDefault="00C32DA8" w:rsidP="008422BF">
      <w:pPr>
        <w:widowControl w:val="0"/>
        <w:shd w:val="clear" w:color="auto" w:fill="FFFFFF"/>
        <w:autoSpaceDE w:val="0"/>
        <w:autoSpaceDN w:val="0"/>
        <w:adjustRightInd w:val="0"/>
        <w:ind w:firstLine="567"/>
        <w:jc w:val="both"/>
      </w:pPr>
      <w:r w:rsidRPr="00A3687C">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32DA8" w:rsidRDefault="00C32DA8" w:rsidP="008422BF">
      <w:pPr>
        <w:widowControl w:val="0"/>
        <w:shd w:val="clear" w:color="auto" w:fill="FFFFFF"/>
        <w:autoSpaceDE w:val="0"/>
        <w:autoSpaceDN w:val="0"/>
        <w:adjustRightInd w:val="0"/>
        <w:ind w:firstLine="567"/>
        <w:jc w:val="both"/>
      </w:pPr>
      <w:r w:rsidRPr="00A3687C">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67319D" w:rsidRPr="00E86331" w:rsidRDefault="0067319D" w:rsidP="008422BF">
      <w:pPr>
        <w:widowControl w:val="0"/>
        <w:shd w:val="clear" w:color="auto" w:fill="FFFFFF"/>
        <w:autoSpaceDE w:val="0"/>
        <w:autoSpaceDN w:val="0"/>
        <w:adjustRightInd w:val="0"/>
        <w:ind w:firstLine="567"/>
        <w:jc w:val="both"/>
        <w:rPr>
          <w:b/>
        </w:rPr>
      </w:pPr>
    </w:p>
    <w:p w:rsidR="00F727E0" w:rsidRPr="00E86331" w:rsidRDefault="005D6BE9" w:rsidP="008422BF">
      <w:pPr>
        <w:shd w:val="clear" w:color="auto" w:fill="FFFFFF"/>
        <w:tabs>
          <w:tab w:val="left" w:pos="1080"/>
        </w:tabs>
        <w:ind w:firstLine="567"/>
        <w:jc w:val="center"/>
        <w:rPr>
          <w:b/>
          <w:bCs/>
        </w:rPr>
      </w:pPr>
      <w:r w:rsidRPr="00A3687C">
        <w:rPr>
          <w:b/>
          <w:bCs/>
        </w:rPr>
        <w:t>9.</w:t>
      </w:r>
      <w:r w:rsidR="00750B2A" w:rsidRPr="00750B2A">
        <w:rPr>
          <w:b/>
          <w:bCs/>
        </w:rPr>
        <w:t xml:space="preserve"> </w:t>
      </w:r>
      <w:r w:rsidR="0074762C" w:rsidRPr="00A3687C">
        <w:rPr>
          <w:b/>
          <w:bCs/>
        </w:rPr>
        <w:t>ОБЕСПЕЧЕНИЕ ДОКУМЕНТАЦИЕЙ, МАТЕРИАЛАМИ И ОБОРУДОВАНИЕМ</w:t>
      </w:r>
    </w:p>
    <w:p w:rsidR="00C32DA8" w:rsidRPr="008422BF" w:rsidRDefault="00C32DA8" w:rsidP="008422BF">
      <w:pPr>
        <w:ind w:firstLine="567"/>
        <w:jc w:val="both"/>
      </w:pPr>
      <w:r w:rsidRPr="00A3687C">
        <w:t>9.1. Стороны пришли к соглашению, что Подрядчик отвечает за упаковку, погрузку, транспортировку, получение, разгрузку, хранение на скл</w:t>
      </w:r>
      <w:r w:rsidR="00566D50" w:rsidRPr="00A3687C">
        <w:t>аде материалов и оборудования</w:t>
      </w:r>
      <w:r w:rsidRPr="00A3687C">
        <w:t xml:space="preserve">, необходимых для объекта до сдачи объекта по </w:t>
      </w:r>
      <w:r w:rsidR="00652CA3" w:rsidRPr="00A3687C">
        <w:t>А</w:t>
      </w:r>
      <w:r w:rsidRPr="00A3687C">
        <w:t>кту ввода о</w:t>
      </w:r>
      <w:r w:rsidR="00373B9B" w:rsidRPr="00A3687C">
        <w:t>бъекта в эксплуатацию</w:t>
      </w:r>
      <w:r w:rsidRPr="00A3687C">
        <w:t xml:space="preserve">.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w:t>
      </w:r>
      <w:r w:rsidRPr="008422BF">
        <w:t xml:space="preserve">таможенного оформления и заплатить все необходимые таможенные пошлины и сборы. </w:t>
      </w:r>
    </w:p>
    <w:p w:rsidR="00C32DA8" w:rsidRPr="008422BF" w:rsidRDefault="00C32DA8" w:rsidP="008422BF">
      <w:pPr>
        <w:shd w:val="clear" w:color="auto" w:fill="FFFFFF"/>
        <w:ind w:firstLine="567"/>
        <w:jc w:val="both"/>
      </w:pPr>
      <w:r w:rsidRPr="008422BF">
        <w:rPr>
          <w:iCs/>
        </w:rPr>
        <w:lastRenderedPageBreak/>
        <w:t xml:space="preserve">Подрядчик принимает на </w:t>
      </w:r>
      <w:r w:rsidR="008422BF" w:rsidRPr="008422BF">
        <w:rPr>
          <w:iCs/>
        </w:rPr>
        <w:t>себя обязательство по поставке</w:t>
      </w:r>
      <w:r w:rsidRPr="008422BF">
        <w:rPr>
          <w:iCs/>
        </w:rPr>
        <w:t xml:space="preserve"> материалов и оборудования</w:t>
      </w:r>
      <w:r w:rsidR="008422BF" w:rsidRPr="008422BF">
        <w:rPr>
          <w:iCs/>
        </w:rPr>
        <w:t xml:space="preserve"> в соответствии с Техническим заданием</w:t>
      </w:r>
      <w:r w:rsidR="00566D50" w:rsidRPr="008422BF">
        <w:t xml:space="preserve"> к настоящему Договору</w:t>
      </w:r>
      <w:r w:rsidR="00570C2C" w:rsidRPr="008422BF">
        <w:t>:</w:t>
      </w:r>
    </w:p>
    <w:p w:rsidR="00E317DA" w:rsidRPr="008422BF" w:rsidRDefault="00C32DA8" w:rsidP="008422BF">
      <w:pPr>
        <w:ind w:firstLine="567"/>
        <w:jc w:val="both"/>
      </w:pPr>
      <w:r w:rsidRPr="008422BF">
        <w:t>9.2. Поставка материалов и оборудования</w:t>
      </w:r>
      <w:r w:rsidR="00FF19AA" w:rsidRPr="008422BF">
        <w:t>, указанных в</w:t>
      </w:r>
      <w:r w:rsidRPr="008422BF">
        <w:t xml:space="preserve"> </w:t>
      </w:r>
      <w:r w:rsidR="00FF19AA" w:rsidRPr="008422BF">
        <w:t xml:space="preserve">Приложении к настоящему Договору, </w:t>
      </w:r>
      <w:r w:rsidRPr="008422BF">
        <w:t>прои</w:t>
      </w:r>
      <w:r w:rsidR="006D0903" w:rsidRPr="008422BF">
        <w:t>зводится на приобъектный склад.</w:t>
      </w:r>
    </w:p>
    <w:p w:rsidR="00C32DA8" w:rsidRPr="00A3687C" w:rsidRDefault="00C32DA8" w:rsidP="008422BF">
      <w:pPr>
        <w:ind w:firstLine="567"/>
        <w:jc w:val="both"/>
        <w:rPr>
          <w:iCs/>
        </w:rPr>
      </w:pPr>
      <w:r w:rsidRPr="008422BF">
        <w:rPr>
          <w:iCs/>
        </w:rPr>
        <w:t>9.3. Транспортировка, приемка материалов и</w:t>
      </w:r>
      <w:r w:rsidRPr="00A3687C">
        <w:rPr>
          <w:iCs/>
        </w:rPr>
        <w:t xml:space="preserve"> оборудования от поставщиков, их выгрузка, складирование, хранение осуществляются за счет </w:t>
      </w:r>
      <w:r w:rsidR="00CE1FD6">
        <w:rPr>
          <w:iCs/>
        </w:rPr>
        <w:t>стороны Договора, на которую возложена обязанность по поставке материалов и оборудования</w:t>
      </w:r>
      <w:r w:rsidRPr="00A3687C">
        <w:rPr>
          <w:iCs/>
        </w:rPr>
        <w:t>.</w:t>
      </w:r>
    </w:p>
    <w:p w:rsidR="00C32DA8" w:rsidRPr="00A3687C" w:rsidRDefault="00C32DA8" w:rsidP="008422BF">
      <w:pPr>
        <w:ind w:firstLine="567"/>
        <w:jc w:val="both"/>
      </w:pPr>
      <w:r w:rsidRPr="00A3687C">
        <w:t>9.4.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rsidR="00C32DA8" w:rsidRPr="008422BF" w:rsidRDefault="00C32DA8" w:rsidP="008422BF">
      <w:pPr>
        <w:ind w:left="22" w:firstLine="567"/>
        <w:jc w:val="both"/>
      </w:pPr>
      <w:r w:rsidRPr="00A3687C">
        <w:rPr>
          <w:iCs/>
        </w:rPr>
        <w:t xml:space="preserve">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w:t>
      </w:r>
      <w:r w:rsidRPr="008422BF">
        <w:rPr>
          <w:iCs/>
        </w:rPr>
        <w:t>непредоставления указанных документов Заказчик вправе отказаться от подписания акта технической приемки данного товара.</w:t>
      </w:r>
    </w:p>
    <w:p w:rsidR="00C32DA8" w:rsidRPr="00A3687C" w:rsidRDefault="00C32DA8" w:rsidP="008422BF">
      <w:pPr>
        <w:widowControl w:val="0"/>
        <w:shd w:val="clear" w:color="auto" w:fill="FFFFFF"/>
        <w:ind w:firstLine="567"/>
        <w:jc w:val="both"/>
        <w:rPr>
          <w:iCs/>
        </w:rPr>
      </w:pPr>
      <w:r w:rsidRPr="008422BF">
        <w:t xml:space="preserve">9.5. </w:t>
      </w:r>
      <w:r w:rsidR="008422BF" w:rsidRPr="008422BF">
        <w:rPr>
          <w:iCs/>
        </w:rPr>
        <w:t>Поставляемые на объект материалы и оборудование должны быть аттестованы и соответствовать технич</w:t>
      </w:r>
      <w:r w:rsidR="008422BF">
        <w:rPr>
          <w:iCs/>
        </w:rPr>
        <w:t>еским требованиям, указанным в Т</w:t>
      </w:r>
      <w:r w:rsidR="008422BF" w:rsidRPr="008422BF">
        <w:rPr>
          <w:iCs/>
        </w:rPr>
        <w:t>ехническом задании</w:t>
      </w:r>
      <w:r w:rsidR="008422BF">
        <w:rPr>
          <w:iCs/>
        </w:rPr>
        <w:t xml:space="preserve">. </w:t>
      </w:r>
      <w:r w:rsidRPr="00A3687C">
        <w:rPr>
          <w:iCs/>
        </w:rPr>
        <w:t>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C32DA8" w:rsidRPr="008422BF" w:rsidRDefault="00C32DA8" w:rsidP="008422BF">
      <w:pPr>
        <w:ind w:firstLine="567"/>
        <w:jc w:val="both"/>
        <w:rPr>
          <w:iCs/>
        </w:rPr>
      </w:pPr>
      <w:r w:rsidRPr="008422BF">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C32DA8" w:rsidRPr="008422BF" w:rsidRDefault="00C32DA8" w:rsidP="008422BF">
      <w:pPr>
        <w:widowControl w:val="0"/>
        <w:ind w:firstLine="567"/>
        <w:jc w:val="both"/>
      </w:pPr>
      <w:r w:rsidRPr="008422BF">
        <w:t xml:space="preserve">9.6. Риск случайной гибели или повреждения материалов и оборудования, доставленных на приобъектный склад </w:t>
      </w:r>
      <w:r w:rsidRPr="008422BF">
        <w:rPr>
          <w:iCs/>
        </w:rPr>
        <w:t>или строительную площадку,</w:t>
      </w:r>
      <w:r w:rsidRPr="008422BF">
        <w:t xml:space="preserve"> несет Подрядчик.  </w:t>
      </w:r>
    </w:p>
    <w:p w:rsidR="00C32DA8" w:rsidRPr="008422BF" w:rsidRDefault="00C32DA8" w:rsidP="008422BF">
      <w:pPr>
        <w:widowControl w:val="0"/>
        <w:ind w:firstLine="567"/>
        <w:jc w:val="both"/>
      </w:pPr>
      <w:r w:rsidRPr="008422BF">
        <w:t xml:space="preserve">Риск случайной гибели или повреждения материалов и оборудования до момента поставки на приобъектный склад </w:t>
      </w:r>
      <w:r w:rsidRPr="008422BF">
        <w:rPr>
          <w:iCs/>
        </w:rPr>
        <w:t>или строительную площадку</w:t>
      </w:r>
      <w:r w:rsidRPr="008422BF">
        <w:t xml:space="preserve"> несет Сторона, на которой лежит обязанность по поставке соответствующих материалов и оборудования. </w:t>
      </w:r>
    </w:p>
    <w:p w:rsidR="00C32DA8" w:rsidRPr="008422BF" w:rsidRDefault="00C32DA8" w:rsidP="008422BF">
      <w:pPr>
        <w:ind w:firstLine="567"/>
        <w:jc w:val="both"/>
        <w:rPr>
          <w:iCs/>
        </w:rPr>
      </w:pPr>
      <w:r w:rsidRPr="008422BF">
        <w:t xml:space="preserve">9.7. Подрядчик предупреждает Заказчика не менее чем </w:t>
      </w:r>
      <w:r w:rsidRPr="008422BF">
        <w:rPr>
          <w:iCs/>
        </w:rPr>
        <w:t xml:space="preserve">за 14 (четырнадцать) </w:t>
      </w:r>
      <w:r w:rsidR="005E72AE" w:rsidRPr="008422BF">
        <w:rPr>
          <w:iCs/>
        </w:rPr>
        <w:t>календарных</w:t>
      </w:r>
      <w:r w:rsidRPr="008422BF">
        <w:rPr>
          <w:iCs/>
        </w:rPr>
        <w:t xml:space="preserve"> дней</w:t>
      </w:r>
      <w:r w:rsidRPr="008422BF">
        <w:t xml:space="preserve"> о готовности к доставке поставляемых материалов и обо</w:t>
      </w:r>
      <w:r w:rsidR="008422BF" w:rsidRPr="008422BF">
        <w:t>рудования на приобъектный склад</w:t>
      </w:r>
      <w:r w:rsidRPr="008422BF">
        <w:rPr>
          <w:iCs/>
        </w:rPr>
        <w:t xml:space="preserve">. </w:t>
      </w:r>
    </w:p>
    <w:p w:rsidR="00C32DA8" w:rsidRPr="00A3687C" w:rsidRDefault="00C32DA8" w:rsidP="008422BF">
      <w:pPr>
        <w:ind w:firstLine="567"/>
        <w:jc w:val="both"/>
      </w:pPr>
      <w:r w:rsidRPr="008422BF">
        <w:rPr>
          <w:iCs/>
        </w:rPr>
        <w:t>9.8. В случае поставки сложных и/или импортных материалов и оборудования</w:t>
      </w:r>
      <w:r w:rsidRPr="008422BF">
        <w:t xml:space="preserve"> Подрядчик после передачи</w:t>
      </w:r>
      <w:r w:rsidRPr="00A3687C">
        <w:t xml:space="preserve"> товаров транспортно-экспедиционной компании уведомляет об этом Заказчика и посылает Заказчику по почте один комплект следующих документов:</w:t>
      </w:r>
    </w:p>
    <w:p w:rsidR="00E317DA" w:rsidRPr="00A3687C" w:rsidRDefault="00570C2C" w:rsidP="008422BF">
      <w:pPr>
        <w:ind w:firstLine="567"/>
        <w:jc w:val="both"/>
      </w:pPr>
      <w:r w:rsidRPr="00A3687C">
        <w:t xml:space="preserve">- </w:t>
      </w:r>
      <w:r w:rsidR="00C32DA8" w:rsidRPr="00A3687C">
        <w:t>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32DA8" w:rsidRPr="00A3687C" w:rsidRDefault="00570C2C" w:rsidP="008422BF">
      <w:pPr>
        <w:ind w:firstLine="567"/>
        <w:jc w:val="both"/>
      </w:pPr>
      <w:r w:rsidRPr="00A3687C">
        <w:t xml:space="preserve">- </w:t>
      </w:r>
      <w:r w:rsidR="00C32DA8" w:rsidRPr="00A3687C">
        <w:t>извещение о поставке по форме, согласованной с Заказчиком;</w:t>
      </w:r>
    </w:p>
    <w:p w:rsidR="00C32DA8" w:rsidRPr="00A3687C" w:rsidRDefault="00570C2C" w:rsidP="008422BF">
      <w:pPr>
        <w:ind w:firstLine="567"/>
        <w:jc w:val="both"/>
      </w:pPr>
      <w:r w:rsidRPr="00A3687C">
        <w:t xml:space="preserve">- </w:t>
      </w:r>
      <w:r w:rsidR="00C32DA8" w:rsidRPr="00A3687C">
        <w:t>один оригинал и три копии упаковочных листов с указанием содержимого каждого упаковочного места;</w:t>
      </w:r>
    </w:p>
    <w:p w:rsidR="00C32DA8" w:rsidRPr="00A3687C" w:rsidRDefault="00570C2C" w:rsidP="008422BF">
      <w:pPr>
        <w:ind w:firstLine="567"/>
        <w:jc w:val="both"/>
      </w:pPr>
      <w:r w:rsidRPr="00A3687C">
        <w:t xml:space="preserve">- </w:t>
      </w:r>
      <w:r w:rsidR="00C32DA8" w:rsidRPr="00A3687C">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893A3E" w:rsidRPr="00A3687C" w:rsidRDefault="00570C2C" w:rsidP="008422BF">
      <w:pPr>
        <w:ind w:firstLine="567"/>
        <w:jc w:val="both"/>
      </w:pPr>
      <w:r w:rsidRPr="00A3687C">
        <w:t xml:space="preserve">- </w:t>
      </w:r>
      <w:r w:rsidR="00C32DA8" w:rsidRPr="00A3687C">
        <w:t>заверенную копию сертификата соответствия стандартам и нормам, указанным в технических спецификациях (если необходимо);</w:t>
      </w:r>
    </w:p>
    <w:p w:rsidR="00C32DA8" w:rsidRPr="00A3687C" w:rsidRDefault="00570C2C" w:rsidP="008422BF">
      <w:pPr>
        <w:ind w:firstLine="567"/>
        <w:jc w:val="both"/>
      </w:pPr>
      <w:r w:rsidRPr="00A3687C">
        <w:t xml:space="preserve">- </w:t>
      </w:r>
      <w:r w:rsidR="00C32DA8" w:rsidRPr="00A3687C">
        <w:t>сертификат качества завода-изготовителя;</w:t>
      </w:r>
    </w:p>
    <w:p w:rsidR="00C32DA8" w:rsidRPr="00A3687C" w:rsidRDefault="00570C2C" w:rsidP="008422BF">
      <w:pPr>
        <w:ind w:firstLine="567"/>
        <w:jc w:val="both"/>
      </w:pPr>
      <w:r w:rsidRPr="00A3687C">
        <w:lastRenderedPageBreak/>
        <w:t xml:space="preserve">- </w:t>
      </w:r>
      <w:r w:rsidR="00C32DA8" w:rsidRPr="00A3687C">
        <w:t>разрешение на использование в России, выданное Ростехнадзором в случае необходимости.</w:t>
      </w:r>
    </w:p>
    <w:p w:rsidR="00C32DA8" w:rsidRPr="00A3687C" w:rsidRDefault="00C32DA8" w:rsidP="008422BF">
      <w:pPr>
        <w:ind w:firstLine="567"/>
        <w:jc w:val="both"/>
      </w:pPr>
      <w:r w:rsidRPr="00A3687C">
        <w:t>9.9. Документы, указанные в пункте 9.8</w:t>
      </w:r>
      <w:r w:rsidR="00566D50" w:rsidRPr="00A3687C">
        <w:t xml:space="preserve"> настоящего Договора</w:t>
      </w:r>
      <w:r w:rsidRPr="00A3687C">
        <w:t xml:space="preserve">, </w:t>
      </w:r>
      <w:r w:rsidR="00253679">
        <w:t>должны быть получены Заказчиком</w:t>
      </w:r>
      <w:r w:rsidR="00A12444" w:rsidRPr="00A3687C">
        <w:t xml:space="preserve"> не позднее чем</w:t>
      </w:r>
      <w:r w:rsidRPr="00A3687C">
        <w:t xml:space="preserve"> за одну неделю до прибытия товаров в порт или пункт назначения. </w:t>
      </w:r>
    </w:p>
    <w:p w:rsidR="00C32DA8" w:rsidRPr="00A3687C" w:rsidRDefault="00253679" w:rsidP="008422BF">
      <w:pPr>
        <w:ind w:firstLine="567"/>
        <w:jc w:val="both"/>
      </w:pPr>
      <w:r>
        <w:t>Один</w:t>
      </w:r>
      <w:r w:rsidR="00C32DA8" w:rsidRPr="00A3687C">
        <w:t xml:space="preserve">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rsidR="00C32DA8" w:rsidRPr="00CC30F1" w:rsidRDefault="00C32DA8" w:rsidP="008422BF">
      <w:pPr>
        <w:ind w:firstLine="567"/>
        <w:jc w:val="both"/>
      </w:pPr>
      <w:r w:rsidRPr="00CC30F1">
        <w:t>Остальные экземпляры технической документации упаковываются и помещаются в отдельный водонепроницаемый ящик.</w:t>
      </w:r>
    </w:p>
    <w:p w:rsidR="00E019B7" w:rsidRPr="00CC30F1" w:rsidRDefault="00C32DA8" w:rsidP="008422BF">
      <w:pPr>
        <w:ind w:firstLine="567"/>
        <w:jc w:val="both"/>
      </w:pPr>
      <w:r w:rsidRPr="00CC30F1">
        <w:t xml:space="preserve">9.10. При поступлении поставляемых Подрядчиком (одной из Сторон) материалов и оборудования на приобъектный склад присутствие представителя Заказчика (представителя другой Стороны) обязательно. </w:t>
      </w:r>
    </w:p>
    <w:p w:rsidR="00C32DA8" w:rsidRPr="00CC30F1" w:rsidRDefault="00C32DA8" w:rsidP="008422BF">
      <w:pPr>
        <w:ind w:firstLine="567"/>
        <w:jc w:val="both"/>
      </w:pPr>
      <w:r w:rsidRPr="00CC30F1">
        <w:t>Приемка оборудования на приобъектный склад осуществляется в соответствии с актом</w:t>
      </w:r>
      <w:r w:rsidR="00CC30F1">
        <w:t>.</w:t>
      </w:r>
    </w:p>
    <w:p w:rsidR="00750B2A" w:rsidRPr="00F727E0" w:rsidRDefault="00C32DA8" w:rsidP="008422BF">
      <w:pPr>
        <w:ind w:firstLine="567"/>
        <w:jc w:val="both"/>
      </w:pPr>
      <w:r w:rsidRPr="00CC30F1">
        <w:t>Передача обор</w:t>
      </w:r>
      <w:r w:rsidR="00CC30F1" w:rsidRPr="00CC30F1">
        <w:t>удования с приобъектного склада</w:t>
      </w:r>
      <w:r w:rsidRPr="00CC30F1">
        <w:rPr>
          <w:iCs/>
        </w:rPr>
        <w:t xml:space="preserve"> </w:t>
      </w:r>
      <w:r w:rsidRPr="00CC30F1">
        <w:t>для использования при осуществлении работ (в монтаж) осуществляется в соответствии</w:t>
      </w:r>
      <w:r w:rsidR="00CC30F1">
        <w:t xml:space="preserve"> с актом</w:t>
      </w:r>
      <w:r w:rsidRPr="00CC30F1">
        <w:t>.</w:t>
      </w:r>
    </w:p>
    <w:p w:rsidR="00C32DA8" w:rsidRPr="00CC30F1" w:rsidRDefault="00C32DA8" w:rsidP="008422BF">
      <w:pPr>
        <w:ind w:firstLine="567"/>
        <w:jc w:val="both"/>
        <w:rPr>
          <w:iCs/>
        </w:rPr>
      </w:pPr>
      <w:r w:rsidRPr="00A3687C">
        <w:rPr>
          <w:iCs/>
        </w:rPr>
        <w:t xml:space="preserve">После передачи материалов и оборудования для использования при осуществлении работ (в монтаж) риск их </w:t>
      </w:r>
      <w:r w:rsidRPr="00CC30F1">
        <w:rPr>
          <w:iCs/>
        </w:rPr>
        <w:t>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w:t>
      </w:r>
    </w:p>
    <w:p w:rsidR="00C32DA8" w:rsidRPr="00A3687C" w:rsidRDefault="00C32DA8" w:rsidP="008422BF">
      <w:pPr>
        <w:widowControl w:val="0"/>
        <w:ind w:firstLine="567"/>
        <w:jc w:val="both"/>
        <w:rPr>
          <w:iCs/>
        </w:rPr>
      </w:pPr>
      <w:r w:rsidRPr="00CC30F1">
        <w:t xml:space="preserve">9.11. В случае выявления Подрядчиком </w:t>
      </w:r>
      <w:r w:rsidRPr="00CC30F1">
        <w:rPr>
          <w:iCs/>
        </w:rPr>
        <w:t>(одной Стороной)</w:t>
      </w:r>
      <w:r w:rsidRPr="00CC30F1">
        <w:t xml:space="preserve"> недостатков (некомплектности) материалов и оборудовании</w:t>
      </w:r>
      <w:r w:rsidRPr="00A3687C">
        <w:t xml:space="preserve"> в процессе их приемки, использования для осуществления работ (в процессе монтажа) или испытания, Подрядчик </w:t>
      </w:r>
      <w:r w:rsidRPr="00A3687C">
        <w:rPr>
          <w:iCs/>
        </w:rPr>
        <w:t>(</w:t>
      </w:r>
      <w:r w:rsidR="00AB7AC8" w:rsidRPr="00A3687C">
        <w:rPr>
          <w:i/>
          <w:iCs/>
        </w:rPr>
        <w:t>Сторона, обнаружившая недостатки (некомплектность)</w:t>
      </w:r>
      <w:r w:rsidR="00FF19AA" w:rsidRPr="00A3687C">
        <w:rPr>
          <w:iCs/>
        </w:rPr>
        <w:t>)</w:t>
      </w:r>
      <w:r w:rsidRPr="00A3687C">
        <w:t xml:space="preserve"> незамедлительно обязан</w:t>
      </w:r>
      <w:r w:rsidR="00FF19AA" w:rsidRPr="00A3687C">
        <w:t xml:space="preserve"> (</w:t>
      </w:r>
      <w:r w:rsidR="00AB7AC8" w:rsidRPr="00A3687C">
        <w:rPr>
          <w:i/>
        </w:rPr>
        <w:t>а</w:t>
      </w:r>
      <w:r w:rsidR="00FF19AA" w:rsidRPr="00A3687C">
        <w:t xml:space="preserve">) </w:t>
      </w:r>
      <w:r w:rsidRPr="00A3687C">
        <w:t xml:space="preserve">поставить об этом в известность Заказчика </w:t>
      </w:r>
      <w:r w:rsidRPr="00A3687C">
        <w:rPr>
          <w:iCs/>
        </w:rPr>
        <w:t>(</w:t>
      </w:r>
      <w:r w:rsidR="00AB7AC8" w:rsidRPr="00A3687C">
        <w:rPr>
          <w:i/>
          <w:iCs/>
        </w:rPr>
        <w:t>другую Сторону</w:t>
      </w:r>
      <w:r w:rsidR="00F23AA6" w:rsidRPr="00A3687C">
        <w:rPr>
          <w:i/>
          <w:iCs/>
        </w:rPr>
        <w:t>)</w:t>
      </w:r>
      <w:r w:rsidRPr="00A3687C">
        <w:rPr>
          <w:iCs/>
        </w:rPr>
        <w:t>).</w:t>
      </w:r>
    </w:p>
    <w:p w:rsidR="00C32DA8" w:rsidRPr="00A3687C" w:rsidRDefault="00C32DA8" w:rsidP="008422BF">
      <w:pPr>
        <w:widowControl w:val="0"/>
        <w:shd w:val="clear" w:color="auto" w:fill="FFFFFF"/>
        <w:ind w:firstLine="567"/>
        <w:jc w:val="both"/>
      </w:pPr>
      <w:r w:rsidRPr="00A3687C">
        <w:t xml:space="preserve">При выявлении недостатков (некомплектности) материалов и оборудования уполномоченными представителями Сторон составляется акт. </w:t>
      </w:r>
    </w:p>
    <w:p w:rsidR="005B0B4C" w:rsidRPr="00A3687C" w:rsidRDefault="00C32DA8" w:rsidP="008422BF">
      <w:pPr>
        <w:ind w:firstLine="567"/>
        <w:jc w:val="both"/>
      </w:pPr>
      <w:r w:rsidRPr="00A3687C">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32DA8" w:rsidRPr="00A3687C" w:rsidRDefault="00C32DA8" w:rsidP="008422BF">
      <w:pPr>
        <w:ind w:firstLine="567"/>
        <w:jc w:val="both"/>
      </w:pPr>
      <w:r w:rsidRPr="00A3687C">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32DA8" w:rsidRPr="00A3687C" w:rsidRDefault="00570C2C" w:rsidP="008422BF">
      <w:pPr>
        <w:ind w:firstLine="567"/>
        <w:jc w:val="both"/>
      </w:pPr>
      <w:r w:rsidRPr="00A3687C">
        <w:t xml:space="preserve">- </w:t>
      </w:r>
      <w:r w:rsidR="00C32DA8" w:rsidRPr="00A3687C">
        <w:t>приобрести за свой счет новое оборудование взамен непригодного;</w:t>
      </w:r>
    </w:p>
    <w:p w:rsidR="00C32DA8" w:rsidRPr="00A3687C" w:rsidRDefault="00570C2C" w:rsidP="008422BF">
      <w:pPr>
        <w:ind w:firstLine="567"/>
        <w:jc w:val="both"/>
      </w:pPr>
      <w:r w:rsidRPr="00A3687C">
        <w:t xml:space="preserve">- </w:t>
      </w:r>
      <w:r w:rsidR="00C32DA8" w:rsidRPr="00A3687C">
        <w:t>устранить за свой счет дефекты и иные недостатки в оборудовании;</w:t>
      </w:r>
    </w:p>
    <w:p w:rsidR="00C32DA8" w:rsidRPr="00A3687C" w:rsidRDefault="00570C2C" w:rsidP="008422BF">
      <w:pPr>
        <w:ind w:firstLine="567"/>
        <w:jc w:val="both"/>
      </w:pPr>
      <w:r w:rsidRPr="00A3687C">
        <w:t xml:space="preserve">- </w:t>
      </w:r>
      <w:r w:rsidR="00C32DA8" w:rsidRPr="00A3687C">
        <w:t>компенсировать расходы Заказчика на приобретение нового оборудования взамен непригодного.</w:t>
      </w:r>
    </w:p>
    <w:p w:rsidR="005D6BE9" w:rsidRDefault="00C32DA8" w:rsidP="008422BF">
      <w:pPr>
        <w:ind w:firstLine="567"/>
        <w:jc w:val="both"/>
      </w:pPr>
      <w:r w:rsidRPr="00A3687C">
        <w:t>9.13. Подрядчик не имеет права на удержание оборудования, находящегося в собственности Заказчика и переданного Заказчиком Подрядчику в монтаж.</w:t>
      </w:r>
    </w:p>
    <w:p w:rsidR="00177A63" w:rsidRPr="002C224E" w:rsidRDefault="00177A63" w:rsidP="008422BF">
      <w:pPr>
        <w:ind w:firstLine="567"/>
        <w:jc w:val="both"/>
      </w:pPr>
    </w:p>
    <w:p w:rsidR="00F727E0" w:rsidRPr="009B5791" w:rsidRDefault="005D6BE9" w:rsidP="008422BF">
      <w:pPr>
        <w:shd w:val="clear" w:color="auto" w:fill="FFFFFF"/>
        <w:ind w:firstLine="567"/>
        <w:jc w:val="center"/>
        <w:rPr>
          <w:b/>
          <w:bCs/>
        </w:rPr>
      </w:pPr>
      <w:r w:rsidRPr="00A3687C">
        <w:rPr>
          <w:b/>
          <w:bCs/>
        </w:rPr>
        <w:t>10.</w:t>
      </w:r>
      <w:r w:rsidR="00F55FE1">
        <w:rPr>
          <w:b/>
          <w:bCs/>
        </w:rPr>
        <w:t xml:space="preserve"> </w:t>
      </w:r>
      <w:r w:rsidR="0074762C" w:rsidRPr="00A3687C">
        <w:rPr>
          <w:b/>
          <w:bCs/>
        </w:rPr>
        <w:t>ПОРЯДОК ОСУЩЕСТВЛЕНИЯ РАБОТ</w:t>
      </w:r>
      <w:r w:rsidR="00451DB3">
        <w:rPr>
          <w:b/>
          <w:bCs/>
        </w:rPr>
        <w:t>. АВТОРСКИЙ НАДЗОР</w:t>
      </w:r>
    </w:p>
    <w:p w:rsidR="00F43B28" w:rsidRPr="00A3687C" w:rsidRDefault="00373B9B" w:rsidP="008422BF">
      <w:pPr>
        <w:ind w:firstLine="567"/>
        <w:jc w:val="both"/>
      </w:pPr>
      <w:r w:rsidRPr="00A3687C">
        <w:t>10.1.</w:t>
      </w:r>
      <w:r w:rsidR="00F43B28" w:rsidRPr="00A3687C">
        <w:t xml:space="preserve"> Сдача-приемка работ по настоящему Договору осуществляется поэтапно в соответствии с </w:t>
      </w:r>
      <w:r w:rsidR="00F23AA6" w:rsidRPr="00A3687C">
        <w:t>К</w:t>
      </w:r>
      <w:r w:rsidR="00253679">
        <w:t xml:space="preserve">алендарным планом </w:t>
      </w:r>
      <w:r w:rsidR="00F43B28" w:rsidRPr="00A3687C">
        <w:t>(</w:t>
      </w:r>
      <w:r w:rsidR="00F23AA6" w:rsidRPr="00A3687C">
        <w:t>П</w:t>
      </w:r>
      <w:r w:rsidR="00F43B28" w:rsidRPr="00A3687C">
        <w:t xml:space="preserve">риложение № </w:t>
      </w:r>
      <w:r w:rsidR="00F23AA6" w:rsidRPr="00A3687C">
        <w:t>3</w:t>
      </w:r>
      <w:r w:rsidR="00F43B28" w:rsidRPr="00A3687C">
        <w:t xml:space="preserve"> к </w:t>
      </w:r>
      <w:r w:rsidR="00F23AA6" w:rsidRPr="00A3687C">
        <w:t xml:space="preserve">настоящему </w:t>
      </w:r>
      <w:r w:rsidR="00F43B28" w:rsidRPr="00A3687C">
        <w:t>Договору).</w:t>
      </w:r>
    </w:p>
    <w:p w:rsidR="00F43B28" w:rsidRPr="007D3E41" w:rsidRDefault="00373B9B" w:rsidP="008422BF">
      <w:pPr>
        <w:pStyle w:val="ConsNormal"/>
        <w:ind w:firstLine="567"/>
        <w:jc w:val="both"/>
        <w:rPr>
          <w:rFonts w:ascii="Times New Roman" w:hAnsi="Times New Roman"/>
          <w:sz w:val="24"/>
          <w:szCs w:val="24"/>
        </w:rPr>
      </w:pPr>
      <w:r w:rsidRPr="00A3687C">
        <w:rPr>
          <w:rFonts w:ascii="Times New Roman" w:hAnsi="Times New Roman"/>
          <w:sz w:val="24"/>
          <w:szCs w:val="24"/>
        </w:rPr>
        <w:t>10</w:t>
      </w:r>
      <w:r w:rsidR="00F43B28" w:rsidRPr="00A3687C">
        <w:rPr>
          <w:rFonts w:ascii="Times New Roman" w:hAnsi="Times New Roman"/>
          <w:sz w:val="24"/>
          <w:szCs w:val="24"/>
        </w:rPr>
        <w:t>.</w:t>
      </w:r>
      <w:r w:rsidRPr="00A3687C">
        <w:rPr>
          <w:rFonts w:ascii="Times New Roman" w:hAnsi="Times New Roman"/>
          <w:sz w:val="24"/>
          <w:szCs w:val="24"/>
        </w:rPr>
        <w:t>2.</w:t>
      </w:r>
      <w:r w:rsidR="00F43B28" w:rsidRPr="00A3687C">
        <w:rPr>
          <w:rFonts w:ascii="Times New Roman" w:hAnsi="Times New Roman"/>
          <w:sz w:val="24"/>
          <w:szCs w:val="24"/>
        </w:rPr>
        <w:t xml:space="preserve"> Подрядчик в день завершения работ</w:t>
      </w:r>
      <w:r w:rsidR="00EA085C" w:rsidRPr="00A3687C">
        <w:rPr>
          <w:rFonts w:ascii="Times New Roman" w:hAnsi="Times New Roman"/>
          <w:sz w:val="24"/>
          <w:szCs w:val="24"/>
        </w:rPr>
        <w:t>,</w:t>
      </w:r>
      <w:r w:rsidRPr="00A3687C">
        <w:rPr>
          <w:rFonts w:ascii="Times New Roman" w:hAnsi="Times New Roman"/>
          <w:sz w:val="24"/>
          <w:szCs w:val="24"/>
        </w:rPr>
        <w:t xml:space="preserve"> предусмотренных п. 2.1.1. настоящего Договора</w:t>
      </w:r>
      <w:r w:rsidR="00253679">
        <w:rPr>
          <w:rFonts w:ascii="Times New Roman" w:hAnsi="Times New Roman"/>
          <w:sz w:val="24"/>
          <w:szCs w:val="24"/>
        </w:rPr>
        <w:t xml:space="preserve">, указанный </w:t>
      </w:r>
      <w:r w:rsidR="00F43B28" w:rsidRPr="00A3687C">
        <w:rPr>
          <w:rFonts w:ascii="Times New Roman" w:hAnsi="Times New Roman"/>
          <w:sz w:val="24"/>
          <w:szCs w:val="24"/>
        </w:rPr>
        <w:t xml:space="preserve">в </w:t>
      </w:r>
      <w:r w:rsidR="00F23AA6" w:rsidRPr="00A3687C">
        <w:rPr>
          <w:rFonts w:ascii="Times New Roman" w:hAnsi="Times New Roman"/>
          <w:sz w:val="24"/>
          <w:szCs w:val="24"/>
        </w:rPr>
        <w:t>К</w:t>
      </w:r>
      <w:r w:rsidR="00F43B28" w:rsidRPr="00A3687C">
        <w:rPr>
          <w:rFonts w:ascii="Times New Roman" w:hAnsi="Times New Roman"/>
          <w:sz w:val="24"/>
          <w:szCs w:val="24"/>
        </w:rPr>
        <w:t>алендарном плане, направляет Заказчику уведомление о готовности работ, акт сдачи-приемки выполненных работ</w:t>
      </w:r>
      <w:r w:rsidRPr="00A3687C">
        <w:rPr>
          <w:rFonts w:ascii="Times New Roman" w:hAnsi="Times New Roman"/>
          <w:sz w:val="24"/>
          <w:szCs w:val="24"/>
        </w:rPr>
        <w:t xml:space="preserve"> по соответствующему этапу,</w:t>
      </w:r>
      <w:r w:rsidR="00F43B28" w:rsidRPr="00A3687C">
        <w:rPr>
          <w:rFonts w:ascii="Times New Roman" w:hAnsi="Times New Roman"/>
          <w:sz w:val="24"/>
          <w:szCs w:val="24"/>
        </w:rPr>
        <w:t xml:space="preserve"> с приложением 4 (четырех) экземпляров разработ</w:t>
      </w:r>
      <w:r w:rsidR="00253679">
        <w:rPr>
          <w:rFonts w:ascii="Times New Roman" w:hAnsi="Times New Roman"/>
          <w:sz w:val="24"/>
          <w:szCs w:val="24"/>
        </w:rPr>
        <w:t xml:space="preserve">анной документации на бумажных </w:t>
      </w:r>
      <w:r w:rsidR="00F43B28" w:rsidRPr="00A3687C">
        <w:rPr>
          <w:rFonts w:ascii="Times New Roman" w:hAnsi="Times New Roman"/>
          <w:sz w:val="24"/>
          <w:szCs w:val="24"/>
        </w:rPr>
        <w:t>носителях (отчет по инженерным изысканиям выдается в двух экземплярах), а также 1</w:t>
      </w:r>
      <w:r w:rsidR="00253679">
        <w:rPr>
          <w:rFonts w:ascii="Times New Roman" w:hAnsi="Times New Roman"/>
          <w:sz w:val="24"/>
          <w:szCs w:val="24"/>
        </w:rPr>
        <w:t xml:space="preserve"> (один) экземпляр в электронном</w:t>
      </w:r>
      <w:r w:rsidR="00F43B28" w:rsidRPr="00A3687C">
        <w:rPr>
          <w:rFonts w:ascii="Times New Roman" w:hAnsi="Times New Roman"/>
          <w:sz w:val="24"/>
          <w:szCs w:val="24"/>
        </w:rPr>
        <w:t xml:space="preserve"> виде СD или DVD. Текстовую и графическую части </w:t>
      </w:r>
      <w:r w:rsidR="00F43B28" w:rsidRPr="00A3687C">
        <w:rPr>
          <w:rFonts w:ascii="Times New Roman" w:hAnsi="Times New Roman"/>
          <w:sz w:val="24"/>
          <w:szCs w:val="24"/>
        </w:rPr>
        <w:lastRenderedPageBreak/>
        <w:t xml:space="preserve">проекта представить в стандартных форматах </w:t>
      </w:r>
      <w:r w:rsidR="00F43B28" w:rsidRPr="007D3E41">
        <w:rPr>
          <w:rFonts w:ascii="Times New Roman" w:hAnsi="Times New Roman"/>
          <w:sz w:val="24"/>
          <w:szCs w:val="24"/>
        </w:rPr>
        <w:t>Windows, MS Office, AutoCAD и Acrobat Reader. Сметную документацию в формате MS Excel либо другом числовом формате, совместимом с MS Excel, а также в формате программы «ГРАНД СМЕТА», позволяющем вести накопительные ведомости по локальным сметам.</w:t>
      </w:r>
    </w:p>
    <w:p w:rsidR="00F43B28" w:rsidRPr="007D3E41" w:rsidRDefault="00373B9B" w:rsidP="008422BF">
      <w:pPr>
        <w:pStyle w:val="ConsNormal"/>
        <w:ind w:firstLine="567"/>
        <w:jc w:val="both"/>
        <w:rPr>
          <w:rFonts w:ascii="Times New Roman" w:hAnsi="Times New Roman"/>
          <w:sz w:val="24"/>
          <w:szCs w:val="24"/>
        </w:rPr>
      </w:pPr>
      <w:r w:rsidRPr="007D3E41">
        <w:rPr>
          <w:rFonts w:ascii="Times New Roman" w:hAnsi="Times New Roman"/>
          <w:sz w:val="24"/>
          <w:szCs w:val="24"/>
        </w:rPr>
        <w:t>10</w:t>
      </w:r>
      <w:r w:rsidR="00F43B28" w:rsidRPr="007D3E41">
        <w:rPr>
          <w:rFonts w:ascii="Times New Roman" w:hAnsi="Times New Roman"/>
          <w:sz w:val="24"/>
          <w:szCs w:val="24"/>
        </w:rPr>
        <w:t>.3. Приемка выполненных работ</w:t>
      </w:r>
      <w:r w:rsidR="00EA085C" w:rsidRPr="007D3E41">
        <w:rPr>
          <w:rFonts w:ascii="Times New Roman" w:hAnsi="Times New Roman"/>
          <w:sz w:val="24"/>
          <w:szCs w:val="24"/>
        </w:rPr>
        <w:t xml:space="preserve">, предусмотренных п. 2.1.1. настоящего Договора, </w:t>
      </w:r>
      <w:r w:rsidR="00F43B28" w:rsidRPr="007D3E41">
        <w:rPr>
          <w:rFonts w:ascii="Times New Roman" w:hAnsi="Times New Roman"/>
          <w:sz w:val="24"/>
          <w:szCs w:val="24"/>
        </w:rPr>
        <w:t xml:space="preserve">осуществляется </w:t>
      </w:r>
      <w:r w:rsidR="00EA085C" w:rsidRPr="007D3E41">
        <w:rPr>
          <w:rFonts w:ascii="Times New Roman" w:hAnsi="Times New Roman"/>
          <w:sz w:val="24"/>
          <w:szCs w:val="24"/>
        </w:rPr>
        <w:t xml:space="preserve">Заказчиком </w:t>
      </w:r>
      <w:r w:rsidR="008F5A72" w:rsidRPr="007D3E41">
        <w:rPr>
          <w:rFonts w:ascii="Times New Roman" w:hAnsi="Times New Roman"/>
          <w:sz w:val="24"/>
          <w:szCs w:val="24"/>
        </w:rPr>
        <w:t>в течение</w:t>
      </w:r>
      <w:r w:rsidR="00F43B28" w:rsidRPr="007D3E41">
        <w:rPr>
          <w:rFonts w:ascii="Times New Roman" w:hAnsi="Times New Roman"/>
          <w:sz w:val="24"/>
          <w:szCs w:val="24"/>
        </w:rPr>
        <w:t xml:space="preserve"> </w:t>
      </w:r>
      <w:r w:rsidR="00572782" w:rsidRPr="007D3E41">
        <w:rPr>
          <w:rFonts w:ascii="Times New Roman" w:hAnsi="Times New Roman"/>
          <w:sz w:val="24"/>
          <w:szCs w:val="24"/>
        </w:rPr>
        <w:t xml:space="preserve">7 </w:t>
      </w:r>
      <w:r w:rsidR="008F5A72" w:rsidRPr="007D3E41">
        <w:rPr>
          <w:rFonts w:ascii="Times New Roman" w:hAnsi="Times New Roman"/>
          <w:sz w:val="24"/>
          <w:szCs w:val="24"/>
        </w:rPr>
        <w:t xml:space="preserve">(семи) </w:t>
      </w:r>
      <w:r w:rsidR="00F43B28" w:rsidRPr="007D3E41">
        <w:rPr>
          <w:rFonts w:ascii="Times New Roman" w:hAnsi="Times New Roman"/>
          <w:sz w:val="24"/>
          <w:szCs w:val="24"/>
        </w:rPr>
        <w:t xml:space="preserve">рабочих дней с момента получения </w:t>
      </w:r>
      <w:r w:rsidR="00F23AA6" w:rsidRPr="007D3E41">
        <w:rPr>
          <w:rFonts w:ascii="Times New Roman" w:hAnsi="Times New Roman"/>
          <w:sz w:val="24"/>
          <w:szCs w:val="24"/>
        </w:rPr>
        <w:t xml:space="preserve">технической </w:t>
      </w:r>
      <w:r w:rsidR="00F43B28" w:rsidRPr="007D3E41">
        <w:rPr>
          <w:rFonts w:ascii="Times New Roman" w:hAnsi="Times New Roman"/>
          <w:sz w:val="24"/>
          <w:szCs w:val="24"/>
        </w:rPr>
        <w:t>документации</w:t>
      </w:r>
      <w:r w:rsidR="00F23AA6" w:rsidRPr="007D3E41">
        <w:rPr>
          <w:rFonts w:ascii="Times New Roman" w:hAnsi="Times New Roman"/>
          <w:sz w:val="24"/>
          <w:szCs w:val="24"/>
        </w:rPr>
        <w:t xml:space="preserve"> от Подрядчика</w:t>
      </w:r>
      <w:r w:rsidR="00F43B28" w:rsidRPr="007D3E41">
        <w:rPr>
          <w:rFonts w:ascii="Times New Roman" w:hAnsi="Times New Roman"/>
          <w:sz w:val="24"/>
          <w:szCs w:val="24"/>
        </w:rPr>
        <w:t xml:space="preserve">. В указанный срок Заказчик обязан принять выполненные работы и подписать </w:t>
      </w:r>
      <w:r w:rsidR="009D708E" w:rsidRPr="007D3E41">
        <w:rPr>
          <w:rFonts w:ascii="Times New Roman" w:hAnsi="Times New Roman"/>
          <w:sz w:val="24"/>
          <w:szCs w:val="24"/>
        </w:rPr>
        <w:t>А</w:t>
      </w:r>
      <w:r w:rsidR="00F43B28" w:rsidRPr="007D3E41">
        <w:rPr>
          <w:rFonts w:ascii="Times New Roman" w:hAnsi="Times New Roman"/>
          <w:sz w:val="24"/>
          <w:szCs w:val="24"/>
        </w:rPr>
        <w:t>кт приема-передачи выполненных работ</w:t>
      </w:r>
      <w:r w:rsidR="00EA085C" w:rsidRPr="007D3E41">
        <w:rPr>
          <w:rFonts w:ascii="Times New Roman" w:hAnsi="Times New Roman"/>
          <w:sz w:val="24"/>
          <w:szCs w:val="24"/>
        </w:rPr>
        <w:t xml:space="preserve"> по соответствующему этапу, </w:t>
      </w:r>
      <w:r w:rsidR="00F43B28" w:rsidRPr="007D3E41">
        <w:rPr>
          <w:rFonts w:ascii="Times New Roman" w:hAnsi="Times New Roman"/>
          <w:sz w:val="24"/>
          <w:szCs w:val="24"/>
        </w:rPr>
        <w:t>либо направить Подрядчику мотивированный отказ от приемки работ</w:t>
      </w:r>
      <w:r w:rsidR="00EA085C" w:rsidRPr="007D3E41">
        <w:rPr>
          <w:rFonts w:ascii="Times New Roman" w:hAnsi="Times New Roman"/>
          <w:sz w:val="24"/>
          <w:szCs w:val="24"/>
        </w:rPr>
        <w:t xml:space="preserve"> по этапу</w:t>
      </w:r>
      <w:r w:rsidR="00F43B28" w:rsidRPr="007D3E41">
        <w:rPr>
          <w:rFonts w:ascii="Times New Roman" w:hAnsi="Times New Roman"/>
          <w:sz w:val="24"/>
          <w:szCs w:val="24"/>
        </w:rPr>
        <w:t xml:space="preserve">. </w:t>
      </w:r>
    </w:p>
    <w:p w:rsidR="00F43B28" w:rsidRPr="007D3E41" w:rsidRDefault="00EA085C" w:rsidP="008422BF">
      <w:pPr>
        <w:pStyle w:val="ConsNormal"/>
        <w:ind w:firstLine="567"/>
        <w:jc w:val="both"/>
        <w:rPr>
          <w:rFonts w:ascii="Times New Roman" w:hAnsi="Times New Roman"/>
          <w:sz w:val="24"/>
          <w:szCs w:val="24"/>
        </w:rPr>
      </w:pPr>
      <w:r w:rsidRPr="007D3E41">
        <w:rPr>
          <w:rFonts w:ascii="Times New Roman" w:hAnsi="Times New Roman"/>
          <w:sz w:val="24"/>
          <w:szCs w:val="24"/>
        </w:rPr>
        <w:t>10.4</w:t>
      </w:r>
      <w:r w:rsidR="00F43B28" w:rsidRPr="007D3E41">
        <w:rPr>
          <w:rFonts w:ascii="Times New Roman" w:hAnsi="Times New Roman"/>
          <w:sz w:val="24"/>
          <w:szCs w:val="24"/>
        </w:rPr>
        <w:t>.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F43B28" w:rsidRPr="007D3E41" w:rsidRDefault="00EA085C" w:rsidP="008422BF">
      <w:pPr>
        <w:pStyle w:val="ConsNormal"/>
        <w:ind w:firstLine="567"/>
        <w:jc w:val="both"/>
        <w:rPr>
          <w:rFonts w:ascii="Times New Roman" w:hAnsi="Times New Roman"/>
          <w:sz w:val="24"/>
          <w:szCs w:val="24"/>
        </w:rPr>
      </w:pPr>
      <w:r w:rsidRPr="007D3E41">
        <w:rPr>
          <w:rFonts w:ascii="Times New Roman" w:hAnsi="Times New Roman"/>
          <w:sz w:val="24"/>
          <w:szCs w:val="24"/>
        </w:rPr>
        <w:t>10.5</w:t>
      </w:r>
      <w:r w:rsidR="00F43B28" w:rsidRPr="007D3E41">
        <w:rPr>
          <w:rFonts w:ascii="Times New Roman" w:hAnsi="Times New Roman"/>
          <w:sz w:val="24"/>
          <w:szCs w:val="24"/>
        </w:rPr>
        <w:t>. В случае отказа Заказчика от приемки работ</w:t>
      </w:r>
      <w:r w:rsidRPr="007D3E41">
        <w:rPr>
          <w:rFonts w:ascii="Times New Roman" w:hAnsi="Times New Roman"/>
          <w:sz w:val="24"/>
          <w:szCs w:val="24"/>
        </w:rPr>
        <w:t>, предусмотренных п. 2.1.1. настоящег</w:t>
      </w:r>
      <w:r w:rsidR="00253679">
        <w:rPr>
          <w:rFonts w:ascii="Times New Roman" w:hAnsi="Times New Roman"/>
          <w:sz w:val="24"/>
          <w:szCs w:val="24"/>
        </w:rPr>
        <w:t>о Договора, Сторонами в течение</w:t>
      </w:r>
      <w:r w:rsidR="00572782" w:rsidRPr="007D3E41">
        <w:rPr>
          <w:rFonts w:ascii="Times New Roman" w:hAnsi="Times New Roman"/>
          <w:sz w:val="24"/>
          <w:szCs w:val="24"/>
        </w:rPr>
        <w:t xml:space="preserve"> 3 (трех)</w:t>
      </w:r>
      <w:r w:rsidR="00F23AA6" w:rsidRPr="007D3E41">
        <w:rPr>
          <w:rFonts w:ascii="Times New Roman" w:hAnsi="Times New Roman"/>
          <w:sz w:val="24"/>
          <w:szCs w:val="24"/>
        </w:rPr>
        <w:t xml:space="preserve"> рабочих </w:t>
      </w:r>
      <w:r w:rsidR="00F43B28" w:rsidRPr="007D3E41">
        <w:rPr>
          <w:rFonts w:ascii="Times New Roman" w:hAnsi="Times New Roman"/>
          <w:sz w:val="24"/>
          <w:szCs w:val="24"/>
        </w:rPr>
        <w:t xml:space="preserve">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rsidR="00F43B28" w:rsidRPr="00A3687C" w:rsidRDefault="00EA085C" w:rsidP="008422BF">
      <w:pPr>
        <w:pStyle w:val="ConsNormal"/>
        <w:widowControl/>
        <w:ind w:firstLine="567"/>
        <w:jc w:val="both"/>
        <w:rPr>
          <w:rFonts w:ascii="Times New Roman" w:hAnsi="Times New Roman"/>
          <w:sz w:val="24"/>
          <w:szCs w:val="24"/>
        </w:rPr>
      </w:pPr>
      <w:r w:rsidRPr="007D3E41">
        <w:rPr>
          <w:rFonts w:ascii="Times New Roman" w:hAnsi="Times New Roman"/>
          <w:sz w:val="24"/>
          <w:szCs w:val="24"/>
        </w:rPr>
        <w:t>10.6</w:t>
      </w:r>
      <w:r w:rsidR="00F43B28" w:rsidRPr="007D3E41">
        <w:rPr>
          <w:rFonts w:ascii="Times New Roman" w:hAnsi="Times New Roman"/>
          <w:sz w:val="24"/>
          <w:szCs w:val="24"/>
        </w:rPr>
        <w:t>. Подрядчик обязан безво</w:t>
      </w:r>
      <w:r w:rsidR="00253679">
        <w:rPr>
          <w:rFonts w:ascii="Times New Roman" w:hAnsi="Times New Roman"/>
          <w:sz w:val="24"/>
          <w:szCs w:val="24"/>
        </w:rPr>
        <w:t xml:space="preserve">змездно переделать техническую </w:t>
      </w:r>
      <w:r w:rsidR="00F43B28" w:rsidRPr="007D3E41">
        <w:rPr>
          <w:rFonts w:ascii="Times New Roman" w:hAnsi="Times New Roman"/>
          <w:sz w:val="24"/>
          <w:szCs w:val="24"/>
        </w:rPr>
        <w:t>документацию и (или) провести дополнительные из</w:t>
      </w:r>
      <w:r w:rsidR="00D7072C">
        <w:rPr>
          <w:rFonts w:ascii="Times New Roman" w:hAnsi="Times New Roman"/>
          <w:sz w:val="24"/>
          <w:szCs w:val="24"/>
        </w:rPr>
        <w:t>ыскательские работы</w:t>
      </w:r>
      <w:r w:rsidR="00F43B28" w:rsidRPr="007D3E41">
        <w:rPr>
          <w:rFonts w:ascii="Times New Roman" w:hAnsi="Times New Roman"/>
          <w:sz w:val="24"/>
          <w:szCs w:val="24"/>
        </w:rPr>
        <w:t>.</w:t>
      </w:r>
      <w:r w:rsidR="00F43B28" w:rsidRPr="00A3687C">
        <w:rPr>
          <w:rFonts w:ascii="Times New Roman" w:hAnsi="Times New Roman"/>
          <w:sz w:val="24"/>
          <w:szCs w:val="24"/>
        </w:rPr>
        <w:t xml:space="preserve"> После устранения Подрядчиком всех замечаний, претензий, в согласованные Сторонами сроки Заказчик подписывает </w:t>
      </w:r>
      <w:r w:rsidR="00F23AA6" w:rsidRPr="00A3687C">
        <w:rPr>
          <w:rFonts w:ascii="Times New Roman" w:hAnsi="Times New Roman"/>
          <w:sz w:val="24"/>
          <w:szCs w:val="24"/>
        </w:rPr>
        <w:t>А</w:t>
      </w:r>
      <w:r w:rsidR="00F43B28" w:rsidRPr="00A3687C">
        <w:rPr>
          <w:rFonts w:ascii="Times New Roman" w:hAnsi="Times New Roman"/>
          <w:sz w:val="24"/>
          <w:szCs w:val="24"/>
        </w:rPr>
        <w:t>кт приема-передачи выполненных работ</w:t>
      </w:r>
      <w:r w:rsidRPr="00A3687C">
        <w:rPr>
          <w:rFonts w:ascii="Times New Roman" w:hAnsi="Times New Roman"/>
          <w:sz w:val="24"/>
          <w:szCs w:val="24"/>
        </w:rPr>
        <w:t xml:space="preserve"> по </w:t>
      </w:r>
      <w:r w:rsidR="009D708E" w:rsidRPr="00A3687C">
        <w:rPr>
          <w:rFonts w:ascii="Times New Roman" w:hAnsi="Times New Roman"/>
          <w:sz w:val="24"/>
          <w:szCs w:val="24"/>
        </w:rPr>
        <w:t>соответствующему</w:t>
      </w:r>
      <w:r w:rsidRPr="00A3687C">
        <w:rPr>
          <w:rFonts w:ascii="Times New Roman" w:hAnsi="Times New Roman"/>
          <w:sz w:val="24"/>
          <w:szCs w:val="24"/>
        </w:rPr>
        <w:t xml:space="preserve"> этапу.</w:t>
      </w:r>
      <w:r w:rsidR="00F43B28" w:rsidRPr="00A3687C">
        <w:rPr>
          <w:rFonts w:ascii="Times New Roman" w:hAnsi="Times New Roman"/>
          <w:sz w:val="24"/>
          <w:szCs w:val="24"/>
        </w:rPr>
        <w:t xml:space="preserve"> </w:t>
      </w:r>
    </w:p>
    <w:p w:rsidR="005B0B4C" w:rsidRPr="00A3687C" w:rsidRDefault="00EA085C" w:rsidP="008422BF">
      <w:pPr>
        <w:pStyle w:val="ConsNormal"/>
        <w:ind w:firstLine="567"/>
        <w:jc w:val="both"/>
        <w:rPr>
          <w:rFonts w:ascii="Times New Roman" w:hAnsi="Times New Roman"/>
          <w:sz w:val="24"/>
          <w:szCs w:val="24"/>
        </w:rPr>
      </w:pPr>
      <w:r w:rsidRPr="00A3687C">
        <w:rPr>
          <w:rFonts w:ascii="Times New Roman" w:hAnsi="Times New Roman"/>
          <w:sz w:val="24"/>
          <w:szCs w:val="24"/>
        </w:rPr>
        <w:t>10.</w:t>
      </w:r>
      <w:r w:rsidR="00803A80" w:rsidRPr="00A3687C">
        <w:rPr>
          <w:rFonts w:ascii="Times New Roman" w:hAnsi="Times New Roman"/>
          <w:sz w:val="24"/>
          <w:szCs w:val="24"/>
        </w:rPr>
        <w:t>7</w:t>
      </w:r>
      <w:r w:rsidR="00F43B28" w:rsidRPr="00A3687C">
        <w:rPr>
          <w:rFonts w:ascii="Times New Roman" w:hAnsi="Times New Roman"/>
          <w:sz w:val="24"/>
          <w:szCs w:val="24"/>
        </w:rPr>
        <w:t>. Датой исполнения обязательств Подрядчика</w:t>
      </w:r>
      <w:r w:rsidR="00803A80" w:rsidRPr="00A3687C">
        <w:rPr>
          <w:rFonts w:ascii="Times New Roman" w:hAnsi="Times New Roman"/>
          <w:sz w:val="24"/>
          <w:szCs w:val="24"/>
        </w:rPr>
        <w:t>,</w:t>
      </w:r>
      <w:r w:rsidR="00F43B28" w:rsidRPr="00A3687C">
        <w:rPr>
          <w:rFonts w:ascii="Times New Roman" w:hAnsi="Times New Roman"/>
          <w:sz w:val="24"/>
          <w:szCs w:val="24"/>
        </w:rPr>
        <w:t xml:space="preserve"> </w:t>
      </w:r>
      <w:r w:rsidR="00803A80" w:rsidRPr="00A3687C">
        <w:rPr>
          <w:rFonts w:ascii="Times New Roman" w:hAnsi="Times New Roman"/>
          <w:sz w:val="24"/>
          <w:szCs w:val="24"/>
        </w:rPr>
        <w:t>предусмотренных пунктом 2.1.1. настоящего Договора,</w:t>
      </w:r>
      <w:r w:rsidR="00F43B28" w:rsidRPr="00A3687C">
        <w:rPr>
          <w:rFonts w:ascii="Times New Roman" w:hAnsi="Times New Roman"/>
          <w:sz w:val="24"/>
          <w:szCs w:val="24"/>
        </w:rPr>
        <w:t xml:space="preserve"> </w:t>
      </w:r>
      <w:r w:rsidR="00803A80" w:rsidRPr="00A3687C">
        <w:rPr>
          <w:rFonts w:ascii="Times New Roman" w:hAnsi="Times New Roman"/>
          <w:sz w:val="24"/>
          <w:szCs w:val="24"/>
        </w:rPr>
        <w:t>являет</w:t>
      </w:r>
      <w:r w:rsidR="00F43B28" w:rsidRPr="00A3687C">
        <w:rPr>
          <w:rFonts w:ascii="Times New Roman" w:hAnsi="Times New Roman"/>
          <w:sz w:val="24"/>
          <w:szCs w:val="24"/>
        </w:rPr>
        <w:t>ся дата подписания</w:t>
      </w:r>
      <w:r w:rsidR="00803A80" w:rsidRPr="00A3687C">
        <w:rPr>
          <w:rFonts w:ascii="Times New Roman" w:hAnsi="Times New Roman"/>
          <w:sz w:val="24"/>
          <w:szCs w:val="24"/>
        </w:rPr>
        <w:t xml:space="preserve"> Заказчиком</w:t>
      </w:r>
      <w:r w:rsidR="00F43B28" w:rsidRPr="00A3687C">
        <w:rPr>
          <w:rFonts w:ascii="Times New Roman" w:hAnsi="Times New Roman"/>
          <w:sz w:val="24"/>
          <w:szCs w:val="24"/>
        </w:rPr>
        <w:t xml:space="preserve"> </w:t>
      </w:r>
      <w:r w:rsidR="00F23AA6" w:rsidRPr="00A3687C">
        <w:rPr>
          <w:rFonts w:ascii="Times New Roman" w:hAnsi="Times New Roman"/>
          <w:sz w:val="24"/>
          <w:szCs w:val="24"/>
        </w:rPr>
        <w:t>А</w:t>
      </w:r>
      <w:r w:rsidR="00F43B28" w:rsidRPr="00A3687C">
        <w:rPr>
          <w:rFonts w:ascii="Times New Roman" w:hAnsi="Times New Roman"/>
          <w:sz w:val="24"/>
          <w:szCs w:val="24"/>
        </w:rPr>
        <w:t>кта сдачи-приемки выполненных работ после получения положительного заключения Госэкспертизы Российской Федерации по выполненной проектной и изыскательской документации</w:t>
      </w:r>
      <w:r w:rsidR="00CE1FD6">
        <w:rPr>
          <w:rFonts w:ascii="Times New Roman" w:hAnsi="Times New Roman"/>
          <w:sz w:val="24"/>
          <w:szCs w:val="24"/>
        </w:rPr>
        <w:t xml:space="preserve"> (при необходимости)</w:t>
      </w:r>
      <w:r w:rsidR="00037257">
        <w:rPr>
          <w:rFonts w:ascii="Times New Roman" w:hAnsi="Times New Roman"/>
          <w:sz w:val="24"/>
          <w:szCs w:val="24"/>
        </w:rPr>
        <w:t xml:space="preserve">. </w:t>
      </w:r>
    </w:p>
    <w:p w:rsidR="00F43B28" w:rsidRPr="00A3687C" w:rsidRDefault="00803A80" w:rsidP="008422BF">
      <w:pPr>
        <w:pStyle w:val="ConsNormal"/>
        <w:widowControl/>
        <w:ind w:firstLine="567"/>
        <w:jc w:val="both"/>
        <w:rPr>
          <w:rFonts w:ascii="Times New Roman" w:hAnsi="Times New Roman"/>
          <w:sz w:val="24"/>
          <w:szCs w:val="24"/>
        </w:rPr>
      </w:pPr>
      <w:r w:rsidRPr="00A3687C">
        <w:rPr>
          <w:rFonts w:ascii="Times New Roman" w:hAnsi="Times New Roman"/>
          <w:sz w:val="24"/>
          <w:szCs w:val="24"/>
        </w:rPr>
        <w:t>10</w:t>
      </w:r>
      <w:r w:rsidR="00F43B28" w:rsidRPr="00A3687C">
        <w:rPr>
          <w:rFonts w:ascii="Times New Roman" w:hAnsi="Times New Roman"/>
          <w:sz w:val="24"/>
          <w:szCs w:val="24"/>
        </w:rPr>
        <w:t>.8. Е</w:t>
      </w:r>
      <w:r w:rsidRPr="00A3687C">
        <w:rPr>
          <w:rFonts w:ascii="Times New Roman" w:hAnsi="Times New Roman"/>
          <w:sz w:val="24"/>
          <w:szCs w:val="24"/>
        </w:rPr>
        <w:t>сли в процессе выполнения работ</w:t>
      </w:r>
      <w:r w:rsidR="00037257">
        <w:rPr>
          <w:rFonts w:ascii="Times New Roman" w:hAnsi="Times New Roman"/>
          <w:sz w:val="24"/>
          <w:szCs w:val="24"/>
        </w:rPr>
        <w:t>,</w:t>
      </w:r>
      <w:r w:rsidRPr="00A3687C">
        <w:rPr>
          <w:rFonts w:ascii="Times New Roman" w:hAnsi="Times New Roman"/>
          <w:sz w:val="24"/>
          <w:szCs w:val="24"/>
        </w:rPr>
        <w:t xml:space="preserve"> предусмотренных п. 2.1.1. настоящего Договора, </w:t>
      </w:r>
      <w:r w:rsidR="00F43B28" w:rsidRPr="00A3687C">
        <w:rPr>
          <w:rFonts w:ascii="Times New Roman" w:hAnsi="Times New Roman"/>
          <w:sz w:val="24"/>
          <w:szCs w:val="24"/>
        </w:rPr>
        <w:t xml:space="preserve">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w:t>
      </w:r>
      <w:r w:rsidR="005E72AE">
        <w:rPr>
          <w:rFonts w:ascii="Times New Roman" w:hAnsi="Times New Roman"/>
          <w:sz w:val="24"/>
          <w:szCs w:val="24"/>
        </w:rPr>
        <w:t xml:space="preserve">течение </w:t>
      </w:r>
      <w:r w:rsidR="00F43B28" w:rsidRPr="00A3687C">
        <w:rPr>
          <w:rFonts w:ascii="Times New Roman" w:hAnsi="Times New Roman"/>
          <w:sz w:val="24"/>
          <w:szCs w:val="24"/>
        </w:rPr>
        <w:t>10</w:t>
      </w:r>
      <w:r w:rsidR="005E72AE">
        <w:rPr>
          <w:rFonts w:ascii="Times New Roman" w:hAnsi="Times New Roman"/>
          <w:sz w:val="24"/>
          <w:szCs w:val="24"/>
        </w:rPr>
        <w:t xml:space="preserve"> (десяти) календарных дней </w:t>
      </w:r>
      <w:r w:rsidR="00F43B28" w:rsidRPr="00A3687C">
        <w:rPr>
          <w:rFonts w:ascii="Times New Roman" w:hAnsi="Times New Roman"/>
          <w:sz w:val="24"/>
          <w:szCs w:val="24"/>
        </w:rPr>
        <w:t xml:space="preserve">после приостановления работы. В этом случае стороны обязаны в </w:t>
      </w:r>
      <w:r w:rsidR="005E72AE">
        <w:rPr>
          <w:rFonts w:ascii="Times New Roman" w:hAnsi="Times New Roman"/>
          <w:sz w:val="24"/>
          <w:szCs w:val="24"/>
        </w:rPr>
        <w:t xml:space="preserve">течение </w:t>
      </w:r>
      <w:r w:rsidR="00F43B28" w:rsidRPr="00A3687C">
        <w:rPr>
          <w:rFonts w:ascii="Times New Roman" w:hAnsi="Times New Roman"/>
          <w:sz w:val="24"/>
          <w:szCs w:val="24"/>
        </w:rPr>
        <w:t>5</w:t>
      </w:r>
      <w:r w:rsidR="005E72AE">
        <w:rPr>
          <w:rFonts w:ascii="Times New Roman" w:hAnsi="Times New Roman"/>
          <w:sz w:val="24"/>
          <w:szCs w:val="24"/>
        </w:rPr>
        <w:t xml:space="preserve"> (пяти) календарных дней </w:t>
      </w:r>
      <w:r w:rsidR="00F43B28" w:rsidRPr="00A3687C">
        <w:rPr>
          <w:rFonts w:ascii="Times New Roman" w:hAnsi="Times New Roman"/>
          <w:sz w:val="24"/>
          <w:szCs w:val="24"/>
        </w:rPr>
        <w:t>рассмотреть вопрос о целесообразности продолжения работ.</w:t>
      </w:r>
    </w:p>
    <w:p w:rsidR="00803A80" w:rsidRPr="00A3687C" w:rsidRDefault="00570C2C" w:rsidP="008422BF">
      <w:pPr>
        <w:pStyle w:val="ConsNormal"/>
        <w:widowControl/>
        <w:ind w:firstLine="567"/>
        <w:jc w:val="both"/>
        <w:rPr>
          <w:rFonts w:ascii="Times New Roman" w:hAnsi="Times New Roman"/>
          <w:sz w:val="24"/>
          <w:szCs w:val="24"/>
        </w:rPr>
      </w:pPr>
      <w:r w:rsidRPr="00A3687C">
        <w:rPr>
          <w:rFonts w:ascii="Times New Roman" w:hAnsi="Times New Roman"/>
          <w:sz w:val="24"/>
          <w:szCs w:val="24"/>
        </w:rPr>
        <w:t>10.9</w:t>
      </w:r>
      <w:r w:rsidR="00803A80" w:rsidRPr="00A3687C">
        <w:rPr>
          <w:rFonts w:ascii="Times New Roman" w:hAnsi="Times New Roman"/>
          <w:sz w:val="24"/>
          <w:szCs w:val="24"/>
        </w:rPr>
        <w:t>. Подрядчик приступает к выполнению работ</w:t>
      </w:r>
      <w:r w:rsidR="00037257">
        <w:rPr>
          <w:rFonts w:ascii="Times New Roman" w:hAnsi="Times New Roman"/>
          <w:sz w:val="24"/>
          <w:szCs w:val="24"/>
        </w:rPr>
        <w:t>,</w:t>
      </w:r>
      <w:r w:rsidR="00803A80" w:rsidRPr="00A3687C">
        <w:rPr>
          <w:rFonts w:ascii="Times New Roman" w:hAnsi="Times New Roman"/>
          <w:sz w:val="24"/>
          <w:szCs w:val="24"/>
        </w:rPr>
        <w:t xml:space="preserve"> предусмотренных п. 2.1.2. настоящего Договора, только после утверждения Заказчиком проектно-сметной документации, разработанной в соответствии с п. 2.1.1. настоящего Договора. </w:t>
      </w:r>
    </w:p>
    <w:p w:rsidR="00C32DA8" w:rsidRPr="00A3687C" w:rsidRDefault="00570C2C" w:rsidP="008422BF">
      <w:pPr>
        <w:widowControl w:val="0"/>
        <w:shd w:val="clear" w:color="auto" w:fill="FFFFFF"/>
        <w:tabs>
          <w:tab w:val="left" w:pos="425"/>
        </w:tabs>
        <w:ind w:firstLine="567"/>
        <w:jc w:val="both"/>
      </w:pPr>
      <w:r w:rsidRPr="00A3687C">
        <w:t>10.10</w:t>
      </w:r>
      <w:r w:rsidR="00C32DA8" w:rsidRPr="00A3687C">
        <w:t>.</w:t>
      </w:r>
      <w:r w:rsidR="00C32DA8" w:rsidRPr="00A3687C">
        <w:rPr>
          <w:bCs/>
        </w:rPr>
        <w:t xml:space="preserve"> </w:t>
      </w:r>
      <w:r w:rsidR="00C32DA8" w:rsidRPr="00A3687C">
        <w:t xml:space="preserve">Подрядчик </w:t>
      </w:r>
      <w:r w:rsidR="00813C7E">
        <w:t>ведет журнал производства работ</w:t>
      </w:r>
      <w:r w:rsidR="00C32DA8" w:rsidRPr="00A3687C">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32DA8" w:rsidRPr="00A3687C" w:rsidRDefault="00C32DA8" w:rsidP="008422BF">
      <w:pPr>
        <w:widowControl w:val="0"/>
        <w:shd w:val="clear" w:color="auto" w:fill="FFFFFF"/>
        <w:tabs>
          <w:tab w:val="left" w:pos="425"/>
        </w:tabs>
        <w:ind w:firstLine="567"/>
        <w:jc w:val="both"/>
      </w:pPr>
      <w:r w:rsidRPr="00A3687C">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C32DA8" w:rsidRPr="00A3687C" w:rsidRDefault="00C32DA8" w:rsidP="008422BF">
      <w:pPr>
        <w:widowControl w:val="0"/>
        <w:shd w:val="clear" w:color="auto" w:fill="FFFFFF"/>
        <w:tabs>
          <w:tab w:val="left" w:pos="425"/>
        </w:tabs>
        <w:ind w:firstLine="567"/>
        <w:jc w:val="both"/>
      </w:pPr>
      <w:r w:rsidRPr="00A3687C">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C32DA8" w:rsidRPr="00A3687C" w:rsidRDefault="00C32DA8" w:rsidP="008422BF">
      <w:pPr>
        <w:shd w:val="clear" w:color="auto" w:fill="FFFFFF"/>
        <w:tabs>
          <w:tab w:val="left" w:pos="709"/>
        </w:tabs>
        <w:ind w:firstLine="567"/>
        <w:jc w:val="both"/>
      </w:pPr>
      <w:r w:rsidRPr="00A3687C">
        <w:t xml:space="preserve">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C32DA8" w:rsidRPr="00A3687C" w:rsidRDefault="00C32DA8" w:rsidP="008422BF">
      <w:pPr>
        <w:widowControl w:val="0"/>
        <w:shd w:val="clear" w:color="auto" w:fill="FFFFFF"/>
        <w:tabs>
          <w:tab w:val="left" w:pos="709"/>
        </w:tabs>
        <w:ind w:firstLine="567"/>
        <w:jc w:val="both"/>
      </w:pPr>
      <w:r w:rsidRPr="00A3687C">
        <w:t>Каждая запись в журнале подписывается Подрядчиком и представителем Заказчика.</w:t>
      </w:r>
    </w:p>
    <w:p w:rsidR="00C32DA8" w:rsidRPr="007D3E41" w:rsidRDefault="00570C2C" w:rsidP="008422BF">
      <w:pPr>
        <w:widowControl w:val="0"/>
        <w:shd w:val="clear" w:color="auto" w:fill="FFFFFF"/>
        <w:tabs>
          <w:tab w:val="left" w:pos="709"/>
        </w:tabs>
        <w:ind w:firstLine="567"/>
        <w:jc w:val="both"/>
      </w:pPr>
      <w:r w:rsidRPr="00A3687C">
        <w:t>10.11</w:t>
      </w:r>
      <w:r w:rsidR="00C32DA8" w:rsidRPr="00A3687C">
        <w:t xml:space="preserve">.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w:t>
      </w:r>
      <w:r w:rsidR="00C32DA8" w:rsidRPr="007D3E41">
        <w:t xml:space="preserve">письменного разрешения Заказчика. Если закрытие работ выполнено без подтверждения представителя Заказчика, то Подрядчик за свой счет </w:t>
      </w:r>
      <w:r w:rsidR="00C32DA8" w:rsidRPr="007D3E41">
        <w:lastRenderedPageBreak/>
        <w:t>обязуется открыть любую часть скрытых работ, не прошедших приемку представителем Заказчика, согласно его указанию, а затем восстановить ее.</w:t>
      </w:r>
    </w:p>
    <w:p w:rsidR="00C32DA8" w:rsidRPr="007D3E41" w:rsidRDefault="00570C2C" w:rsidP="008422BF">
      <w:pPr>
        <w:shd w:val="clear" w:color="auto" w:fill="FFFFFF"/>
        <w:tabs>
          <w:tab w:val="left" w:pos="709"/>
        </w:tabs>
        <w:ind w:firstLine="567"/>
        <w:jc w:val="both"/>
      </w:pPr>
      <w:r w:rsidRPr="007D3E41">
        <w:t>10.12</w:t>
      </w:r>
      <w:r w:rsidR="00C32DA8" w:rsidRPr="007D3E41">
        <w:t xml:space="preserve">. Заказчик в </w:t>
      </w:r>
      <w:r w:rsidR="005B5FC4" w:rsidRPr="007D3E41">
        <w:t>течение 3 (трех) рабочих</w:t>
      </w:r>
      <w:r w:rsidR="00572782" w:rsidRPr="007D3E41">
        <w:t xml:space="preserve"> </w:t>
      </w:r>
      <w:r w:rsidR="005E72AE" w:rsidRPr="007D3E41">
        <w:t xml:space="preserve">дней </w:t>
      </w:r>
      <w:r w:rsidR="00C32DA8" w:rsidRPr="007D3E41">
        <w:t>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C32DA8" w:rsidRPr="007D3E41" w:rsidRDefault="00C32DA8" w:rsidP="008422BF">
      <w:pPr>
        <w:shd w:val="clear" w:color="auto" w:fill="FFFFFF"/>
        <w:tabs>
          <w:tab w:val="left" w:pos="709"/>
        </w:tabs>
        <w:ind w:firstLine="567"/>
        <w:jc w:val="both"/>
      </w:pPr>
      <w:r w:rsidRPr="007D3E41">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32DA8" w:rsidRPr="007D3E41" w:rsidRDefault="00570C2C" w:rsidP="008422BF">
      <w:pPr>
        <w:shd w:val="clear" w:color="auto" w:fill="FFFFFF"/>
        <w:tabs>
          <w:tab w:val="left" w:pos="709"/>
          <w:tab w:val="num" w:pos="1980"/>
        </w:tabs>
        <w:ind w:firstLine="567"/>
        <w:jc w:val="both"/>
      </w:pPr>
      <w:r w:rsidRPr="007D3E41">
        <w:t>10.13</w:t>
      </w:r>
      <w:r w:rsidR="00C32DA8" w:rsidRPr="007D3E41">
        <w:t>.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w:t>
      </w:r>
      <w:r w:rsidR="00253679">
        <w:t>ты еще не выполнены Подрядчиком</w:t>
      </w:r>
      <w:r w:rsidR="00C32DA8" w:rsidRPr="007D3E41">
        <w:t xml:space="preserve"> и не противоречат </w:t>
      </w:r>
      <w:r w:rsidR="00E96D3A" w:rsidRPr="007D3E41">
        <w:t xml:space="preserve">разработанной в соответствии с п. 2.1.1. настоящего Договора, </w:t>
      </w:r>
      <w:r w:rsidR="00C32DA8" w:rsidRPr="007D3E41">
        <w:t xml:space="preserve">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 </w:t>
      </w:r>
    </w:p>
    <w:p w:rsidR="00C32DA8" w:rsidRPr="007D3E41" w:rsidRDefault="00C32DA8" w:rsidP="008422BF">
      <w:pPr>
        <w:widowControl w:val="0"/>
        <w:shd w:val="clear" w:color="auto" w:fill="FFFFFF"/>
        <w:tabs>
          <w:tab w:val="left" w:pos="720"/>
        </w:tabs>
        <w:autoSpaceDE w:val="0"/>
        <w:autoSpaceDN w:val="0"/>
        <w:adjustRightInd w:val="0"/>
        <w:ind w:firstLine="567"/>
        <w:jc w:val="both"/>
      </w:pPr>
      <w:r w:rsidRPr="007D3E41">
        <w:tab/>
      </w:r>
      <w:r w:rsidR="00570C2C" w:rsidRPr="007D3E41">
        <w:t xml:space="preserve">- </w:t>
      </w:r>
      <w:r w:rsidRPr="007D3E41">
        <w:t>исключить любую работу;</w:t>
      </w:r>
    </w:p>
    <w:p w:rsidR="00C32DA8" w:rsidRPr="007D3E41" w:rsidRDefault="00C32DA8" w:rsidP="008422BF">
      <w:pPr>
        <w:widowControl w:val="0"/>
        <w:shd w:val="clear" w:color="auto" w:fill="FFFFFF"/>
        <w:tabs>
          <w:tab w:val="left" w:pos="720"/>
        </w:tabs>
        <w:autoSpaceDE w:val="0"/>
        <w:autoSpaceDN w:val="0"/>
        <w:adjustRightInd w:val="0"/>
        <w:ind w:firstLine="567"/>
        <w:jc w:val="both"/>
      </w:pPr>
      <w:r w:rsidRPr="007D3E41">
        <w:tab/>
      </w:r>
      <w:r w:rsidR="00570C2C" w:rsidRPr="007D3E41">
        <w:t xml:space="preserve">- </w:t>
      </w:r>
      <w:r w:rsidRPr="007D3E41">
        <w:t>изменить характер или качество, или вид любой части работы;</w:t>
      </w:r>
    </w:p>
    <w:p w:rsidR="005B0B4C" w:rsidRPr="007D3E41" w:rsidRDefault="00C32DA8" w:rsidP="008422BF">
      <w:pPr>
        <w:widowControl w:val="0"/>
        <w:shd w:val="clear" w:color="auto" w:fill="FFFFFF"/>
        <w:tabs>
          <w:tab w:val="left" w:pos="720"/>
        </w:tabs>
        <w:autoSpaceDE w:val="0"/>
        <w:autoSpaceDN w:val="0"/>
        <w:adjustRightInd w:val="0"/>
        <w:ind w:firstLine="567"/>
        <w:jc w:val="both"/>
      </w:pPr>
      <w:r w:rsidRPr="007D3E41">
        <w:tab/>
      </w:r>
      <w:r w:rsidR="00570C2C" w:rsidRPr="007D3E41">
        <w:t xml:space="preserve">- </w:t>
      </w:r>
      <w:r w:rsidRPr="007D3E41">
        <w:t>выполнить дополнительную работу любого характера, необходимую для завершения комплексной реконструкции объекта.</w:t>
      </w:r>
    </w:p>
    <w:p w:rsidR="00FD1795" w:rsidRPr="007D3E41" w:rsidRDefault="00FD1795" w:rsidP="008422BF">
      <w:pPr>
        <w:widowControl w:val="0"/>
        <w:shd w:val="clear" w:color="auto" w:fill="FFFFFF"/>
        <w:tabs>
          <w:tab w:val="left" w:pos="720"/>
        </w:tabs>
        <w:autoSpaceDE w:val="0"/>
        <w:autoSpaceDN w:val="0"/>
        <w:adjustRightInd w:val="0"/>
        <w:ind w:firstLine="567"/>
        <w:jc w:val="both"/>
      </w:pPr>
      <w:r w:rsidRPr="007D3E41">
        <w:t>Все дополнения</w:t>
      </w:r>
      <w:r w:rsidR="005B5FC4" w:rsidRPr="007D3E41">
        <w:t>,</w:t>
      </w:r>
      <w:r w:rsidRPr="007D3E41">
        <w:t xml:space="preserve"> связанные с изменением стоимости работ и сроков их проведения оформляются дополнительными соглашениями. </w:t>
      </w:r>
    </w:p>
    <w:p w:rsidR="00E317DA" w:rsidRPr="0066324D" w:rsidRDefault="00570C2C" w:rsidP="008422BF">
      <w:pPr>
        <w:widowControl w:val="0"/>
        <w:shd w:val="clear" w:color="auto" w:fill="FFFFFF"/>
        <w:tabs>
          <w:tab w:val="left" w:pos="709"/>
          <w:tab w:val="num" w:pos="1980"/>
        </w:tabs>
        <w:ind w:firstLine="567"/>
        <w:jc w:val="both"/>
      </w:pPr>
      <w:r w:rsidRPr="007D3E41">
        <w:t>10.14</w:t>
      </w:r>
      <w:r w:rsidR="00C32DA8" w:rsidRPr="007D3E41">
        <w:t>. Использование Подрядчиком ненадлежащим</w:t>
      </w:r>
      <w:r w:rsidR="00C32DA8" w:rsidRPr="00A3687C">
        <w:t xml:space="preserve">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32DA8" w:rsidRPr="00A3687C" w:rsidRDefault="00570C2C" w:rsidP="008422BF">
      <w:pPr>
        <w:shd w:val="clear" w:color="auto" w:fill="FFFFFF"/>
        <w:tabs>
          <w:tab w:val="left" w:pos="709"/>
          <w:tab w:val="num" w:pos="1980"/>
        </w:tabs>
        <w:ind w:firstLine="567"/>
        <w:jc w:val="both"/>
      </w:pPr>
      <w:r w:rsidRPr="00A3687C">
        <w:t>10.15</w:t>
      </w:r>
      <w:r w:rsidR="00C32DA8" w:rsidRPr="00A3687C">
        <w:t>.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C32DA8" w:rsidRPr="00A3687C" w:rsidRDefault="00C32DA8" w:rsidP="008422BF">
      <w:pPr>
        <w:shd w:val="clear" w:color="auto" w:fill="FFFFFF"/>
        <w:tabs>
          <w:tab w:val="left" w:pos="709"/>
        </w:tabs>
        <w:ind w:firstLine="567"/>
        <w:jc w:val="both"/>
      </w:pPr>
      <w:r w:rsidRPr="00A3687C">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C32DA8" w:rsidRPr="00A3687C" w:rsidRDefault="00C32DA8" w:rsidP="008422BF">
      <w:pPr>
        <w:shd w:val="clear" w:color="auto" w:fill="FFFFFF"/>
        <w:tabs>
          <w:tab w:val="left" w:pos="709"/>
        </w:tabs>
        <w:ind w:firstLine="567"/>
        <w:jc w:val="both"/>
      </w:pPr>
      <w:r w:rsidRPr="00A3687C">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32DA8" w:rsidRPr="007D3E41" w:rsidRDefault="00570C2C" w:rsidP="008422BF">
      <w:pPr>
        <w:shd w:val="clear" w:color="auto" w:fill="FFFFFF"/>
        <w:tabs>
          <w:tab w:val="left" w:pos="709"/>
          <w:tab w:val="num" w:pos="1980"/>
        </w:tabs>
        <w:ind w:firstLine="567"/>
        <w:jc w:val="both"/>
      </w:pPr>
      <w:r w:rsidRPr="00A3687C">
        <w:t>10.16</w:t>
      </w:r>
      <w:r w:rsidR="00C32DA8" w:rsidRPr="00A3687C">
        <w:t xml:space="preserve">. Временные подсоединения коммуникаций на период выполнения работ на строительной площадке и постоянные </w:t>
      </w:r>
      <w:r w:rsidR="00C32DA8" w:rsidRPr="007D3E41">
        <w:t>подсоединения построенных коммуникаций в точках подключения осуществляет Подрядчик в соответствии с проектной документацией.</w:t>
      </w:r>
    </w:p>
    <w:p w:rsidR="00C32DA8" w:rsidRPr="007D3E41" w:rsidRDefault="00570C2C" w:rsidP="008422BF">
      <w:pPr>
        <w:shd w:val="clear" w:color="auto" w:fill="FFFFFF"/>
        <w:tabs>
          <w:tab w:val="left" w:pos="709"/>
          <w:tab w:val="num" w:pos="1980"/>
        </w:tabs>
        <w:ind w:firstLine="567"/>
        <w:jc w:val="both"/>
      </w:pPr>
      <w:r w:rsidRPr="007D3E41">
        <w:t>10.17</w:t>
      </w:r>
      <w:r w:rsidR="00C32DA8" w:rsidRPr="007D3E41">
        <w:t xml:space="preserve">. Подрядчик обеспечивает в счет </w:t>
      </w:r>
      <w:r w:rsidR="00572782" w:rsidRPr="007D3E41">
        <w:t xml:space="preserve">стоимости работ </w:t>
      </w:r>
      <w:r w:rsidR="00C32DA8" w:rsidRPr="007D3E41">
        <w:t>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w:t>
      </w:r>
      <w:r w:rsidR="00253679">
        <w:t>я, собственными силами и в счет</w:t>
      </w:r>
      <w:r w:rsidR="00572782" w:rsidRPr="007D3E41">
        <w:t xml:space="preserve"> стоимости работ </w:t>
      </w:r>
      <w:r w:rsidR="00C32DA8" w:rsidRPr="007D3E41">
        <w:t>обеспечивает:</w:t>
      </w:r>
    </w:p>
    <w:p w:rsidR="00C32DA8" w:rsidRPr="007D3E41" w:rsidRDefault="00570C2C" w:rsidP="008422BF">
      <w:pPr>
        <w:pStyle w:val="33"/>
        <w:tabs>
          <w:tab w:val="num" w:pos="2880"/>
        </w:tabs>
        <w:ind w:right="-5"/>
        <w:jc w:val="both"/>
        <w:rPr>
          <w:b w:val="0"/>
          <w:bCs w:val="0"/>
        </w:rPr>
      </w:pPr>
      <w:r w:rsidRPr="007D3E41">
        <w:rPr>
          <w:b w:val="0"/>
          <w:bCs w:val="0"/>
        </w:rPr>
        <w:t xml:space="preserve">- </w:t>
      </w:r>
      <w:r w:rsidR="00C32DA8" w:rsidRPr="007D3E41">
        <w:rPr>
          <w:b w:val="0"/>
          <w:bCs w:val="0"/>
        </w:rPr>
        <w:t>систематическую уборку объекта от строительного мусора с его последующим вывозом на специализированные полигоны;</w:t>
      </w:r>
    </w:p>
    <w:p w:rsidR="00C32DA8" w:rsidRPr="007D3E41" w:rsidRDefault="00570C2C" w:rsidP="008422BF">
      <w:pPr>
        <w:pStyle w:val="33"/>
        <w:ind w:right="-5"/>
        <w:jc w:val="both"/>
        <w:rPr>
          <w:b w:val="0"/>
          <w:bCs w:val="0"/>
        </w:rPr>
      </w:pPr>
      <w:r w:rsidRPr="007D3E41">
        <w:rPr>
          <w:b w:val="0"/>
          <w:bCs w:val="0"/>
        </w:rPr>
        <w:t xml:space="preserve">- </w:t>
      </w:r>
      <w:r w:rsidR="00C32DA8" w:rsidRPr="007D3E41">
        <w:rPr>
          <w:b w:val="0"/>
          <w:bCs w:val="0"/>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5B0B4C" w:rsidRPr="007D3E41" w:rsidRDefault="00570C2C" w:rsidP="008422BF">
      <w:pPr>
        <w:pStyle w:val="33"/>
        <w:tabs>
          <w:tab w:val="num" w:pos="2880"/>
        </w:tabs>
        <w:ind w:right="-5"/>
        <w:jc w:val="both"/>
        <w:rPr>
          <w:b w:val="0"/>
          <w:bCs w:val="0"/>
        </w:rPr>
      </w:pPr>
      <w:r w:rsidRPr="007D3E41">
        <w:rPr>
          <w:b w:val="0"/>
          <w:bCs w:val="0"/>
        </w:rPr>
        <w:lastRenderedPageBreak/>
        <w:t xml:space="preserve">- </w:t>
      </w:r>
      <w:r w:rsidR="00C32DA8" w:rsidRPr="007D3E41">
        <w:rPr>
          <w:b w:val="0"/>
          <w:bCs w:val="0"/>
        </w:rPr>
        <w:t>заключает договоры на утилизацию отходов строительного производства без увеличения договорной цены.</w:t>
      </w:r>
    </w:p>
    <w:p w:rsidR="00FA4253" w:rsidRPr="007D3E41" w:rsidRDefault="00FA4253" w:rsidP="008422BF">
      <w:pPr>
        <w:pStyle w:val="33"/>
        <w:tabs>
          <w:tab w:val="num" w:pos="2880"/>
        </w:tabs>
        <w:ind w:right="-5"/>
        <w:jc w:val="both"/>
        <w:rPr>
          <w:b w:val="0"/>
          <w:bCs w:val="0"/>
        </w:rPr>
      </w:pPr>
      <w:r w:rsidRPr="007D3E41">
        <w:rPr>
          <w:b w:val="0"/>
          <w:bCs w:val="0"/>
        </w:rPr>
        <w:t>10.</w:t>
      </w:r>
      <w:r w:rsidR="001D05E8" w:rsidRPr="007D3E41">
        <w:rPr>
          <w:b w:val="0"/>
          <w:bCs w:val="0"/>
        </w:rPr>
        <w:t>18</w:t>
      </w:r>
      <w:r w:rsidRPr="007D3E41">
        <w:rPr>
          <w:b w:val="0"/>
          <w:bCs w:val="0"/>
        </w:rPr>
        <w:t xml:space="preserve">. </w:t>
      </w:r>
      <w:r w:rsidR="00FD1795" w:rsidRPr="007D3E41">
        <w:rPr>
          <w:b w:val="0"/>
          <w:bCs w:val="0"/>
          <w:lang w:val="ru-RU"/>
        </w:rPr>
        <w:t>Заказчик</w:t>
      </w:r>
      <w:r w:rsidR="00FD1795" w:rsidRPr="007D3E41">
        <w:rPr>
          <w:b w:val="0"/>
          <w:bCs w:val="0"/>
        </w:rPr>
        <w:t xml:space="preserve"> </w:t>
      </w:r>
      <w:r w:rsidRPr="007D3E41">
        <w:rPr>
          <w:b w:val="0"/>
          <w:bCs w:val="0"/>
        </w:rPr>
        <w:t xml:space="preserve">при исполнении настоящего Договора </w:t>
      </w:r>
      <w:r w:rsidR="00FD1795" w:rsidRPr="007D3E41">
        <w:rPr>
          <w:b w:val="0"/>
          <w:bCs w:val="0"/>
          <w:lang w:val="ru-RU"/>
        </w:rPr>
        <w:t>при необходимости</w:t>
      </w:r>
      <w:r w:rsidR="00FD1795" w:rsidRPr="007D3E41">
        <w:rPr>
          <w:b w:val="0"/>
          <w:bCs w:val="0"/>
        </w:rPr>
        <w:t xml:space="preserve"> осуществля</w:t>
      </w:r>
      <w:r w:rsidR="00FD1795" w:rsidRPr="007D3E41">
        <w:rPr>
          <w:b w:val="0"/>
          <w:bCs w:val="0"/>
          <w:lang w:val="ru-RU"/>
        </w:rPr>
        <w:t>ет</w:t>
      </w:r>
      <w:r w:rsidR="00FD1795" w:rsidRPr="007D3E41">
        <w:rPr>
          <w:b w:val="0"/>
          <w:bCs w:val="0"/>
        </w:rPr>
        <w:t xml:space="preserve"> </w:t>
      </w:r>
      <w:r w:rsidRPr="007D3E41">
        <w:rPr>
          <w:b w:val="0"/>
          <w:bCs w:val="0"/>
        </w:rPr>
        <w:t>авторский надзор, включающий в себя, в том числе, но не</w:t>
      </w:r>
      <w:r w:rsidR="00591D99" w:rsidRPr="007D3E41">
        <w:rPr>
          <w:b w:val="0"/>
          <w:bCs w:val="0"/>
        </w:rPr>
        <w:t xml:space="preserve"> </w:t>
      </w:r>
      <w:r w:rsidRPr="007D3E41">
        <w:rPr>
          <w:b w:val="0"/>
          <w:bCs w:val="0"/>
        </w:rPr>
        <w:t>ограничиваясь, выполнение следующих мероприятий:</w:t>
      </w:r>
    </w:p>
    <w:p w:rsidR="00FA4253" w:rsidRPr="00A3687C" w:rsidRDefault="001D05E8" w:rsidP="008422BF">
      <w:pPr>
        <w:pStyle w:val="33"/>
        <w:tabs>
          <w:tab w:val="num" w:pos="2880"/>
        </w:tabs>
        <w:ind w:right="-5"/>
        <w:jc w:val="both"/>
        <w:rPr>
          <w:b w:val="0"/>
          <w:bCs w:val="0"/>
        </w:rPr>
      </w:pPr>
      <w:r w:rsidRPr="007D3E41">
        <w:rPr>
          <w:b w:val="0"/>
          <w:bCs w:val="0"/>
        </w:rPr>
        <w:t>10.18</w:t>
      </w:r>
      <w:r w:rsidR="00FA4253" w:rsidRPr="007D3E41">
        <w:rPr>
          <w:b w:val="0"/>
          <w:bCs w:val="0"/>
        </w:rPr>
        <w:t>.1.</w:t>
      </w:r>
      <w:r w:rsidR="00D7072C">
        <w:rPr>
          <w:b w:val="0"/>
        </w:rPr>
        <w:t xml:space="preserve"> проверку в</w:t>
      </w:r>
      <w:r w:rsidR="00FA4253" w:rsidRPr="007D3E41">
        <w:rPr>
          <w:b w:val="0"/>
        </w:rPr>
        <w:t xml:space="preserve"> процессе </w:t>
      </w:r>
      <w:r w:rsidR="00591D99" w:rsidRPr="007D3E41">
        <w:rPr>
          <w:b w:val="0"/>
        </w:rPr>
        <w:t>строительства</w:t>
      </w:r>
      <w:r w:rsidR="00591D99" w:rsidRPr="00A3687C">
        <w:rPr>
          <w:b w:val="0"/>
        </w:rPr>
        <w:t xml:space="preserve"> соответствия</w:t>
      </w:r>
      <w:r w:rsidR="00FA4253" w:rsidRPr="00A3687C">
        <w:rPr>
          <w:b w:val="0"/>
        </w:rPr>
        <w:t xml:space="preserve"> вы</w:t>
      </w:r>
      <w:r w:rsidR="00D7072C">
        <w:rPr>
          <w:b w:val="0"/>
        </w:rPr>
        <w:t>полненных работ проектным решениям, предусмотренным рабочей документацией;</w:t>
      </w:r>
      <w:r w:rsidR="00FA4253" w:rsidRPr="00A3687C">
        <w:rPr>
          <w:b w:val="0"/>
        </w:rPr>
        <w:t xml:space="preserve"> соответствие выпол</w:t>
      </w:r>
      <w:r w:rsidR="00D7072C">
        <w:rPr>
          <w:b w:val="0"/>
        </w:rPr>
        <w:t>няемых работ проекту организации строительства;</w:t>
      </w:r>
      <w:r w:rsidR="00FA4253" w:rsidRPr="00A3687C">
        <w:rPr>
          <w:b w:val="0"/>
        </w:rPr>
        <w:t xml:space="preserve"> качество производства  строительно-монта</w:t>
      </w:r>
      <w:r w:rsidR="00D7072C">
        <w:rPr>
          <w:b w:val="0"/>
        </w:rPr>
        <w:t xml:space="preserve">жных работ и работ по </w:t>
      </w:r>
      <w:r w:rsidR="00FA4253" w:rsidRPr="00A3687C">
        <w:rPr>
          <w:b w:val="0"/>
        </w:rPr>
        <w:t>монтажу технологическ</w:t>
      </w:r>
      <w:r w:rsidR="00591D99" w:rsidRPr="00A3687C">
        <w:rPr>
          <w:b w:val="0"/>
        </w:rPr>
        <w:t>ого и других видов оборудования.</w:t>
      </w:r>
    </w:p>
    <w:p w:rsidR="00FA4253" w:rsidRPr="00A3687C" w:rsidRDefault="001D05E8"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10.18</w:t>
      </w:r>
      <w:r w:rsidR="00FA4253" w:rsidRPr="00A3687C">
        <w:rPr>
          <w:rFonts w:ascii="Times New Roman" w:hAnsi="Times New Roman"/>
          <w:sz w:val="24"/>
          <w:szCs w:val="24"/>
          <w:lang w:eastAsia="ru-RU"/>
        </w:rPr>
        <w:t>.2.</w:t>
      </w:r>
      <w:r w:rsidR="00591D99" w:rsidRPr="00A3687C">
        <w:rPr>
          <w:rFonts w:ascii="Times New Roman" w:hAnsi="Times New Roman"/>
          <w:sz w:val="24"/>
          <w:szCs w:val="24"/>
          <w:lang w:eastAsia="ru-RU"/>
        </w:rPr>
        <w:t xml:space="preserve"> осуществление</w:t>
      </w:r>
      <w:r w:rsidR="00FA4253" w:rsidRPr="00A3687C">
        <w:rPr>
          <w:rFonts w:ascii="Times New Roman" w:hAnsi="Times New Roman"/>
          <w:sz w:val="24"/>
          <w:szCs w:val="24"/>
          <w:lang w:eastAsia="ru-RU"/>
        </w:rPr>
        <w:t xml:space="preserve"> </w:t>
      </w:r>
      <w:r w:rsidR="00591D99" w:rsidRPr="00A3687C">
        <w:rPr>
          <w:rFonts w:ascii="Times New Roman" w:hAnsi="Times New Roman"/>
          <w:sz w:val="24"/>
          <w:szCs w:val="24"/>
          <w:lang w:eastAsia="ru-RU"/>
        </w:rPr>
        <w:t xml:space="preserve">контроля и </w:t>
      </w:r>
      <w:r w:rsidR="00FA4253" w:rsidRPr="00A3687C">
        <w:rPr>
          <w:rFonts w:ascii="Times New Roman" w:hAnsi="Times New Roman"/>
          <w:sz w:val="24"/>
          <w:szCs w:val="24"/>
          <w:lang w:eastAsia="ru-RU"/>
        </w:rPr>
        <w:t>надзор</w:t>
      </w:r>
      <w:r w:rsidR="00591D99" w:rsidRPr="00A3687C">
        <w:rPr>
          <w:rFonts w:ascii="Times New Roman" w:hAnsi="Times New Roman"/>
          <w:sz w:val="24"/>
          <w:szCs w:val="24"/>
          <w:lang w:eastAsia="ru-RU"/>
        </w:rPr>
        <w:t>а</w:t>
      </w:r>
      <w:r w:rsidR="00253679">
        <w:rPr>
          <w:rFonts w:ascii="Times New Roman" w:hAnsi="Times New Roman"/>
          <w:sz w:val="24"/>
          <w:szCs w:val="24"/>
          <w:lang w:eastAsia="ru-RU"/>
        </w:rPr>
        <w:t xml:space="preserve"> за </w:t>
      </w:r>
      <w:r w:rsidR="00FA4253" w:rsidRPr="00A3687C">
        <w:rPr>
          <w:rFonts w:ascii="Times New Roman" w:hAnsi="Times New Roman"/>
          <w:sz w:val="24"/>
          <w:szCs w:val="24"/>
          <w:lang w:eastAsia="ru-RU"/>
        </w:rPr>
        <w:t>производством</w:t>
      </w:r>
      <w:r w:rsidR="00591D99" w:rsidRPr="00A3687C">
        <w:rPr>
          <w:rFonts w:ascii="Times New Roman" w:hAnsi="Times New Roman"/>
          <w:sz w:val="24"/>
          <w:szCs w:val="24"/>
          <w:lang w:eastAsia="ru-RU"/>
        </w:rPr>
        <w:t xml:space="preserve"> </w:t>
      </w:r>
      <w:r w:rsidR="00253679">
        <w:rPr>
          <w:rFonts w:ascii="Times New Roman" w:hAnsi="Times New Roman"/>
          <w:sz w:val="24"/>
          <w:szCs w:val="24"/>
          <w:lang w:eastAsia="ru-RU"/>
        </w:rPr>
        <w:t>строительных изделий,</w:t>
      </w:r>
      <w:r w:rsidR="00FA4253" w:rsidRPr="00A3687C">
        <w:rPr>
          <w:rFonts w:ascii="Times New Roman" w:hAnsi="Times New Roman"/>
          <w:sz w:val="24"/>
          <w:szCs w:val="24"/>
          <w:lang w:eastAsia="ru-RU"/>
        </w:rPr>
        <w:t xml:space="preserve"> конструкций, деталей, приборов и оборудования в</w:t>
      </w:r>
      <w:r w:rsidR="00591D99" w:rsidRPr="00A3687C">
        <w:rPr>
          <w:rFonts w:ascii="Times New Roman" w:hAnsi="Times New Roman"/>
          <w:sz w:val="24"/>
          <w:szCs w:val="24"/>
          <w:lang w:eastAsia="ru-RU"/>
        </w:rPr>
        <w:t xml:space="preserve"> </w:t>
      </w:r>
      <w:r w:rsidR="00253679">
        <w:rPr>
          <w:rFonts w:ascii="Times New Roman" w:hAnsi="Times New Roman"/>
          <w:sz w:val="24"/>
          <w:szCs w:val="24"/>
          <w:lang w:eastAsia="ru-RU"/>
        </w:rPr>
        <w:t xml:space="preserve">случаях, когда строительные </w:t>
      </w:r>
      <w:r w:rsidR="00FA4253" w:rsidRPr="00A3687C">
        <w:rPr>
          <w:rFonts w:ascii="Times New Roman" w:hAnsi="Times New Roman"/>
          <w:sz w:val="24"/>
          <w:szCs w:val="24"/>
          <w:lang w:eastAsia="ru-RU"/>
        </w:rPr>
        <w:t>издели</w:t>
      </w:r>
      <w:r w:rsidR="00253679">
        <w:rPr>
          <w:rFonts w:ascii="Times New Roman" w:hAnsi="Times New Roman"/>
          <w:sz w:val="24"/>
          <w:szCs w:val="24"/>
          <w:lang w:eastAsia="ru-RU"/>
        </w:rPr>
        <w:t xml:space="preserve">я, конструкции, детали и </w:t>
      </w:r>
      <w:r w:rsidR="00591D99" w:rsidRPr="00A3687C">
        <w:rPr>
          <w:rFonts w:ascii="Times New Roman" w:hAnsi="Times New Roman"/>
          <w:sz w:val="24"/>
          <w:szCs w:val="24"/>
          <w:lang w:eastAsia="ru-RU"/>
        </w:rPr>
        <w:t xml:space="preserve">иные детали </w:t>
      </w:r>
      <w:r w:rsidR="00FA4253" w:rsidRPr="00A3687C">
        <w:rPr>
          <w:rFonts w:ascii="Times New Roman" w:hAnsi="Times New Roman"/>
          <w:sz w:val="24"/>
          <w:szCs w:val="24"/>
          <w:lang w:eastAsia="ru-RU"/>
        </w:rPr>
        <w:t>изготавливаются на объекте строительства.</w:t>
      </w:r>
    </w:p>
    <w:p w:rsidR="005B5FC4" w:rsidRDefault="001D05E8"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10.18</w:t>
      </w:r>
      <w:r w:rsidR="00591D99" w:rsidRPr="00A3687C">
        <w:rPr>
          <w:rFonts w:ascii="Times New Roman" w:hAnsi="Times New Roman"/>
          <w:sz w:val="24"/>
          <w:szCs w:val="24"/>
          <w:lang w:eastAsia="ru-RU"/>
        </w:rPr>
        <w:t>.3. с</w:t>
      </w:r>
      <w:r w:rsidR="00FA4253" w:rsidRPr="00A3687C">
        <w:rPr>
          <w:rFonts w:ascii="Times New Roman" w:hAnsi="Times New Roman"/>
          <w:sz w:val="24"/>
          <w:szCs w:val="24"/>
          <w:lang w:eastAsia="ru-RU"/>
        </w:rPr>
        <w:t>воевременно</w:t>
      </w:r>
      <w:r w:rsidR="00591D99" w:rsidRPr="00A3687C">
        <w:rPr>
          <w:rFonts w:ascii="Times New Roman" w:hAnsi="Times New Roman"/>
          <w:sz w:val="24"/>
          <w:szCs w:val="24"/>
          <w:lang w:eastAsia="ru-RU"/>
        </w:rPr>
        <w:t>е</w:t>
      </w:r>
      <w:r w:rsidR="00FA4253" w:rsidRPr="00A3687C">
        <w:rPr>
          <w:rFonts w:ascii="Times New Roman" w:hAnsi="Times New Roman"/>
          <w:sz w:val="24"/>
          <w:szCs w:val="24"/>
          <w:lang w:eastAsia="ru-RU"/>
        </w:rPr>
        <w:t xml:space="preserve"> реш</w:t>
      </w:r>
      <w:r w:rsidR="00591D99" w:rsidRPr="00A3687C">
        <w:rPr>
          <w:rFonts w:ascii="Times New Roman" w:hAnsi="Times New Roman"/>
          <w:sz w:val="24"/>
          <w:szCs w:val="24"/>
          <w:lang w:eastAsia="ru-RU"/>
        </w:rPr>
        <w:t xml:space="preserve">ение </w:t>
      </w:r>
      <w:r w:rsidR="00FA4253" w:rsidRPr="00A3687C">
        <w:rPr>
          <w:rFonts w:ascii="Times New Roman" w:hAnsi="Times New Roman"/>
          <w:sz w:val="24"/>
          <w:szCs w:val="24"/>
          <w:lang w:eastAsia="ru-RU"/>
        </w:rPr>
        <w:t>возник</w:t>
      </w:r>
      <w:r w:rsidR="00591D99" w:rsidRPr="00A3687C">
        <w:rPr>
          <w:rFonts w:ascii="Times New Roman" w:hAnsi="Times New Roman"/>
          <w:sz w:val="24"/>
          <w:szCs w:val="24"/>
          <w:lang w:eastAsia="ru-RU"/>
        </w:rPr>
        <w:t xml:space="preserve">ающих </w:t>
      </w:r>
      <w:r w:rsidR="00253679">
        <w:rPr>
          <w:rFonts w:ascii="Times New Roman" w:hAnsi="Times New Roman"/>
          <w:sz w:val="24"/>
          <w:szCs w:val="24"/>
          <w:lang w:eastAsia="ru-RU"/>
        </w:rPr>
        <w:t xml:space="preserve">в процессе </w:t>
      </w:r>
      <w:r w:rsidR="00FA4253" w:rsidRPr="00A3687C">
        <w:rPr>
          <w:rFonts w:ascii="Times New Roman" w:hAnsi="Times New Roman"/>
          <w:sz w:val="24"/>
          <w:szCs w:val="24"/>
          <w:lang w:eastAsia="ru-RU"/>
        </w:rPr>
        <w:t>строительства</w:t>
      </w:r>
      <w:r w:rsidR="00591D99" w:rsidRPr="00A3687C">
        <w:rPr>
          <w:rFonts w:ascii="Times New Roman" w:hAnsi="Times New Roman"/>
          <w:sz w:val="24"/>
          <w:szCs w:val="24"/>
          <w:lang w:eastAsia="ru-RU"/>
        </w:rPr>
        <w:t xml:space="preserve"> вопросов</w:t>
      </w:r>
      <w:r w:rsidR="00FA4253" w:rsidRPr="00A3687C">
        <w:rPr>
          <w:rFonts w:ascii="Times New Roman" w:hAnsi="Times New Roman"/>
          <w:sz w:val="24"/>
          <w:szCs w:val="24"/>
          <w:lang w:eastAsia="ru-RU"/>
        </w:rPr>
        <w:t xml:space="preserve"> по проектной документации.</w:t>
      </w:r>
    </w:p>
    <w:p w:rsidR="00FA4253" w:rsidRPr="00A3687C" w:rsidRDefault="00591D99"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w:t>
      </w:r>
      <w:r w:rsidR="00FA4253" w:rsidRPr="00A3687C">
        <w:rPr>
          <w:rFonts w:ascii="Times New Roman" w:hAnsi="Times New Roman"/>
          <w:sz w:val="24"/>
          <w:szCs w:val="24"/>
          <w:lang w:eastAsia="ru-RU"/>
        </w:rPr>
        <w:t>.</w:t>
      </w:r>
      <w:r w:rsidRPr="00A3687C">
        <w:rPr>
          <w:rFonts w:ascii="Times New Roman" w:hAnsi="Times New Roman"/>
          <w:sz w:val="24"/>
          <w:szCs w:val="24"/>
          <w:lang w:eastAsia="ru-RU"/>
        </w:rPr>
        <w:t>1</w:t>
      </w:r>
      <w:r w:rsidR="001D05E8" w:rsidRPr="00A3687C">
        <w:rPr>
          <w:rFonts w:ascii="Times New Roman" w:hAnsi="Times New Roman"/>
          <w:sz w:val="24"/>
          <w:szCs w:val="24"/>
          <w:lang w:eastAsia="ru-RU"/>
        </w:rPr>
        <w:t>8</w:t>
      </w:r>
      <w:r w:rsidR="00FA4253" w:rsidRPr="00A3687C">
        <w:rPr>
          <w:rFonts w:ascii="Times New Roman" w:hAnsi="Times New Roman"/>
          <w:sz w:val="24"/>
          <w:szCs w:val="24"/>
          <w:lang w:eastAsia="ru-RU"/>
        </w:rPr>
        <w:t xml:space="preserve">.4. </w:t>
      </w:r>
      <w:r w:rsidRPr="00A3687C">
        <w:rPr>
          <w:rFonts w:ascii="Times New Roman" w:hAnsi="Times New Roman"/>
          <w:sz w:val="24"/>
          <w:szCs w:val="24"/>
          <w:lang w:eastAsia="ru-RU"/>
        </w:rPr>
        <w:t xml:space="preserve">ведение </w:t>
      </w:r>
      <w:r w:rsidR="00FA4253" w:rsidRPr="00A3687C">
        <w:rPr>
          <w:rFonts w:ascii="Times New Roman" w:hAnsi="Times New Roman"/>
          <w:sz w:val="24"/>
          <w:szCs w:val="24"/>
          <w:lang w:eastAsia="ru-RU"/>
        </w:rPr>
        <w:t>журнал</w:t>
      </w:r>
      <w:r w:rsidRPr="00A3687C">
        <w:rPr>
          <w:rFonts w:ascii="Times New Roman" w:hAnsi="Times New Roman"/>
          <w:sz w:val="24"/>
          <w:szCs w:val="24"/>
          <w:lang w:eastAsia="ru-RU"/>
        </w:rPr>
        <w:t>а</w:t>
      </w:r>
      <w:r w:rsidR="00FA4253" w:rsidRPr="00A3687C">
        <w:rPr>
          <w:rFonts w:ascii="Times New Roman" w:hAnsi="Times New Roman"/>
          <w:sz w:val="24"/>
          <w:szCs w:val="24"/>
          <w:lang w:eastAsia="ru-RU"/>
        </w:rPr>
        <w:t xml:space="preserve"> авторского</w:t>
      </w:r>
      <w:r w:rsidRPr="00A3687C">
        <w:rPr>
          <w:rFonts w:ascii="Times New Roman" w:hAnsi="Times New Roman"/>
          <w:sz w:val="24"/>
          <w:szCs w:val="24"/>
          <w:lang w:eastAsia="ru-RU"/>
        </w:rPr>
        <w:t xml:space="preserve"> надзора</w:t>
      </w:r>
      <w:r w:rsidR="00FA4253" w:rsidRPr="00A3687C">
        <w:rPr>
          <w:rFonts w:ascii="Times New Roman" w:hAnsi="Times New Roman"/>
          <w:sz w:val="24"/>
          <w:szCs w:val="24"/>
          <w:lang w:eastAsia="ru-RU"/>
        </w:rPr>
        <w:t>, в</w:t>
      </w:r>
      <w:r w:rsidR="00253679">
        <w:rPr>
          <w:rFonts w:ascii="Times New Roman" w:hAnsi="Times New Roman"/>
          <w:sz w:val="24"/>
          <w:szCs w:val="24"/>
          <w:lang w:eastAsia="ru-RU"/>
        </w:rPr>
        <w:t xml:space="preserve"> котором </w:t>
      </w:r>
      <w:r w:rsidRPr="00A3687C">
        <w:rPr>
          <w:rFonts w:ascii="Times New Roman" w:hAnsi="Times New Roman"/>
          <w:sz w:val="24"/>
          <w:szCs w:val="24"/>
          <w:lang w:eastAsia="ru-RU"/>
        </w:rPr>
        <w:t>фиксируются</w:t>
      </w:r>
      <w:r w:rsidR="00253679">
        <w:rPr>
          <w:rFonts w:ascii="Times New Roman" w:hAnsi="Times New Roman"/>
          <w:sz w:val="24"/>
          <w:szCs w:val="24"/>
          <w:lang w:eastAsia="ru-RU"/>
        </w:rPr>
        <w:t xml:space="preserve"> выявленные при строительстве отступления </w:t>
      </w:r>
      <w:r w:rsidR="00FA4253" w:rsidRPr="00A3687C">
        <w:rPr>
          <w:rFonts w:ascii="Times New Roman" w:hAnsi="Times New Roman"/>
          <w:sz w:val="24"/>
          <w:szCs w:val="24"/>
          <w:lang w:eastAsia="ru-RU"/>
        </w:rPr>
        <w:t>от</w:t>
      </w:r>
      <w:r w:rsidRPr="00A3687C">
        <w:rPr>
          <w:rFonts w:ascii="Times New Roman" w:hAnsi="Times New Roman"/>
          <w:sz w:val="24"/>
          <w:szCs w:val="24"/>
          <w:lang w:eastAsia="ru-RU"/>
        </w:rPr>
        <w:t xml:space="preserve"> </w:t>
      </w:r>
      <w:r w:rsidR="00253679">
        <w:rPr>
          <w:rFonts w:ascii="Times New Roman" w:hAnsi="Times New Roman"/>
          <w:sz w:val="24"/>
          <w:szCs w:val="24"/>
          <w:lang w:eastAsia="ru-RU"/>
        </w:rPr>
        <w:t>проектной</w:t>
      </w:r>
      <w:r w:rsidR="00FA4253" w:rsidRPr="00A3687C">
        <w:rPr>
          <w:rFonts w:ascii="Times New Roman" w:hAnsi="Times New Roman"/>
          <w:sz w:val="24"/>
          <w:szCs w:val="24"/>
          <w:lang w:eastAsia="ru-RU"/>
        </w:rPr>
        <w:t xml:space="preserve"> документ</w:t>
      </w:r>
      <w:r w:rsidR="00253679">
        <w:rPr>
          <w:rFonts w:ascii="Times New Roman" w:hAnsi="Times New Roman"/>
          <w:sz w:val="24"/>
          <w:szCs w:val="24"/>
          <w:lang w:eastAsia="ru-RU"/>
        </w:rPr>
        <w:t xml:space="preserve">ации и нарушения требований </w:t>
      </w:r>
      <w:r w:rsidR="00FA4253" w:rsidRPr="00A3687C">
        <w:rPr>
          <w:rFonts w:ascii="Times New Roman" w:hAnsi="Times New Roman"/>
          <w:sz w:val="24"/>
          <w:szCs w:val="24"/>
          <w:lang w:eastAsia="ru-RU"/>
        </w:rPr>
        <w:t>строительных норм и</w:t>
      </w:r>
      <w:r w:rsidRPr="00A3687C">
        <w:rPr>
          <w:rFonts w:ascii="Times New Roman" w:hAnsi="Times New Roman"/>
          <w:sz w:val="24"/>
          <w:szCs w:val="24"/>
          <w:lang w:eastAsia="ru-RU"/>
        </w:rPr>
        <w:t xml:space="preserve"> </w:t>
      </w:r>
      <w:r w:rsidR="00253679">
        <w:rPr>
          <w:rFonts w:ascii="Times New Roman" w:hAnsi="Times New Roman"/>
          <w:sz w:val="24"/>
          <w:szCs w:val="24"/>
          <w:lang w:eastAsia="ru-RU"/>
        </w:rPr>
        <w:t>правил,</w:t>
      </w:r>
      <w:r w:rsidR="00FA4253" w:rsidRPr="00A3687C">
        <w:rPr>
          <w:rFonts w:ascii="Times New Roman" w:hAnsi="Times New Roman"/>
          <w:sz w:val="24"/>
          <w:szCs w:val="24"/>
          <w:lang w:eastAsia="ru-RU"/>
        </w:rPr>
        <w:t xml:space="preserve"> техничес</w:t>
      </w:r>
      <w:r w:rsidR="00253679">
        <w:rPr>
          <w:rFonts w:ascii="Times New Roman" w:hAnsi="Times New Roman"/>
          <w:sz w:val="24"/>
          <w:szCs w:val="24"/>
          <w:lang w:eastAsia="ru-RU"/>
        </w:rPr>
        <w:t xml:space="preserve">ких условий по производству </w:t>
      </w:r>
      <w:r w:rsidR="00FA4253" w:rsidRPr="00A3687C">
        <w:rPr>
          <w:rFonts w:ascii="Times New Roman" w:hAnsi="Times New Roman"/>
          <w:sz w:val="24"/>
          <w:szCs w:val="24"/>
          <w:lang w:eastAsia="ru-RU"/>
        </w:rPr>
        <w:t>строительно-монтажных</w:t>
      </w:r>
      <w:r w:rsidR="00D7072C">
        <w:rPr>
          <w:rFonts w:ascii="Times New Roman" w:hAnsi="Times New Roman"/>
          <w:sz w:val="24"/>
          <w:szCs w:val="24"/>
          <w:lang w:eastAsia="ru-RU"/>
        </w:rPr>
        <w:t xml:space="preserve"> работ,</w:t>
      </w:r>
      <w:r w:rsidRPr="00A3687C">
        <w:rPr>
          <w:rFonts w:ascii="Times New Roman" w:hAnsi="Times New Roman"/>
          <w:sz w:val="24"/>
          <w:szCs w:val="24"/>
          <w:lang w:eastAsia="ru-RU"/>
        </w:rPr>
        <w:t xml:space="preserve"> выдача</w:t>
      </w:r>
      <w:r w:rsidR="00D7072C">
        <w:rPr>
          <w:rFonts w:ascii="Times New Roman" w:hAnsi="Times New Roman"/>
          <w:sz w:val="24"/>
          <w:szCs w:val="24"/>
          <w:lang w:eastAsia="ru-RU"/>
        </w:rPr>
        <w:t xml:space="preserve"> указания и рекомендации по их устранению, </w:t>
      </w:r>
      <w:r w:rsidR="00FA4253" w:rsidRPr="00A3687C">
        <w:rPr>
          <w:rFonts w:ascii="Times New Roman" w:hAnsi="Times New Roman"/>
          <w:sz w:val="24"/>
          <w:szCs w:val="24"/>
          <w:lang w:eastAsia="ru-RU"/>
        </w:rPr>
        <w:t>а также</w:t>
      </w:r>
      <w:r w:rsidRPr="00A3687C">
        <w:rPr>
          <w:rFonts w:ascii="Times New Roman" w:hAnsi="Times New Roman"/>
          <w:sz w:val="24"/>
          <w:szCs w:val="24"/>
          <w:lang w:eastAsia="ru-RU"/>
        </w:rPr>
        <w:t xml:space="preserve"> установление сроков</w:t>
      </w:r>
      <w:r w:rsidR="00FA4253" w:rsidRPr="00A3687C">
        <w:rPr>
          <w:rFonts w:ascii="Times New Roman" w:hAnsi="Times New Roman"/>
          <w:sz w:val="24"/>
          <w:szCs w:val="24"/>
          <w:lang w:eastAsia="ru-RU"/>
        </w:rPr>
        <w:t xml:space="preserve"> устранения отступлений и нарушений.</w:t>
      </w:r>
    </w:p>
    <w:p w:rsidR="00FA4253" w:rsidRPr="00A3687C" w:rsidRDefault="001D05E8"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10.18</w:t>
      </w:r>
      <w:r w:rsidR="00591D99" w:rsidRPr="00A3687C">
        <w:rPr>
          <w:rFonts w:ascii="Times New Roman" w:hAnsi="Times New Roman"/>
          <w:sz w:val="24"/>
          <w:szCs w:val="24"/>
          <w:lang w:eastAsia="ru-RU"/>
        </w:rPr>
        <w:t>.5. с</w:t>
      </w:r>
      <w:r w:rsidR="00253679">
        <w:rPr>
          <w:rFonts w:ascii="Times New Roman" w:hAnsi="Times New Roman"/>
          <w:sz w:val="24"/>
          <w:szCs w:val="24"/>
          <w:lang w:eastAsia="ru-RU"/>
        </w:rPr>
        <w:t>ледить за своевременным и качественным</w:t>
      </w:r>
      <w:r w:rsidR="00FA4253" w:rsidRPr="00A3687C">
        <w:rPr>
          <w:rFonts w:ascii="Times New Roman" w:hAnsi="Times New Roman"/>
          <w:sz w:val="24"/>
          <w:szCs w:val="24"/>
          <w:lang w:eastAsia="ru-RU"/>
        </w:rPr>
        <w:t xml:space="preserve"> исполнением</w:t>
      </w:r>
      <w:r w:rsidR="00591D99" w:rsidRPr="00A3687C">
        <w:rPr>
          <w:rFonts w:ascii="Times New Roman" w:hAnsi="Times New Roman"/>
          <w:sz w:val="24"/>
          <w:szCs w:val="24"/>
          <w:lang w:eastAsia="ru-RU"/>
        </w:rPr>
        <w:t xml:space="preserve"> </w:t>
      </w:r>
      <w:r w:rsidR="00253679">
        <w:rPr>
          <w:rFonts w:ascii="Times New Roman" w:hAnsi="Times New Roman"/>
          <w:sz w:val="24"/>
          <w:szCs w:val="24"/>
          <w:lang w:eastAsia="ru-RU"/>
        </w:rPr>
        <w:t xml:space="preserve">указаний, </w:t>
      </w:r>
      <w:r w:rsidR="00FA4253" w:rsidRPr="00A3687C">
        <w:rPr>
          <w:rFonts w:ascii="Times New Roman" w:hAnsi="Times New Roman"/>
          <w:sz w:val="24"/>
          <w:szCs w:val="24"/>
          <w:lang w:eastAsia="ru-RU"/>
        </w:rPr>
        <w:t>внесенных в журнал авторского надзора. Указания, записанные</w:t>
      </w:r>
      <w:r w:rsidR="00591D99" w:rsidRPr="00A3687C">
        <w:rPr>
          <w:rFonts w:ascii="Times New Roman" w:hAnsi="Times New Roman"/>
          <w:sz w:val="24"/>
          <w:szCs w:val="24"/>
          <w:lang w:eastAsia="ru-RU"/>
        </w:rPr>
        <w:t xml:space="preserve"> </w:t>
      </w:r>
      <w:r w:rsidR="00253679">
        <w:rPr>
          <w:rFonts w:ascii="Times New Roman" w:hAnsi="Times New Roman"/>
          <w:sz w:val="24"/>
          <w:szCs w:val="24"/>
          <w:lang w:eastAsia="ru-RU"/>
        </w:rPr>
        <w:t xml:space="preserve">в журнал авторского надзора, </w:t>
      </w:r>
      <w:r w:rsidR="00FA4253" w:rsidRPr="00A3687C">
        <w:rPr>
          <w:rFonts w:ascii="Times New Roman" w:hAnsi="Times New Roman"/>
          <w:sz w:val="24"/>
          <w:szCs w:val="24"/>
          <w:lang w:eastAsia="ru-RU"/>
        </w:rPr>
        <w:t>обязательны для исполнения организациями</w:t>
      </w:r>
      <w:r w:rsidR="00591D99" w:rsidRPr="00A3687C">
        <w:rPr>
          <w:rFonts w:ascii="Times New Roman" w:hAnsi="Times New Roman"/>
          <w:sz w:val="24"/>
          <w:szCs w:val="24"/>
          <w:lang w:eastAsia="ru-RU"/>
        </w:rPr>
        <w:t xml:space="preserve"> П</w:t>
      </w:r>
      <w:r w:rsidR="00FA4253" w:rsidRPr="00A3687C">
        <w:rPr>
          <w:rFonts w:ascii="Times New Roman" w:hAnsi="Times New Roman"/>
          <w:sz w:val="24"/>
          <w:szCs w:val="24"/>
          <w:lang w:eastAsia="ru-RU"/>
        </w:rPr>
        <w:t>одрядчика</w:t>
      </w:r>
      <w:r w:rsidR="00591D99" w:rsidRPr="00A3687C">
        <w:rPr>
          <w:rFonts w:ascii="Times New Roman" w:hAnsi="Times New Roman"/>
          <w:sz w:val="24"/>
          <w:szCs w:val="24"/>
          <w:lang w:eastAsia="ru-RU"/>
        </w:rPr>
        <w:t xml:space="preserve"> (субподрядчики), в случае их привлечения</w:t>
      </w:r>
      <w:r w:rsidR="00FA4253" w:rsidRPr="00A3687C">
        <w:rPr>
          <w:rFonts w:ascii="Times New Roman" w:hAnsi="Times New Roman"/>
          <w:sz w:val="24"/>
          <w:szCs w:val="24"/>
          <w:lang w:eastAsia="ru-RU"/>
        </w:rPr>
        <w:t>.  В случае несвоевременного или некачественного</w:t>
      </w:r>
      <w:r w:rsidR="00591D99" w:rsidRPr="00A3687C">
        <w:rPr>
          <w:rFonts w:ascii="Times New Roman" w:hAnsi="Times New Roman"/>
          <w:sz w:val="24"/>
          <w:szCs w:val="24"/>
          <w:lang w:eastAsia="ru-RU"/>
        </w:rPr>
        <w:t xml:space="preserve"> </w:t>
      </w:r>
      <w:r w:rsidR="00FA4253" w:rsidRPr="00A3687C">
        <w:rPr>
          <w:rFonts w:ascii="Times New Roman" w:hAnsi="Times New Roman"/>
          <w:sz w:val="24"/>
          <w:szCs w:val="24"/>
          <w:lang w:eastAsia="ru-RU"/>
        </w:rPr>
        <w:t>выполнения указаний по устран</w:t>
      </w:r>
      <w:r w:rsidR="00253679">
        <w:rPr>
          <w:rFonts w:ascii="Times New Roman" w:hAnsi="Times New Roman"/>
          <w:sz w:val="24"/>
          <w:szCs w:val="24"/>
          <w:lang w:eastAsia="ru-RU"/>
        </w:rPr>
        <w:t xml:space="preserve">ению выявленных отступлений и </w:t>
      </w:r>
      <w:r w:rsidR="00FA4253" w:rsidRPr="00A3687C">
        <w:rPr>
          <w:rFonts w:ascii="Times New Roman" w:hAnsi="Times New Roman"/>
          <w:sz w:val="24"/>
          <w:szCs w:val="24"/>
          <w:lang w:eastAsia="ru-RU"/>
        </w:rPr>
        <w:t>нарушений</w:t>
      </w:r>
      <w:r w:rsidR="00591D99" w:rsidRPr="00A3687C">
        <w:rPr>
          <w:rFonts w:ascii="Times New Roman" w:hAnsi="Times New Roman"/>
          <w:sz w:val="24"/>
          <w:szCs w:val="24"/>
          <w:lang w:eastAsia="ru-RU"/>
        </w:rPr>
        <w:t xml:space="preserve"> </w:t>
      </w:r>
      <w:r w:rsidR="00253679">
        <w:rPr>
          <w:rFonts w:ascii="Times New Roman" w:hAnsi="Times New Roman"/>
          <w:sz w:val="24"/>
          <w:szCs w:val="24"/>
          <w:lang w:eastAsia="ru-RU"/>
        </w:rPr>
        <w:t xml:space="preserve">вносить в </w:t>
      </w:r>
      <w:r w:rsidR="00FA4253" w:rsidRPr="00A3687C">
        <w:rPr>
          <w:rFonts w:ascii="Times New Roman" w:hAnsi="Times New Roman"/>
          <w:sz w:val="24"/>
          <w:szCs w:val="24"/>
          <w:lang w:eastAsia="ru-RU"/>
        </w:rPr>
        <w:t>журнал авторского надзора повторную запись о необходимости</w:t>
      </w:r>
      <w:r w:rsidR="00591D99" w:rsidRPr="00A3687C">
        <w:rPr>
          <w:rFonts w:ascii="Times New Roman" w:hAnsi="Times New Roman"/>
          <w:sz w:val="24"/>
          <w:szCs w:val="24"/>
          <w:lang w:eastAsia="ru-RU"/>
        </w:rPr>
        <w:t xml:space="preserve"> </w:t>
      </w:r>
      <w:r w:rsidR="00253679">
        <w:rPr>
          <w:rFonts w:ascii="Times New Roman" w:hAnsi="Times New Roman"/>
          <w:sz w:val="24"/>
          <w:szCs w:val="24"/>
          <w:lang w:eastAsia="ru-RU"/>
        </w:rPr>
        <w:t xml:space="preserve">их устранения, извещая </w:t>
      </w:r>
      <w:r w:rsidR="00FA4253" w:rsidRPr="00A3687C">
        <w:rPr>
          <w:rFonts w:ascii="Times New Roman" w:hAnsi="Times New Roman"/>
          <w:sz w:val="24"/>
          <w:szCs w:val="24"/>
          <w:lang w:eastAsia="ru-RU"/>
        </w:rPr>
        <w:t>о</w:t>
      </w:r>
      <w:r w:rsidR="00253679">
        <w:rPr>
          <w:rFonts w:ascii="Times New Roman" w:hAnsi="Times New Roman"/>
          <w:sz w:val="24"/>
          <w:szCs w:val="24"/>
          <w:lang w:eastAsia="ru-RU"/>
        </w:rPr>
        <w:t xml:space="preserve">б этом в письменной форме </w:t>
      </w:r>
      <w:r w:rsidR="00591D99" w:rsidRPr="00A3687C">
        <w:rPr>
          <w:rFonts w:ascii="Times New Roman" w:hAnsi="Times New Roman"/>
          <w:sz w:val="24"/>
          <w:szCs w:val="24"/>
          <w:lang w:eastAsia="ru-RU"/>
        </w:rPr>
        <w:t xml:space="preserve">Заказчика. </w:t>
      </w:r>
    </w:p>
    <w:p w:rsidR="00FA4253" w:rsidRPr="00A3687C" w:rsidRDefault="001D05E8"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10.18</w:t>
      </w:r>
      <w:r w:rsidR="00591D99" w:rsidRPr="00A3687C">
        <w:rPr>
          <w:rFonts w:ascii="Times New Roman" w:hAnsi="Times New Roman"/>
          <w:sz w:val="24"/>
          <w:szCs w:val="24"/>
          <w:lang w:eastAsia="ru-RU"/>
        </w:rPr>
        <w:t>.6. у</w:t>
      </w:r>
      <w:r w:rsidR="00FA4253" w:rsidRPr="00A3687C">
        <w:rPr>
          <w:rFonts w:ascii="Times New Roman" w:hAnsi="Times New Roman"/>
          <w:sz w:val="24"/>
          <w:szCs w:val="24"/>
          <w:lang w:eastAsia="ru-RU"/>
        </w:rPr>
        <w:t>частвов</w:t>
      </w:r>
      <w:r w:rsidR="00253679">
        <w:rPr>
          <w:rFonts w:ascii="Times New Roman" w:hAnsi="Times New Roman"/>
          <w:sz w:val="24"/>
          <w:szCs w:val="24"/>
          <w:lang w:eastAsia="ru-RU"/>
        </w:rPr>
        <w:t>ать в приемке техническим надзором</w:t>
      </w:r>
      <w:r w:rsidR="00FA4253" w:rsidRPr="00A3687C">
        <w:rPr>
          <w:rFonts w:ascii="Times New Roman" w:hAnsi="Times New Roman"/>
          <w:sz w:val="24"/>
          <w:szCs w:val="24"/>
          <w:lang w:eastAsia="ru-RU"/>
        </w:rPr>
        <w:t xml:space="preserve"> заказчика</w:t>
      </w:r>
      <w:r w:rsidR="00591D99" w:rsidRPr="00A3687C">
        <w:rPr>
          <w:rFonts w:ascii="Times New Roman" w:hAnsi="Times New Roman"/>
          <w:sz w:val="24"/>
          <w:szCs w:val="24"/>
          <w:lang w:eastAsia="ru-RU"/>
        </w:rPr>
        <w:t xml:space="preserve"> </w:t>
      </w:r>
      <w:r w:rsidR="00FA4253" w:rsidRPr="00A3687C">
        <w:rPr>
          <w:rFonts w:ascii="Times New Roman" w:hAnsi="Times New Roman"/>
          <w:sz w:val="24"/>
          <w:szCs w:val="24"/>
          <w:lang w:eastAsia="ru-RU"/>
        </w:rPr>
        <w:t>отдельн</w:t>
      </w:r>
      <w:r w:rsidR="00253679">
        <w:rPr>
          <w:rFonts w:ascii="Times New Roman" w:hAnsi="Times New Roman"/>
          <w:sz w:val="24"/>
          <w:szCs w:val="24"/>
          <w:lang w:eastAsia="ru-RU"/>
        </w:rPr>
        <w:t xml:space="preserve">ых ответственных конструкций, а также в составлении </w:t>
      </w:r>
      <w:r w:rsidR="00FA4253" w:rsidRPr="00A3687C">
        <w:rPr>
          <w:rFonts w:ascii="Times New Roman" w:hAnsi="Times New Roman"/>
          <w:sz w:val="24"/>
          <w:szCs w:val="24"/>
          <w:lang w:eastAsia="ru-RU"/>
        </w:rPr>
        <w:t>актов</w:t>
      </w:r>
      <w:r w:rsidR="00591D99" w:rsidRPr="00A3687C">
        <w:rPr>
          <w:rFonts w:ascii="Times New Roman" w:hAnsi="Times New Roman"/>
          <w:sz w:val="24"/>
          <w:szCs w:val="24"/>
          <w:lang w:eastAsia="ru-RU"/>
        </w:rPr>
        <w:t xml:space="preserve"> </w:t>
      </w:r>
      <w:r w:rsidR="00FA4253" w:rsidRPr="00A3687C">
        <w:rPr>
          <w:rFonts w:ascii="Times New Roman" w:hAnsi="Times New Roman"/>
          <w:sz w:val="24"/>
          <w:szCs w:val="24"/>
          <w:lang w:eastAsia="ru-RU"/>
        </w:rPr>
        <w:t>освидетельствования основных работ, скрываемых последующими работами и</w:t>
      </w:r>
      <w:r w:rsidR="00591D99" w:rsidRPr="00A3687C">
        <w:rPr>
          <w:rFonts w:ascii="Times New Roman" w:hAnsi="Times New Roman"/>
          <w:sz w:val="24"/>
          <w:szCs w:val="24"/>
          <w:lang w:eastAsia="ru-RU"/>
        </w:rPr>
        <w:t xml:space="preserve"> </w:t>
      </w:r>
      <w:r w:rsidR="00253679">
        <w:rPr>
          <w:rFonts w:ascii="Times New Roman" w:hAnsi="Times New Roman"/>
          <w:sz w:val="24"/>
          <w:szCs w:val="24"/>
          <w:lang w:eastAsia="ru-RU"/>
        </w:rPr>
        <w:t xml:space="preserve">конструкциями, от качества выполнения которых зависят </w:t>
      </w:r>
      <w:r w:rsidR="00FA4253" w:rsidRPr="00A3687C">
        <w:rPr>
          <w:rFonts w:ascii="Times New Roman" w:hAnsi="Times New Roman"/>
          <w:sz w:val="24"/>
          <w:szCs w:val="24"/>
          <w:lang w:eastAsia="ru-RU"/>
        </w:rPr>
        <w:t>прочн</w:t>
      </w:r>
      <w:r w:rsidR="00253679">
        <w:rPr>
          <w:rFonts w:ascii="Times New Roman" w:hAnsi="Times New Roman"/>
          <w:sz w:val="24"/>
          <w:szCs w:val="24"/>
          <w:lang w:eastAsia="ru-RU"/>
        </w:rPr>
        <w:t xml:space="preserve">ость </w:t>
      </w:r>
      <w:r w:rsidR="00FA4253" w:rsidRPr="00A3687C">
        <w:rPr>
          <w:rFonts w:ascii="Times New Roman" w:hAnsi="Times New Roman"/>
          <w:sz w:val="24"/>
          <w:szCs w:val="24"/>
          <w:lang w:eastAsia="ru-RU"/>
        </w:rPr>
        <w:t>и</w:t>
      </w:r>
      <w:r w:rsidR="00591D99" w:rsidRPr="00A3687C">
        <w:rPr>
          <w:rFonts w:ascii="Times New Roman" w:hAnsi="Times New Roman"/>
          <w:sz w:val="24"/>
          <w:szCs w:val="24"/>
          <w:lang w:eastAsia="ru-RU"/>
        </w:rPr>
        <w:t xml:space="preserve"> </w:t>
      </w:r>
      <w:r w:rsidR="00FA4253" w:rsidRPr="00A3687C">
        <w:rPr>
          <w:rFonts w:ascii="Times New Roman" w:hAnsi="Times New Roman"/>
          <w:sz w:val="24"/>
          <w:szCs w:val="24"/>
          <w:lang w:eastAsia="ru-RU"/>
        </w:rPr>
        <w:t>устойчивость объектов строительства.</w:t>
      </w:r>
    </w:p>
    <w:p w:rsidR="00FA4253" w:rsidRPr="00A3687C" w:rsidRDefault="00591D99"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w:t>
      </w:r>
      <w:r w:rsidR="001D05E8" w:rsidRPr="00A3687C">
        <w:rPr>
          <w:rFonts w:ascii="Times New Roman" w:hAnsi="Times New Roman"/>
          <w:sz w:val="24"/>
          <w:szCs w:val="24"/>
          <w:lang w:eastAsia="ru-RU"/>
        </w:rPr>
        <w:t>8</w:t>
      </w:r>
      <w:r w:rsidRPr="00A3687C">
        <w:rPr>
          <w:rFonts w:ascii="Times New Roman" w:hAnsi="Times New Roman"/>
          <w:sz w:val="24"/>
          <w:szCs w:val="24"/>
          <w:lang w:eastAsia="ru-RU"/>
        </w:rPr>
        <w:t>.7. к</w:t>
      </w:r>
      <w:r w:rsidR="00253679">
        <w:rPr>
          <w:rFonts w:ascii="Times New Roman" w:hAnsi="Times New Roman"/>
          <w:sz w:val="24"/>
          <w:szCs w:val="24"/>
          <w:lang w:eastAsia="ru-RU"/>
        </w:rPr>
        <w:t xml:space="preserve">онтролировать </w:t>
      </w:r>
      <w:r w:rsidR="00FA4253" w:rsidRPr="00A3687C">
        <w:rPr>
          <w:rFonts w:ascii="Times New Roman" w:hAnsi="Times New Roman"/>
          <w:sz w:val="24"/>
          <w:szCs w:val="24"/>
          <w:lang w:eastAsia="ru-RU"/>
        </w:rPr>
        <w:t xml:space="preserve">качество </w:t>
      </w:r>
      <w:r w:rsidRPr="00A3687C">
        <w:rPr>
          <w:rFonts w:ascii="Times New Roman" w:hAnsi="Times New Roman"/>
          <w:sz w:val="24"/>
          <w:szCs w:val="24"/>
          <w:lang w:eastAsia="ru-RU"/>
        </w:rPr>
        <w:t>работ по отделке фасада Объекта</w:t>
      </w:r>
      <w:r w:rsidR="00FA4253" w:rsidRPr="00A3687C">
        <w:rPr>
          <w:rFonts w:ascii="Times New Roman" w:hAnsi="Times New Roman"/>
          <w:sz w:val="24"/>
          <w:szCs w:val="24"/>
          <w:lang w:eastAsia="ru-RU"/>
        </w:rPr>
        <w:t>,</w:t>
      </w:r>
      <w:r w:rsidRPr="00A3687C">
        <w:rPr>
          <w:rFonts w:ascii="Times New Roman" w:hAnsi="Times New Roman"/>
          <w:sz w:val="24"/>
          <w:szCs w:val="24"/>
          <w:lang w:eastAsia="ru-RU"/>
        </w:rPr>
        <w:t xml:space="preserve"> </w:t>
      </w:r>
      <w:r w:rsidR="00FA4253" w:rsidRPr="00A3687C">
        <w:rPr>
          <w:rFonts w:ascii="Times New Roman" w:hAnsi="Times New Roman"/>
          <w:sz w:val="24"/>
          <w:szCs w:val="24"/>
          <w:lang w:eastAsia="ru-RU"/>
        </w:rPr>
        <w:t>благоустройству и озеленению территории</w:t>
      </w:r>
      <w:r w:rsidRPr="00A3687C">
        <w:rPr>
          <w:rFonts w:ascii="Times New Roman" w:hAnsi="Times New Roman"/>
          <w:sz w:val="24"/>
          <w:szCs w:val="24"/>
          <w:lang w:eastAsia="ru-RU"/>
        </w:rPr>
        <w:t xml:space="preserve"> (при необходимости)</w:t>
      </w:r>
      <w:r w:rsidR="00FA4253" w:rsidRPr="00A3687C">
        <w:rPr>
          <w:rFonts w:ascii="Times New Roman" w:hAnsi="Times New Roman"/>
          <w:sz w:val="24"/>
          <w:szCs w:val="24"/>
          <w:lang w:eastAsia="ru-RU"/>
        </w:rPr>
        <w:t>.</w:t>
      </w:r>
      <w:r w:rsidRPr="00A3687C">
        <w:rPr>
          <w:rFonts w:ascii="Times New Roman" w:hAnsi="Times New Roman"/>
          <w:sz w:val="24"/>
          <w:szCs w:val="24"/>
          <w:lang w:eastAsia="ru-RU"/>
        </w:rPr>
        <w:t xml:space="preserve"> </w:t>
      </w:r>
    </w:p>
    <w:p w:rsidR="00FA4253" w:rsidRPr="00A3687C" w:rsidRDefault="001D05E8"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10.18</w:t>
      </w:r>
      <w:r w:rsidR="00253679">
        <w:rPr>
          <w:rFonts w:ascii="Times New Roman" w:hAnsi="Times New Roman"/>
          <w:sz w:val="24"/>
          <w:szCs w:val="24"/>
          <w:lang w:eastAsia="ru-RU"/>
        </w:rPr>
        <w:t xml:space="preserve">.8. </w:t>
      </w:r>
      <w:r w:rsidR="00591D99" w:rsidRPr="00A3687C">
        <w:rPr>
          <w:rFonts w:ascii="Times New Roman" w:hAnsi="Times New Roman"/>
          <w:sz w:val="24"/>
          <w:szCs w:val="24"/>
          <w:lang w:eastAsia="ru-RU"/>
        </w:rPr>
        <w:t>к</w:t>
      </w:r>
      <w:r w:rsidR="00253679">
        <w:rPr>
          <w:rFonts w:ascii="Times New Roman" w:hAnsi="Times New Roman"/>
          <w:sz w:val="24"/>
          <w:szCs w:val="24"/>
          <w:lang w:eastAsia="ru-RU"/>
        </w:rPr>
        <w:t>онтролировать осуществление мероприятий</w:t>
      </w:r>
      <w:r w:rsidR="00FA4253" w:rsidRPr="00A3687C">
        <w:rPr>
          <w:rFonts w:ascii="Times New Roman" w:hAnsi="Times New Roman"/>
          <w:sz w:val="24"/>
          <w:szCs w:val="24"/>
          <w:lang w:eastAsia="ru-RU"/>
        </w:rPr>
        <w:t xml:space="preserve"> по</w:t>
      </w:r>
      <w:r w:rsidR="00253679">
        <w:rPr>
          <w:rFonts w:ascii="Times New Roman" w:hAnsi="Times New Roman"/>
          <w:sz w:val="24"/>
          <w:szCs w:val="24"/>
          <w:lang w:eastAsia="ru-RU"/>
        </w:rPr>
        <w:t xml:space="preserve"> </w:t>
      </w:r>
      <w:r w:rsidR="00FA4253" w:rsidRPr="00A3687C">
        <w:rPr>
          <w:rFonts w:ascii="Times New Roman" w:hAnsi="Times New Roman"/>
          <w:sz w:val="24"/>
          <w:szCs w:val="24"/>
          <w:lang w:eastAsia="ru-RU"/>
        </w:rPr>
        <w:t>сохранению</w:t>
      </w:r>
      <w:r w:rsidR="00591D99" w:rsidRPr="00A3687C">
        <w:rPr>
          <w:rFonts w:ascii="Times New Roman" w:hAnsi="Times New Roman"/>
          <w:sz w:val="24"/>
          <w:szCs w:val="24"/>
          <w:lang w:eastAsia="ru-RU"/>
        </w:rPr>
        <w:t xml:space="preserve"> </w:t>
      </w:r>
      <w:r w:rsidR="00253679">
        <w:rPr>
          <w:rFonts w:ascii="Times New Roman" w:hAnsi="Times New Roman"/>
          <w:sz w:val="24"/>
          <w:szCs w:val="24"/>
          <w:lang w:eastAsia="ru-RU"/>
        </w:rPr>
        <w:t xml:space="preserve">эксплуатационных качеств </w:t>
      </w:r>
      <w:r w:rsidR="00FA4253" w:rsidRPr="00A3687C">
        <w:rPr>
          <w:rFonts w:ascii="Times New Roman" w:hAnsi="Times New Roman"/>
          <w:sz w:val="24"/>
          <w:szCs w:val="24"/>
          <w:lang w:eastAsia="ru-RU"/>
        </w:rPr>
        <w:t>объ</w:t>
      </w:r>
      <w:r w:rsidR="00253679">
        <w:rPr>
          <w:rFonts w:ascii="Times New Roman" w:hAnsi="Times New Roman"/>
          <w:sz w:val="24"/>
          <w:szCs w:val="24"/>
          <w:lang w:eastAsia="ru-RU"/>
        </w:rPr>
        <w:t xml:space="preserve">ектов, расположенных вблизи </w:t>
      </w:r>
      <w:r w:rsidR="00591D99" w:rsidRPr="00A3687C">
        <w:rPr>
          <w:rFonts w:ascii="Times New Roman" w:hAnsi="Times New Roman"/>
          <w:sz w:val="24"/>
          <w:szCs w:val="24"/>
          <w:lang w:eastAsia="ru-RU"/>
        </w:rPr>
        <w:t>О</w:t>
      </w:r>
      <w:r w:rsidR="00FA4253" w:rsidRPr="00A3687C">
        <w:rPr>
          <w:rFonts w:ascii="Times New Roman" w:hAnsi="Times New Roman"/>
          <w:sz w:val="24"/>
          <w:szCs w:val="24"/>
          <w:lang w:eastAsia="ru-RU"/>
        </w:rPr>
        <w:t>бъекта</w:t>
      </w:r>
      <w:r w:rsidR="00591D99" w:rsidRPr="00A3687C">
        <w:rPr>
          <w:rFonts w:ascii="Times New Roman" w:hAnsi="Times New Roman"/>
          <w:sz w:val="24"/>
          <w:szCs w:val="24"/>
          <w:lang w:eastAsia="ru-RU"/>
        </w:rPr>
        <w:t xml:space="preserve"> </w:t>
      </w:r>
      <w:r w:rsidR="00FA4253" w:rsidRPr="00A3687C">
        <w:rPr>
          <w:rFonts w:ascii="Times New Roman" w:hAnsi="Times New Roman"/>
          <w:sz w:val="24"/>
          <w:szCs w:val="24"/>
          <w:lang w:eastAsia="ru-RU"/>
        </w:rPr>
        <w:t>строительства (при возведении объектов на затесненных участках).</w:t>
      </w:r>
    </w:p>
    <w:p w:rsidR="00FA4253" w:rsidRPr="00A3687C" w:rsidRDefault="001D05E8"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10.18</w:t>
      </w:r>
      <w:r w:rsidR="00591D99" w:rsidRPr="00A3687C">
        <w:rPr>
          <w:rFonts w:ascii="Times New Roman" w:hAnsi="Times New Roman"/>
          <w:sz w:val="24"/>
          <w:szCs w:val="24"/>
          <w:lang w:eastAsia="ru-RU"/>
        </w:rPr>
        <w:t>.9. с</w:t>
      </w:r>
      <w:r w:rsidR="00253679">
        <w:rPr>
          <w:rFonts w:ascii="Times New Roman" w:hAnsi="Times New Roman"/>
          <w:sz w:val="24"/>
          <w:szCs w:val="24"/>
          <w:lang w:eastAsia="ru-RU"/>
        </w:rPr>
        <w:t>облюдать правила безопасности при посещении</w:t>
      </w:r>
      <w:r w:rsidR="00FA4253" w:rsidRPr="00A3687C">
        <w:rPr>
          <w:rFonts w:ascii="Times New Roman" w:hAnsi="Times New Roman"/>
          <w:sz w:val="24"/>
          <w:szCs w:val="24"/>
          <w:lang w:eastAsia="ru-RU"/>
        </w:rPr>
        <w:t xml:space="preserve"> объектов</w:t>
      </w:r>
      <w:r w:rsidR="00591D99" w:rsidRPr="00A3687C">
        <w:rPr>
          <w:rFonts w:ascii="Times New Roman" w:hAnsi="Times New Roman"/>
          <w:sz w:val="24"/>
          <w:szCs w:val="24"/>
          <w:lang w:eastAsia="ru-RU"/>
        </w:rPr>
        <w:t xml:space="preserve"> </w:t>
      </w:r>
      <w:r w:rsidR="00FA4253" w:rsidRPr="00A3687C">
        <w:rPr>
          <w:rFonts w:ascii="Times New Roman" w:hAnsi="Times New Roman"/>
          <w:sz w:val="24"/>
          <w:szCs w:val="24"/>
          <w:lang w:eastAsia="ru-RU"/>
        </w:rPr>
        <w:t>строительства.</w:t>
      </w:r>
    </w:p>
    <w:p w:rsidR="005B0B4C" w:rsidRPr="00A3687C" w:rsidRDefault="001D05E8"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10.18</w:t>
      </w:r>
      <w:r w:rsidR="005B0B4C" w:rsidRPr="00A3687C">
        <w:rPr>
          <w:rFonts w:ascii="Times New Roman" w:hAnsi="Times New Roman"/>
          <w:sz w:val="24"/>
          <w:szCs w:val="24"/>
          <w:lang w:eastAsia="ru-RU"/>
        </w:rPr>
        <w:t>.10. выполнение иных мероприятий.</w:t>
      </w:r>
    </w:p>
    <w:p w:rsidR="00FA4253" w:rsidRPr="00A3687C" w:rsidRDefault="001D05E8" w:rsidP="008422BF">
      <w:pPr>
        <w:pStyle w:val="aff1"/>
        <w:ind w:firstLine="567"/>
        <w:jc w:val="both"/>
        <w:rPr>
          <w:rFonts w:ascii="Times New Roman" w:hAnsi="Times New Roman"/>
          <w:sz w:val="24"/>
          <w:szCs w:val="24"/>
          <w:lang w:eastAsia="ru-RU"/>
        </w:rPr>
      </w:pPr>
      <w:r w:rsidRPr="00A3687C">
        <w:rPr>
          <w:rFonts w:ascii="Times New Roman" w:hAnsi="Times New Roman"/>
          <w:sz w:val="24"/>
          <w:szCs w:val="24"/>
          <w:lang w:eastAsia="ru-RU"/>
        </w:rPr>
        <w:t>10.18</w:t>
      </w:r>
      <w:r w:rsidR="00253679">
        <w:rPr>
          <w:rFonts w:ascii="Times New Roman" w:hAnsi="Times New Roman"/>
          <w:sz w:val="24"/>
          <w:szCs w:val="24"/>
          <w:lang w:eastAsia="ru-RU"/>
        </w:rPr>
        <w:t xml:space="preserve">.11. Авторский надзор осуществляется в течение всего </w:t>
      </w:r>
      <w:r w:rsidR="005B0B4C" w:rsidRPr="00A3687C">
        <w:rPr>
          <w:rFonts w:ascii="Times New Roman" w:hAnsi="Times New Roman"/>
          <w:sz w:val="24"/>
          <w:szCs w:val="24"/>
          <w:lang w:eastAsia="ru-RU"/>
        </w:rPr>
        <w:t>срока выполнения работ по строительству О</w:t>
      </w:r>
      <w:r w:rsidR="00FA4253" w:rsidRPr="00A3687C">
        <w:rPr>
          <w:rFonts w:ascii="Times New Roman" w:hAnsi="Times New Roman"/>
          <w:sz w:val="24"/>
          <w:szCs w:val="24"/>
          <w:lang w:eastAsia="ru-RU"/>
        </w:rPr>
        <w:t>бъекта и ввода его в эксплуатацию.</w:t>
      </w:r>
    </w:p>
    <w:p w:rsidR="00FB325B" w:rsidRPr="00A3687C" w:rsidRDefault="00FB325B" w:rsidP="008422BF">
      <w:pPr>
        <w:shd w:val="clear" w:color="auto" w:fill="FFFFFF"/>
        <w:ind w:firstLine="567"/>
        <w:rPr>
          <w:b/>
          <w:bCs/>
        </w:rPr>
      </w:pPr>
    </w:p>
    <w:p w:rsidR="00F727E0" w:rsidRPr="009B5791" w:rsidRDefault="005D6BE9" w:rsidP="008422BF">
      <w:pPr>
        <w:shd w:val="clear" w:color="auto" w:fill="FFFFFF"/>
        <w:ind w:firstLine="567"/>
        <w:jc w:val="center"/>
        <w:rPr>
          <w:b/>
          <w:bCs/>
        </w:rPr>
      </w:pPr>
      <w:r w:rsidRPr="00A3687C">
        <w:rPr>
          <w:b/>
          <w:bCs/>
        </w:rPr>
        <w:t>11.</w:t>
      </w:r>
      <w:r w:rsidR="00F55FE1">
        <w:rPr>
          <w:b/>
          <w:bCs/>
        </w:rPr>
        <w:t xml:space="preserve"> </w:t>
      </w:r>
      <w:r w:rsidR="0074762C" w:rsidRPr="00A3687C">
        <w:rPr>
          <w:b/>
          <w:bCs/>
        </w:rPr>
        <w:t>ПРИЕМКА И ВЫПОЛНЕНИЕ РАБОТ</w:t>
      </w:r>
    </w:p>
    <w:p w:rsidR="00E019B7" w:rsidRPr="00A3687C" w:rsidRDefault="0021684B" w:rsidP="008422BF">
      <w:pPr>
        <w:widowControl w:val="0"/>
        <w:shd w:val="clear" w:color="auto" w:fill="FFFFFF"/>
        <w:ind w:firstLine="567"/>
        <w:jc w:val="both"/>
      </w:pPr>
      <w:r w:rsidRPr="00A3687C">
        <w:t>11.1. Сдача-приемка работ</w:t>
      </w:r>
      <w:r w:rsidR="00C536C0">
        <w:t>,</w:t>
      </w:r>
      <w:r w:rsidR="00923F66" w:rsidRPr="00A3687C">
        <w:t xml:space="preserve"> предусмотренных п. 2.1.2. </w:t>
      </w:r>
      <w:r w:rsidRPr="00A3687C">
        <w:t xml:space="preserve"> </w:t>
      </w:r>
      <w:r w:rsidR="00923F66" w:rsidRPr="00A3687C">
        <w:t>настоящего Договора</w:t>
      </w:r>
      <w:r w:rsidRPr="00A3687C">
        <w:t xml:space="preserve"> осуществляется поэтапно </w:t>
      </w:r>
      <w:r w:rsidR="008E2E0D">
        <w:t>в соответствии с Календарным планом (Приложение №3 к Договору)</w:t>
      </w:r>
      <w:r w:rsidRPr="00A3687C">
        <w:t xml:space="preserve"> и оформляется </w:t>
      </w:r>
      <w:r w:rsidR="00292FF5" w:rsidRPr="00A3687C">
        <w:t>А</w:t>
      </w:r>
      <w:r w:rsidRPr="00A3687C">
        <w:t xml:space="preserve">ктами </w:t>
      </w:r>
      <w:r w:rsidR="00813C7E">
        <w:t xml:space="preserve">приема-передачи </w:t>
      </w:r>
      <w:r w:rsidRPr="00A3687C">
        <w:t xml:space="preserve">выполненных работ и </w:t>
      </w:r>
      <w:r w:rsidR="00292FF5" w:rsidRPr="00A3687C">
        <w:t>С</w:t>
      </w:r>
      <w:r w:rsidRPr="00A3687C">
        <w:t>правок о стоимости выполненных работ и затрат.</w:t>
      </w:r>
    </w:p>
    <w:p w:rsidR="00C32DA8" w:rsidRPr="00A3687C" w:rsidRDefault="00C32DA8" w:rsidP="008422BF">
      <w:pPr>
        <w:widowControl w:val="0"/>
        <w:shd w:val="clear" w:color="auto" w:fill="FFFFFF"/>
        <w:tabs>
          <w:tab w:val="left" w:pos="425"/>
        </w:tabs>
        <w:ind w:firstLine="567"/>
        <w:jc w:val="both"/>
      </w:pPr>
      <w:r w:rsidRPr="00A3687C">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32DA8" w:rsidRPr="00A3687C" w:rsidRDefault="00C32DA8" w:rsidP="008422BF">
      <w:pPr>
        <w:widowControl w:val="0"/>
        <w:shd w:val="clear" w:color="auto" w:fill="FFFFFF"/>
        <w:tabs>
          <w:tab w:val="left" w:pos="425"/>
        </w:tabs>
        <w:ind w:firstLine="567"/>
        <w:jc w:val="both"/>
      </w:pPr>
      <w:r w:rsidRPr="00A3687C">
        <w:rPr>
          <w:bCs/>
        </w:rPr>
        <w:t xml:space="preserve">11.3. Подрядчик обязан ежемесячно представлять формы </w:t>
      </w:r>
      <w:r w:rsidR="00813C7E">
        <w:rPr>
          <w:bCs/>
        </w:rPr>
        <w:t>Актов приема-передачи выполненных работ и Справку о стоимости выполненных работ и затрат</w:t>
      </w:r>
      <w:r w:rsidRPr="00A3687C">
        <w:rPr>
          <w:bCs/>
        </w:rPr>
        <w:t xml:space="preserve"> Заказчику не позднее 25 (двадцать пятого) числа отчетного месяца.</w:t>
      </w:r>
    </w:p>
    <w:p w:rsidR="00C32DA8" w:rsidRPr="00A3687C" w:rsidRDefault="00C32DA8" w:rsidP="008422BF">
      <w:pPr>
        <w:ind w:firstLine="567"/>
        <w:jc w:val="both"/>
        <w:rPr>
          <w:bCs/>
        </w:rPr>
      </w:pPr>
      <w:r w:rsidRPr="00A3687C">
        <w:rPr>
          <w:bCs/>
        </w:rPr>
        <w:lastRenderedPageBreak/>
        <w:t xml:space="preserve">11.4. Подрядчик ежемесячно, за 5 (пять) рабочих дней до приемки работ, обязан письменно известить Заказчика о времени и месте осуществления сдачи-приемки работ, передать Заказчику </w:t>
      </w:r>
      <w:r w:rsidR="009D708E" w:rsidRPr="00A3687C">
        <w:rPr>
          <w:bCs/>
        </w:rPr>
        <w:t>А</w:t>
      </w:r>
      <w:r w:rsidRPr="00A3687C">
        <w:rPr>
          <w:bCs/>
        </w:rPr>
        <w:t xml:space="preserve">кты </w:t>
      </w:r>
      <w:r w:rsidR="00813C7E">
        <w:rPr>
          <w:bCs/>
        </w:rPr>
        <w:t>приема-передачи выполненных работ по Договору</w:t>
      </w:r>
      <w:r w:rsidRPr="00A3687C">
        <w:rPr>
          <w:bCs/>
        </w:rPr>
        <w:t xml:space="preserve">, Справки о стоимости выполненных работ, </w:t>
      </w:r>
      <w:r w:rsidR="009D708E" w:rsidRPr="00A3687C">
        <w:rPr>
          <w:bCs/>
        </w:rPr>
        <w:t>А</w:t>
      </w:r>
      <w:r w:rsidRPr="00A3687C">
        <w:rPr>
          <w:bCs/>
        </w:rPr>
        <w:t xml:space="preserve">кты на скрытые работы, </w:t>
      </w:r>
      <w:r w:rsidR="009D708E" w:rsidRPr="00A3687C">
        <w:rPr>
          <w:bCs/>
        </w:rPr>
        <w:t>А</w:t>
      </w:r>
      <w:r w:rsidRPr="00A3687C">
        <w:rPr>
          <w:bCs/>
        </w:rPr>
        <w:t>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32DA8" w:rsidRPr="007D3E41" w:rsidRDefault="00C32DA8" w:rsidP="008422BF">
      <w:pPr>
        <w:suppressAutoHyphens/>
        <w:ind w:right="-5" w:firstLine="567"/>
        <w:jc w:val="both"/>
        <w:rPr>
          <w:bCs/>
        </w:rPr>
      </w:pPr>
      <w:r w:rsidRPr="00A3687C">
        <w:rPr>
          <w:bCs/>
        </w:rPr>
        <w:t xml:space="preserve">11.5. Представитель </w:t>
      </w:r>
      <w:r w:rsidRPr="007D3E41">
        <w:rPr>
          <w:bCs/>
        </w:rPr>
        <w:t xml:space="preserve">Заказчика </w:t>
      </w:r>
      <w:r w:rsidR="003444E4" w:rsidRPr="007D3E41">
        <w:rPr>
          <w:bCs/>
        </w:rPr>
        <w:t xml:space="preserve">должен </w:t>
      </w:r>
      <w:r w:rsidRPr="007D3E41">
        <w:rPr>
          <w:bCs/>
        </w:rPr>
        <w:t>прибыть в назначенное время и место и подписать акт о приемке выполненных работ, справку о стоимости выполненных работ и акт сверки вза</w:t>
      </w:r>
      <w:r w:rsidR="005E72AE" w:rsidRPr="007D3E41">
        <w:rPr>
          <w:bCs/>
        </w:rPr>
        <w:t xml:space="preserve">имных расчетов, либо в течение </w:t>
      </w:r>
      <w:bookmarkStart w:id="2" w:name="OLE_LINK1"/>
      <w:bookmarkStart w:id="3" w:name="OLE_LINK2"/>
      <w:r w:rsidR="00BC0A25" w:rsidRPr="007D3E41">
        <w:rPr>
          <w:bCs/>
        </w:rPr>
        <w:t>3 (трех)</w:t>
      </w:r>
      <w:bookmarkEnd w:id="2"/>
      <w:bookmarkEnd w:id="3"/>
      <w:r w:rsidR="00BC0A25" w:rsidRPr="007D3E41">
        <w:rPr>
          <w:bCs/>
        </w:rPr>
        <w:t xml:space="preserve"> рабочих </w:t>
      </w:r>
      <w:r w:rsidRPr="007D3E41">
        <w:rPr>
          <w:bCs/>
        </w:rPr>
        <w:t>дней представить письменный мотивированный отказ от приемки.</w:t>
      </w:r>
    </w:p>
    <w:p w:rsidR="00C32DA8" w:rsidRPr="007D3E41" w:rsidRDefault="00C32DA8" w:rsidP="008422BF">
      <w:pPr>
        <w:ind w:firstLine="567"/>
        <w:jc w:val="both"/>
      </w:pPr>
      <w:r w:rsidRPr="007D3E41">
        <w:t>В случае отказа Заказчика от приемки работ Сторонами</w:t>
      </w:r>
      <w:r w:rsidR="005E72AE" w:rsidRPr="007D3E41">
        <w:t xml:space="preserve"> в течение </w:t>
      </w:r>
      <w:r w:rsidR="00BC0A25" w:rsidRPr="007D3E41">
        <w:rPr>
          <w:bCs/>
        </w:rPr>
        <w:t>3 (трех)</w:t>
      </w:r>
      <w:r w:rsidRPr="007D3E41">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32DA8" w:rsidRPr="00A3687C" w:rsidRDefault="00C32DA8" w:rsidP="008422BF">
      <w:pPr>
        <w:widowControl w:val="0"/>
        <w:shd w:val="clear" w:color="auto" w:fill="FFFFFF"/>
        <w:ind w:firstLine="567"/>
        <w:jc w:val="both"/>
      </w:pPr>
      <w:r w:rsidRPr="007D3E41">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w:t>
      </w:r>
      <w:r w:rsidRPr="00A3687C">
        <w:t xml:space="preserve">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w:t>
      </w:r>
      <w:r w:rsidR="005E72AE">
        <w:t>,</w:t>
      </w:r>
      <w:r w:rsidRPr="00A3687C">
        <w:t xml:space="preserve"> чем за 15 (пятнадцать) календарных дней до начала проведения этой приемки.</w:t>
      </w:r>
    </w:p>
    <w:p w:rsidR="00C32DA8" w:rsidRPr="00A3687C" w:rsidRDefault="00C32DA8" w:rsidP="008422BF">
      <w:pPr>
        <w:widowControl w:val="0"/>
        <w:shd w:val="clear" w:color="auto" w:fill="FFFFFF"/>
        <w:ind w:firstLine="567"/>
        <w:jc w:val="both"/>
      </w:pPr>
      <w:r w:rsidRPr="00A3687C">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32DA8" w:rsidRPr="00A3687C" w:rsidRDefault="00C32DA8" w:rsidP="008422BF">
      <w:pPr>
        <w:ind w:firstLine="567"/>
        <w:jc w:val="both"/>
      </w:pPr>
      <w:r w:rsidRPr="00A3687C">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C32DA8" w:rsidRPr="00A3687C" w:rsidRDefault="00C32DA8" w:rsidP="008422BF">
      <w:pPr>
        <w:ind w:firstLine="567"/>
        <w:jc w:val="both"/>
        <w:rPr>
          <w:bCs/>
        </w:rPr>
      </w:pPr>
      <w:r w:rsidRPr="00A3687C">
        <w:rPr>
          <w:bCs/>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w:t>
      </w:r>
      <w:r w:rsidR="002779C0" w:rsidRPr="00A3687C">
        <w:rPr>
          <w:bCs/>
        </w:rPr>
        <w:t xml:space="preserve"> </w:t>
      </w:r>
      <w:r w:rsidR="002779C0" w:rsidRPr="00A3687C">
        <w:t>настоящего Договора</w:t>
      </w:r>
      <w:r w:rsidRPr="00A3687C">
        <w:rPr>
          <w:bCs/>
        </w:rPr>
        <w:t xml:space="preserve">. </w:t>
      </w:r>
    </w:p>
    <w:p w:rsidR="00C32DA8" w:rsidRPr="00A3687C" w:rsidRDefault="00C32DA8" w:rsidP="008422BF">
      <w:pPr>
        <w:ind w:firstLine="567"/>
        <w:jc w:val="both"/>
      </w:pPr>
      <w:r w:rsidRPr="00A3687C">
        <w:t>11.9.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C32DA8" w:rsidRPr="00A3687C" w:rsidRDefault="00C32DA8" w:rsidP="008422BF">
      <w:pPr>
        <w:ind w:firstLine="567"/>
        <w:jc w:val="both"/>
        <w:rPr>
          <w:bCs/>
        </w:rPr>
      </w:pPr>
      <w:r w:rsidRPr="00A3687C">
        <w:t>11.10. Подрядчик приступает к выпол</w:t>
      </w:r>
      <w:r w:rsidR="0021684B" w:rsidRPr="00A3687C">
        <w:t xml:space="preserve">нению каждого последующего </w:t>
      </w:r>
      <w:r w:rsidR="00AB7AC8" w:rsidRPr="00A3687C">
        <w:t>вида</w:t>
      </w:r>
      <w:r w:rsidRPr="00A3687C">
        <w:t xml:space="preserve"> работ </w:t>
      </w:r>
      <w:r w:rsidR="001142B9" w:rsidRPr="00A3687C">
        <w:t xml:space="preserve">согласно календарному плану строительства (реконструкции) объекта </w:t>
      </w:r>
      <w:r w:rsidRPr="00A3687C">
        <w:t>только после письменного разрешения Заказчика.</w:t>
      </w:r>
    </w:p>
    <w:p w:rsidR="00C32DA8" w:rsidRPr="00A3687C" w:rsidRDefault="00C32DA8" w:rsidP="008422BF">
      <w:pPr>
        <w:widowControl w:val="0"/>
        <w:shd w:val="clear" w:color="auto" w:fill="FFFFFF"/>
        <w:ind w:firstLine="567"/>
        <w:jc w:val="both"/>
      </w:pPr>
      <w:r w:rsidRPr="00A3687C">
        <w:t xml:space="preserve">11.11.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C32DA8" w:rsidRPr="00A3687C" w:rsidRDefault="00C32DA8" w:rsidP="008422BF">
      <w:pPr>
        <w:widowControl w:val="0"/>
        <w:shd w:val="clear" w:color="auto" w:fill="FFFFFF"/>
        <w:ind w:firstLine="567"/>
        <w:jc w:val="both"/>
      </w:pPr>
      <w:r w:rsidRPr="00A3687C">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C32DA8" w:rsidRPr="00A3687C" w:rsidRDefault="00C32DA8" w:rsidP="008422BF">
      <w:pPr>
        <w:widowControl w:val="0"/>
        <w:shd w:val="clear" w:color="auto" w:fill="FFFFFF"/>
        <w:tabs>
          <w:tab w:val="left" w:pos="709"/>
        </w:tabs>
        <w:ind w:firstLine="567"/>
        <w:jc w:val="both"/>
      </w:pPr>
      <w:r w:rsidRPr="00A3687C">
        <w:t xml:space="preserve">11.13. При отказе Подрядчика от выполнения этой обязанности Заказчик вправе для </w:t>
      </w:r>
      <w:r w:rsidRPr="00A3687C">
        <w:lastRenderedPageBreak/>
        <w:t>исправления некачественно выполненных работ привлечь другую организацию с оплатой расходов за счет Подрядчика.</w:t>
      </w:r>
    </w:p>
    <w:p w:rsidR="00750B2A" w:rsidRPr="00F727E0" w:rsidRDefault="00C32DA8" w:rsidP="008422BF">
      <w:pPr>
        <w:widowControl w:val="0"/>
        <w:shd w:val="clear" w:color="auto" w:fill="FFFFFF"/>
        <w:ind w:firstLine="567"/>
        <w:jc w:val="both"/>
        <w:rPr>
          <w:iCs/>
        </w:rPr>
      </w:pPr>
      <w:r w:rsidRPr="00A3687C">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A3687C">
        <w:rPr>
          <w:iCs/>
        </w:rPr>
        <w:t>(уменьшить цену Договора на стоимость устранения выявленных недостатков</w:t>
      </w:r>
      <w:r w:rsidR="00A47EEE" w:rsidRPr="00A3687C">
        <w:rPr>
          <w:iCs/>
        </w:rPr>
        <w:t>)</w:t>
      </w:r>
      <w:r w:rsidR="00C536C0">
        <w:rPr>
          <w:iCs/>
        </w:rPr>
        <w:t>.</w:t>
      </w:r>
    </w:p>
    <w:p w:rsidR="00041090" w:rsidRPr="0066324D" w:rsidRDefault="00041090" w:rsidP="008422BF">
      <w:pPr>
        <w:widowControl w:val="0"/>
        <w:shd w:val="clear" w:color="auto" w:fill="FFFFFF"/>
        <w:ind w:firstLine="567"/>
        <w:jc w:val="both"/>
        <w:rPr>
          <w:iCs/>
        </w:rPr>
      </w:pPr>
      <w:r w:rsidRPr="0066324D">
        <w:rPr>
          <w:iCs/>
        </w:rPr>
        <w:t>11.15. Формы Акта приемки законченного строительством объекта приемочной комиссией, Акта приемки законченного строительством объекта, Акта приемки оборудования, Акта о приемке-передаче оборудования в монтаж, Акта приема-передачи выполненных работ, Справки о стоимости выполненных работ и затрат приведены в Приложениях № 14-19 к настоящему Договору.</w:t>
      </w:r>
    </w:p>
    <w:p w:rsidR="00813C7E" w:rsidRPr="00C73AAA" w:rsidRDefault="00813C7E" w:rsidP="008422BF">
      <w:pPr>
        <w:widowControl w:val="0"/>
        <w:shd w:val="clear" w:color="auto" w:fill="FFFFFF"/>
        <w:ind w:firstLine="567"/>
        <w:jc w:val="both"/>
        <w:rPr>
          <w:iCs/>
        </w:rPr>
      </w:pPr>
      <w:r w:rsidRPr="0066324D">
        <w:rPr>
          <w:iCs/>
        </w:rPr>
        <w:t>11.1</w:t>
      </w:r>
      <w:r w:rsidR="00041090" w:rsidRPr="0066324D">
        <w:rPr>
          <w:iCs/>
        </w:rPr>
        <w:t>6</w:t>
      </w:r>
      <w:r w:rsidRPr="0066324D">
        <w:rPr>
          <w:iCs/>
        </w:rPr>
        <w:t xml:space="preserve">. </w:t>
      </w:r>
      <w:r w:rsidRPr="0066324D">
        <w:t>Подрядчик подтверждает, что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оборудования, Акта о приемке-передаче оборудования в монтаж, Акт приема-передачи выполненных работ, Справк</w:t>
      </w:r>
      <w:r w:rsidR="00ED768C" w:rsidRPr="0066324D">
        <w:t>а</w:t>
      </w:r>
      <w:r w:rsidRPr="0066324D">
        <w:t xml:space="preserve"> о стоимости выполненных работ и затрат), являются формами первичных учетных документов, утвержденных </w:t>
      </w:r>
      <w:r w:rsidR="00DA2E15">
        <w:t>законодательством РФ.</w:t>
      </w:r>
    </w:p>
    <w:p w:rsidR="00735A3A" w:rsidRPr="007946A3" w:rsidRDefault="00735A3A" w:rsidP="008422BF">
      <w:pPr>
        <w:shd w:val="clear" w:color="auto" w:fill="FFFFFF"/>
        <w:ind w:firstLine="567"/>
        <w:rPr>
          <w:bCs/>
        </w:rPr>
      </w:pPr>
    </w:p>
    <w:p w:rsidR="00F727E0" w:rsidRPr="009B5791" w:rsidRDefault="0074762C" w:rsidP="00D714BB">
      <w:pPr>
        <w:numPr>
          <w:ilvl w:val="0"/>
          <w:numId w:val="9"/>
        </w:numPr>
        <w:shd w:val="clear" w:color="auto" w:fill="FFFFFF"/>
        <w:ind w:firstLine="567"/>
        <w:jc w:val="center"/>
        <w:rPr>
          <w:b/>
          <w:bCs/>
        </w:rPr>
      </w:pPr>
      <w:r w:rsidRPr="00A3687C">
        <w:rPr>
          <w:b/>
          <w:bCs/>
        </w:rPr>
        <w:t>ПРЕДПУСКОВЫЕ И ПУСКОВЫЕ ПРИЕМО-СДАТОЧНЫЕ ИСПЫТАНИЯ</w:t>
      </w:r>
    </w:p>
    <w:p w:rsidR="00C32DA8" w:rsidRPr="00A3687C" w:rsidRDefault="00C32DA8" w:rsidP="008422BF">
      <w:pPr>
        <w:shd w:val="clear" w:color="auto" w:fill="FFFFFF"/>
        <w:ind w:firstLine="567"/>
        <w:jc w:val="both"/>
      </w:pPr>
      <w:r w:rsidRPr="00A3687C">
        <w:t>1</w:t>
      </w:r>
      <w:r w:rsidR="00DA2E15">
        <w:t>2</w:t>
      </w:r>
      <w:r w:rsidRPr="00A3687C">
        <w:t xml:space="preserve">.1. Предпусковые и пусковые </w:t>
      </w:r>
      <w:r w:rsidRPr="00A3687C">
        <w:rPr>
          <w:bCs/>
        </w:rPr>
        <w:t xml:space="preserve">приемо-сдаточные </w:t>
      </w:r>
      <w:r w:rsidRPr="00A3687C">
        <w:t>испытания проводятся в соответствии с разработанной Подрядчиком и утвержденной Заказчиком программой</w:t>
      </w:r>
      <w:r w:rsidR="007B1734">
        <w:t>,</w:t>
      </w:r>
      <w:r w:rsidRPr="00A3687C">
        <w:t xml:space="preserve"> и методикой испытаний </w:t>
      </w:r>
      <w:r w:rsidRPr="00A3687C">
        <w:rPr>
          <w:iCs/>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A3687C">
        <w:t>.</w:t>
      </w:r>
    </w:p>
    <w:p w:rsidR="00C32DA8" w:rsidRPr="00A3687C" w:rsidRDefault="00DA2E15" w:rsidP="008422BF">
      <w:pPr>
        <w:shd w:val="clear" w:color="auto" w:fill="FFFFFF"/>
        <w:ind w:firstLine="567"/>
        <w:jc w:val="both"/>
      </w:pPr>
      <w:r>
        <w:t>12</w:t>
      </w:r>
      <w:r w:rsidR="00C32DA8" w:rsidRPr="00A3687C">
        <w:t>.2. Все виды испытаний проводятся в присутствии представителей Заказчика.</w:t>
      </w:r>
    </w:p>
    <w:p w:rsidR="00C32DA8" w:rsidRPr="00A3687C" w:rsidRDefault="00DA2E15" w:rsidP="008422BF">
      <w:pPr>
        <w:shd w:val="clear" w:color="auto" w:fill="FFFFFF"/>
        <w:ind w:firstLine="567"/>
        <w:jc w:val="both"/>
      </w:pPr>
      <w:r>
        <w:t>12</w:t>
      </w:r>
      <w:r w:rsidR="00C32DA8" w:rsidRPr="00A3687C">
        <w:t>.3. Приемо-сдаточные испытания включают проведение индивидуальных приемо-сдаточных испытаний оборудования и подсистем объекта.</w:t>
      </w:r>
    </w:p>
    <w:p w:rsidR="00CC30F1" w:rsidRPr="002C224E" w:rsidRDefault="00CC30F1" w:rsidP="008422BF">
      <w:pPr>
        <w:shd w:val="clear" w:color="auto" w:fill="FFFFFF"/>
        <w:tabs>
          <w:tab w:val="left" w:pos="1080"/>
          <w:tab w:val="left" w:pos="1440"/>
        </w:tabs>
        <w:ind w:firstLine="567"/>
        <w:jc w:val="both"/>
      </w:pPr>
    </w:p>
    <w:p w:rsidR="00F727E0" w:rsidRPr="009B5791" w:rsidRDefault="00DA2E15" w:rsidP="008422BF">
      <w:pPr>
        <w:shd w:val="clear" w:color="auto" w:fill="FFFFFF"/>
        <w:tabs>
          <w:tab w:val="left" w:pos="1440"/>
        </w:tabs>
        <w:ind w:left="720" w:firstLine="567"/>
        <w:jc w:val="center"/>
        <w:rPr>
          <w:b/>
          <w:bCs/>
        </w:rPr>
      </w:pPr>
      <w:r>
        <w:rPr>
          <w:b/>
          <w:bCs/>
        </w:rPr>
        <w:t>13</w:t>
      </w:r>
      <w:r w:rsidR="00A30DFF" w:rsidRPr="00A3687C">
        <w:rPr>
          <w:b/>
          <w:bCs/>
        </w:rPr>
        <w:t>.</w:t>
      </w:r>
      <w:r w:rsidR="00F55FE1">
        <w:rPr>
          <w:b/>
          <w:bCs/>
        </w:rPr>
        <w:t xml:space="preserve"> </w:t>
      </w:r>
      <w:r w:rsidR="0074762C" w:rsidRPr="00A3687C">
        <w:rPr>
          <w:b/>
          <w:bCs/>
        </w:rPr>
        <w:t>ПРАВО СОБСТВЕННОСТИ</w:t>
      </w:r>
    </w:p>
    <w:p w:rsidR="00C17D24" w:rsidRPr="007D3E41" w:rsidRDefault="00DA2E15" w:rsidP="008422BF">
      <w:pPr>
        <w:shd w:val="clear" w:color="auto" w:fill="FFFFFF"/>
        <w:ind w:firstLine="567"/>
        <w:jc w:val="both"/>
        <w:rPr>
          <w:iCs/>
        </w:rPr>
      </w:pPr>
      <w:r>
        <w:t>13</w:t>
      </w:r>
      <w:r w:rsidR="002779C0" w:rsidRPr="00A3687C">
        <w:t>.1</w:t>
      </w:r>
      <w:r w:rsidR="00C32DA8" w:rsidRPr="00A3687C">
        <w:t xml:space="preserve">. Право собственности на объект возникает у Заказчика </w:t>
      </w:r>
      <w:r w:rsidR="00C32DA8" w:rsidRPr="00A3687C">
        <w:rPr>
          <w:iCs/>
        </w:rPr>
        <w:t xml:space="preserve">(риск случайной гибели или </w:t>
      </w:r>
      <w:r w:rsidR="00C32DA8" w:rsidRPr="007D3E41">
        <w:rPr>
          <w:iCs/>
        </w:rPr>
        <w:t>повреждения объекта переходят к Заказчику) после государственной регистрации права собственности на объект</w:t>
      </w:r>
      <w:r w:rsidR="00C17D24" w:rsidRPr="007D3E41">
        <w:rPr>
          <w:iCs/>
        </w:rPr>
        <w:t>.</w:t>
      </w:r>
      <w:r w:rsidR="00C32DA8" w:rsidRPr="007D3E41">
        <w:rPr>
          <w:iCs/>
        </w:rPr>
        <w:t xml:space="preserve"> </w:t>
      </w:r>
    </w:p>
    <w:p w:rsidR="00C17D24" w:rsidRPr="007D3E41" w:rsidRDefault="00DA2E15" w:rsidP="008422BF">
      <w:pPr>
        <w:shd w:val="clear" w:color="auto" w:fill="FFFFFF"/>
        <w:ind w:firstLine="567"/>
        <w:jc w:val="both"/>
        <w:rPr>
          <w:iCs/>
        </w:rPr>
      </w:pPr>
      <w:r>
        <w:t>13</w:t>
      </w:r>
      <w:r w:rsidR="002779C0" w:rsidRPr="007D3E41">
        <w:t>.2.</w:t>
      </w:r>
      <w:r w:rsidR="00C32DA8" w:rsidRPr="007D3E41">
        <w:t xml:space="preserve"> Право собственности на часть объекта возникает у Заказчика </w:t>
      </w:r>
      <w:r w:rsidR="00C32DA8" w:rsidRPr="007D3E41">
        <w:rPr>
          <w:iCs/>
        </w:rPr>
        <w:t>(риск случайной гибели или повреждения объекта переходят к Заказчику) после подписания акта ввода в эксплуатацию</w:t>
      </w:r>
      <w:r w:rsidR="00C17D24" w:rsidRPr="007D3E41">
        <w:rPr>
          <w:iCs/>
        </w:rPr>
        <w:t>.</w:t>
      </w:r>
    </w:p>
    <w:p w:rsidR="00E317DA" w:rsidRPr="005E72AE" w:rsidRDefault="00DA2E15" w:rsidP="008422BF">
      <w:pPr>
        <w:shd w:val="clear" w:color="auto" w:fill="FFFFFF"/>
        <w:ind w:firstLine="567"/>
        <w:jc w:val="both"/>
      </w:pPr>
      <w:r>
        <w:rPr>
          <w:iCs/>
        </w:rPr>
        <w:t>13</w:t>
      </w:r>
      <w:r w:rsidR="002779C0" w:rsidRPr="007D3E41">
        <w:t>.3</w:t>
      </w:r>
      <w:r w:rsidR="00C32DA8" w:rsidRPr="007D3E41">
        <w:t>.</w:t>
      </w:r>
      <w:r w:rsidR="00C32DA8" w:rsidRPr="007D3E41">
        <w:rPr>
          <w:iCs/>
        </w:rPr>
        <w:t xml:space="preserve"> </w:t>
      </w:r>
      <w:r w:rsidR="00C32DA8" w:rsidRPr="007D3E41">
        <w:t>Использование Заказчиком или собственником, интересы которого представляет Заказчик, для своих нужд или</w:t>
      </w:r>
      <w:r w:rsidR="00C32DA8" w:rsidRPr="00A3687C">
        <w:t xml:space="preserve">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32DA8" w:rsidRPr="00A3687C" w:rsidRDefault="00DA2E15" w:rsidP="008422BF">
      <w:pPr>
        <w:shd w:val="clear" w:color="auto" w:fill="FFFFFF"/>
        <w:tabs>
          <w:tab w:val="left" w:pos="1440"/>
        </w:tabs>
        <w:ind w:firstLine="567"/>
        <w:jc w:val="both"/>
        <w:rPr>
          <w:bCs/>
          <w:iCs/>
        </w:rPr>
      </w:pPr>
      <w:r>
        <w:t>13.</w:t>
      </w:r>
      <w:r w:rsidR="002779C0" w:rsidRPr="00A3687C">
        <w:t>4</w:t>
      </w:r>
      <w:r w:rsidR="00C32DA8" w:rsidRPr="00A3687C">
        <w:t xml:space="preserve">. </w:t>
      </w:r>
      <w:r w:rsidR="00C32DA8" w:rsidRPr="00A3687C">
        <w:rPr>
          <w:bCs/>
          <w:iCs/>
          <w:spacing w:val="6"/>
        </w:rPr>
        <w:t xml:space="preserve">Подрядчик несет полную </w:t>
      </w:r>
      <w:r w:rsidR="00253679">
        <w:rPr>
          <w:bCs/>
          <w:iCs/>
          <w:spacing w:val="6"/>
        </w:rPr>
        <w:t xml:space="preserve">ответственность за обеспечение </w:t>
      </w:r>
      <w:r w:rsidR="00C32DA8" w:rsidRPr="00A3687C">
        <w:rPr>
          <w:bCs/>
          <w:iCs/>
          <w:spacing w:val="6"/>
        </w:rPr>
        <w:t>сохранности</w:t>
      </w:r>
      <w:r w:rsidR="00C32DA8" w:rsidRPr="00A3687C">
        <w:rPr>
          <w:bCs/>
          <w:iCs/>
        </w:rPr>
        <w:t xml:space="preserve"> о</w:t>
      </w:r>
      <w:r w:rsidR="00C32DA8" w:rsidRPr="00A3687C">
        <w:rPr>
          <w:bCs/>
          <w:iCs/>
          <w:spacing w:val="2"/>
        </w:rPr>
        <w:t xml:space="preserve">бъекта, оборудования и материалов, начиная со дня начала работ до дня подписания </w:t>
      </w:r>
      <w:r w:rsidR="00292FF5" w:rsidRPr="00A3687C">
        <w:rPr>
          <w:bCs/>
          <w:iCs/>
          <w:spacing w:val="2"/>
        </w:rPr>
        <w:t>А</w:t>
      </w:r>
      <w:r w:rsidR="00C32DA8" w:rsidRPr="00A3687C">
        <w:rPr>
          <w:bCs/>
          <w:iCs/>
          <w:spacing w:val="2"/>
        </w:rPr>
        <w:t>кта ввода в эксплуатацию</w:t>
      </w:r>
      <w:r w:rsidR="00C32DA8" w:rsidRPr="00A3687C">
        <w:rPr>
          <w:bCs/>
          <w:iCs/>
        </w:rPr>
        <w:t xml:space="preserve">, после чего ответственность за их сохранность переходит к Заказчику. </w:t>
      </w:r>
    </w:p>
    <w:p w:rsidR="00C32DA8" w:rsidRPr="00A3687C" w:rsidRDefault="002779C0" w:rsidP="008422BF">
      <w:pPr>
        <w:tabs>
          <w:tab w:val="left" w:pos="3720"/>
        </w:tabs>
        <w:ind w:left="12" w:firstLine="567"/>
        <w:jc w:val="both"/>
      </w:pPr>
      <w:r w:rsidRPr="00A3687C">
        <w:t>1</w:t>
      </w:r>
      <w:r w:rsidR="00DA2E15">
        <w:t>3</w:t>
      </w:r>
      <w:r w:rsidRPr="00A3687C">
        <w:t>.5</w:t>
      </w:r>
      <w:r w:rsidR="00C32DA8" w:rsidRPr="00A3687C">
        <w:t xml:space="preserve">. Подрядчик также отвечает за любой вред или повреждение, причиненные объекту вследствие каких-либо действий Подрядчика после подписания </w:t>
      </w:r>
      <w:r w:rsidR="00292FF5" w:rsidRPr="00A3687C">
        <w:t>А</w:t>
      </w:r>
      <w:r w:rsidR="00C32DA8" w:rsidRPr="00A3687C">
        <w:t xml:space="preserve">кта ввода в эксплуатацию, а также за любой вред или повреждение, ставшие явными после подписания </w:t>
      </w:r>
      <w:r w:rsidR="00292FF5" w:rsidRPr="00A3687C">
        <w:t>А</w:t>
      </w:r>
      <w:r w:rsidR="00C32DA8" w:rsidRPr="00A3687C">
        <w:t xml:space="preserve">кта ввода в эксплуатацию, но явившиеся следствием ранее случившегося события, за которое Подрядчик нес ответственность.  </w:t>
      </w:r>
    </w:p>
    <w:p w:rsidR="00C32DA8" w:rsidRPr="006A3261" w:rsidRDefault="002779C0" w:rsidP="008422BF">
      <w:pPr>
        <w:shd w:val="clear" w:color="auto" w:fill="FFFFFF"/>
        <w:tabs>
          <w:tab w:val="left" w:pos="1378"/>
          <w:tab w:val="left" w:pos="1440"/>
        </w:tabs>
        <w:ind w:firstLine="567"/>
        <w:jc w:val="both"/>
      </w:pPr>
      <w:r w:rsidRPr="00A3687C">
        <w:lastRenderedPageBreak/>
        <w:t>1</w:t>
      </w:r>
      <w:r w:rsidR="00DA2E15">
        <w:t>3</w:t>
      </w:r>
      <w:r w:rsidRPr="00A3687C">
        <w:t>.6</w:t>
      </w:r>
      <w:r w:rsidR="00C32DA8" w:rsidRPr="00A3687C">
        <w:t>. Подрядчик не имеет права продавать или передавать строящийся</w:t>
      </w:r>
      <w:r w:rsidR="007B1734">
        <w:t>,</w:t>
      </w:r>
      <w:r w:rsidR="00C32DA8" w:rsidRPr="00A3687C">
        <w:t xml:space="preserve"> или построенный объект, или его часть, а также документацию на него никакой третьей стороне без письменного разрешения Заказчика.</w:t>
      </w:r>
    </w:p>
    <w:p w:rsidR="00C25EFF" w:rsidRPr="006A3261" w:rsidRDefault="00C25EFF" w:rsidP="008422BF">
      <w:pPr>
        <w:shd w:val="clear" w:color="auto" w:fill="FFFFFF"/>
        <w:ind w:firstLine="567"/>
        <w:jc w:val="both"/>
        <w:rPr>
          <w:bCs/>
        </w:rPr>
      </w:pPr>
    </w:p>
    <w:p w:rsidR="00F727E0" w:rsidRPr="009B5791" w:rsidRDefault="00A30DFF" w:rsidP="008422BF">
      <w:pPr>
        <w:shd w:val="clear" w:color="auto" w:fill="FFFFFF"/>
        <w:ind w:left="360" w:firstLine="567"/>
        <w:jc w:val="center"/>
        <w:rPr>
          <w:b/>
          <w:bCs/>
        </w:rPr>
      </w:pPr>
      <w:r w:rsidRPr="00A3687C">
        <w:rPr>
          <w:b/>
          <w:bCs/>
        </w:rPr>
        <w:t>1</w:t>
      </w:r>
      <w:r w:rsidR="00DA2E15">
        <w:rPr>
          <w:b/>
          <w:bCs/>
        </w:rPr>
        <w:t>5</w:t>
      </w:r>
      <w:r w:rsidRPr="00A3687C">
        <w:rPr>
          <w:b/>
          <w:bCs/>
        </w:rPr>
        <w:t>.</w:t>
      </w:r>
      <w:r w:rsidR="00F55FE1">
        <w:rPr>
          <w:b/>
          <w:bCs/>
        </w:rPr>
        <w:t xml:space="preserve"> </w:t>
      </w:r>
      <w:r w:rsidR="0074762C" w:rsidRPr="00A3687C">
        <w:rPr>
          <w:b/>
          <w:bCs/>
        </w:rPr>
        <w:t>ПРАВА НА РЕЗУЛЬТАТЫ ИНТЕЛЛЕКТУАЛЬНОЙ ДЕЯТЕЛЬНОСТИ</w:t>
      </w:r>
    </w:p>
    <w:p w:rsidR="00C32DA8" w:rsidRPr="00A3687C" w:rsidRDefault="00C32DA8" w:rsidP="008422BF">
      <w:pPr>
        <w:shd w:val="clear" w:color="auto" w:fill="FFFFFF"/>
        <w:ind w:firstLine="567"/>
        <w:jc w:val="both"/>
      </w:pPr>
      <w:r w:rsidRPr="00A3687C">
        <w:t>1</w:t>
      </w:r>
      <w:r w:rsidR="00DA2E15">
        <w:t>5</w:t>
      </w:r>
      <w:r w:rsidRPr="00A3687C">
        <w:t>.1.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w:t>
      </w:r>
      <w:r w:rsidR="009D708E" w:rsidRPr="00A3687C">
        <w:t>ель</w:t>
      </w:r>
      <w:r w:rsidRPr="00A3687C">
        <w:t xml:space="preserve">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w:t>
      </w:r>
      <w:r w:rsidR="00C536C0">
        <w:t>Договора по любым основаниям.</w:t>
      </w:r>
    </w:p>
    <w:p w:rsidR="00C32DA8" w:rsidRPr="00A3687C" w:rsidRDefault="00C32DA8" w:rsidP="008422BF">
      <w:pPr>
        <w:shd w:val="clear" w:color="auto" w:fill="FFFFFF"/>
        <w:ind w:firstLine="567"/>
        <w:jc w:val="center"/>
        <w:rPr>
          <w:bCs/>
        </w:rPr>
      </w:pPr>
    </w:p>
    <w:p w:rsidR="00F727E0" w:rsidRPr="009B5791" w:rsidRDefault="00A30DFF" w:rsidP="008422BF">
      <w:pPr>
        <w:shd w:val="clear" w:color="auto" w:fill="FFFFFF"/>
        <w:ind w:left="360" w:firstLine="567"/>
        <w:jc w:val="center"/>
        <w:rPr>
          <w:b/>
          <w:bCs/>
        </w:rPr>
      </w:pPr>
      <w:r w:rsidRPr="00A3687C">
        <w:rPr>
          <w:b/>
          <w:bCs/>
        </w:rPr>
        <w:t>1</w:t>
      </w:r>
      <w:r w:rsidR="00DA2E15">
        <w:rPr>
          <w:b/>
          <w:bCs/>
        </w:rPr>
        <w:t>6</w:t>
      </w:r>
      <w:r w:rsidRPr="00A3687C">
        <w:rPr>
          <w:b/>
          <w:bCs/>
        </w:rPr>
        <w:t>.</w:t>
      </w:r>
      <w:r w:rsidR="00796666">
        <w:rPr>
          <w:b/>
          <w:bCs/>
        </w:rPr>
        <w:t xml:space="preserve"> </w:t>
      </w:r>
      <w:r w:rsidR="0074762C" w:rsidRPr="00A3687C">
        <w:rPr>
          <w:b/>
          <w:bCs/>
        </w:rPr>
        <w:t>ИМУЩЕСТВЕННАЯ ОТВЕТСТВЕННОСТЬ</w:t>
      </w:r>
    </w:p>
    <w:p w:rsidR="00C32DA8" w:rsidRPr="00A3687C" w:rsidRDefault="00FB325B" w:rsidP="008422BF">
      <w:pPr>
        <w:widowControl w:val="0"/>
        <w:shd w:val="clear" w:color="auto" w:fill="FFFFFF"/>
        <w:autoSpaceDE w:val="0"/>
        <w:autoSpaceDN w:val="0"/>
        <w:adjustRightInd w:val="0"/>
        <w:ind w:firstLine="567"/>
        <w:jc w:val="both"/>
      </w:pPr>
      <w:r w:rsidRPr="00A3687C">
        <w:rPr>
          <w:spacing w:val="-2"/>
        </w:rPr>
        <w:t>1</w:t>
      </w:r>
      <w:r w:rsidR="00DA2E15">
        <w:rPr>
          <w:spacing w:val="-2"/>
        </w:rPr>
        <w:t>6</w:t>
      </w:r>
      <w:r w:rsidRPr="00A3687C">
        <w:rPr>
          <w:spacing w:val="-2"/>
        </w:rPr>
        <w:t>.1</w:t>
      </w:r>
      <w:r w:rsidR="00C32DA8" w:rsidRPr="00A3687C">
        <w:rPr>
          <w:spacing w:val="-2"/>
        </w:rPr>
        <w:t xml:space="preserve">. </w:t>
      </w:r>
      <w:r w:rsidR="00253679">
        <w:t xml:space="preserve">При нарушении Подрядчиком </w:t>
      </w:r>
      <w:r w:rsidR="00062E9C" w:rsidRPr="00A3687C">
        <w:t>договорных обязательств Заказчик вправе требовать от Подрядчика оплаты</w:t>
      </w:r>
      <w:r w:rsidR="00C32DA8" w:rsidRPr="00A3687C">
        <w:t>:</w:t>
      </w:r>
    </w:p>
    <w:p w:rsidR="0021684B" w:rsidRPr="00A3687C" w:rsidRDefault="00A47EEE" w:rsidP="008422BF">
      <w:pPr>
        <w:suppressAutoHyphens/>
        <w:ind w:right="-5" w:firstLine="567"/>
        <w:jc w:val="both"/>
        <w:rPr>
          <w:bCs/>
        </w:rPr>
      </w:pPr>
      <w:r w:rsidRPr="00A3687C">
        <w:rPr>
          <w:bCs/>
        </w:rPr>
        <w:t xml:space="preserve">- </w:t>
      </w:r>
      <w:r w:rsidR="0021684B" w:rsidRPr="00A3687C">
        <w:rPr>
          <w:bCs/>
        </w:rPr>
        <w:t xml:space="preserve">за несоблюдение Подрядчиком срока сдачи отдельного этапа работ (поставки материалов и оборудования) - пени в размере </w:t>
      </w:r>
      <w:r w:rsidR="002C172A" w:rsidRPr="00A3687C">
        <w:rPr>
          <w:bCs/>
        </w:rPr>
        <w:t>0,</w:t>
      </w:r>
      <w:r w:rsidR="0021684B" w:rsidRPr="00A3687C">
        <w:rPr>
          <w:bCs/>
        </w:rPr>
        <w:t xml:space="preserve">1 процента от стоимости </w:t>
      </w:r>
      <w:r w:rsidR="00062E9C" w:rsidRPr="00A3687C">
        <w:rPr>
          <w:bCs/>
        </w:rPr>
        <w:t>этапа</w:t>
      </w:r>
      <w:r w:rsidR="0021684B" w:rsidRPr="00A3687C">
        <w:rPr>
          <w:bCs/>
        </w:rPr>
        <w:t xml:space="preserve"> работ </w:t>
      </w:r>
      <w:r w:rsidR="0021684B" w:rsidRPr="00A3687C">
        <w:t>(не</w:t>
      </w:r>
      <w:r w:rsidR="00EF2201" w:rsidRPr="00A3687C">
        <w:t xml:space="preserve"> </w:t>
      </w:r>
      <w:r w:rsidR="0021684B" w:rsidRPr="00A3687C">
        <w:t>поставленных материалов и оборудования, не</w:t>
      </w:r>
      <w:r w:rsidR="00EF2201" w:rsidRPr="00A3687C">
        <w:t xml:space="preserve"> </w:t>
      </w:r>
      <w:r w:rsidR="0021684B" w:rsidRPr="00A3687C">
        <w:t>оказанных услуг)</w:t>
      </w:r>
      <w:r w:rsidR="001142B9" w:rsidRPr="00A3687C">
        <w:t xml:space="preserve"> согласно </w:t>
      </w:r>
      <w:r w:rsidR="00292FF5" w:rsidRPr="00A3687C">
        <w:t>К</w:t>
      </w:r>
      <w:r w:rsidR="001142B9" w:rsidRPr="00A3687C">
        <w:t xml:space="preserve">алендарному плану </w:t>
      </w:r>
      <w:r w:rsidR="0021684B" w:rsidRPr="00A3687C">
        <w:rPr>
          <w:bCs/>
        </w:rPr>
        <w:t>за каждый день просрочки до фактич</w:t>
      </w:r>
      <w:r w:rsidR="00CD3801">
        <w:rPr>
          <w:bCs/>
        </w:rPr>
        <w:t>еского исполнения обязательства</w:t>
      </w:r>
      <w:r w:rsidR="00EF2201" w:rsidRPr="00A3687C">
        <w:rPr>
          <w:bCs/>
        </w:rPr>
        <w:t>;</w:t>
      </w:r>
    </w:p>
    <w:p w:rsidR="00C32DA8" w:rsidRPr="00A3687C" w:rsidRDefault="00A47EEE" w:rsidP="008422BF">
      <w:pPr>
        <w:suppressAutoHyphens/>
        <w:ind w:right="-5" w:firstLine="567"/>
        <w:jc w:val="both"/>
        <w:rPr>
          <w:bCs/>
        </w:rPr>
      </w:pPr>
      <w:r w:rsidRPr="00A3687C">
        <w:rPr>
          <w:bCs/>
        </w:rPr>
        <w:t xml:space="preserve">- </w:t>
      </w:r>
      <w:r w:rsidR="00C32DA8" w:rsidRPr="00A3687C">
        <w:rPr>
          <w:bCs/>
        </w:rPr>
        <w:t>за несоблюдение срока окончания всех работ и</w:t>
      </w:r>
      <w:r w:rsidR="001565BD">
        <w:rPr>
          <w:bCs/>
        </w:rPr>
        <w:t>/или</w:t>
      </w:r>
      <w:r w:rsidR="00C32DA8" w:rsidRPr="00A3687C">
        <w:rPr>
          <w:bCs/>
        </w:rPr>
        <w:t xml:space="preserve"> сдачи результата работ За</w:t>
      </w:r>
      <w:r w:rsidR="00EF2201" w:rsidRPr="00A3687C">
        <w:rPr>
          <w:bCs/>
        </w:rPr>
        <w:t>казчику - пени в размере 0,1</w:t>
      </w:r>
      <w:r w:rsidR="00C32DA8" w:rsidRPr="00A3687C">
        <w:rPr>
          <w:bCs/>
        </w:rPr>
        <w:t xml:space="preserve"> процента от цены Договора за каждый день просрочки до фактич</w:t>
      </w:r>
      <w:r w:rsidR="00CD3801">
        <w:rPr>
          <w:bCs/>
        </w:rPr>
        <w:t>еского исполнения обязательства</w:t>
      </w:r>
      <w:r w:rsidR="00EF2201" w:rsidRPr="00A3687C">
        <w:rPr>
          <w:bCs/>
        </w:rPr>
        <w:t>;</w:t>
      </w:r>
    </w:p>
    <w:p w:rsidR="00C32DA8" w:rsidRPr="00A3687C" w:rsidRDefault="00A47EEE" w:rsidP="008422BF">
      <w:pPr>
        <w:shd w:val="clear" w:color="auto" w:fill="FFFFFF"/>
        <w:ind w:firstLine="567"/>
        <w:jc w:val="both"/>
      </w:pPr>
      <w:r w:rsidRPr="00A3687C">
        <w:t xml:space="preserve">- </w:t>
      </w:r>
      <w:r w:rsidR="00C32DA8" w:rsidRPr="00A3687C">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стоимости подверженных дефектам конструкций (оборудования, материалов, сетей и</w:t>
      </w:r>
      <w:r w:rsidR="00CD3801">
        <w:t xml:space="preserve"> т.п.) за каждый день просрочки</w:t>
      </w:r>
      <w:r w:rsidR="00EF2201" w:rsidRPr="00A3687C">
        <w:rPr>
          <w:bCs/>
        </w:rPr>
        <w:t>;</w:t>
      </w:r>
    </w:p>
    <w:p w:rsidR="00C32DA8" w:rsidRPr="00A3687C" w:rsidRDefault="00A47EEE" w:rsidP="008422BF">
      <w:pPr>
        <w:suppressAutoHyphens/>
        <w:ind w:right="-5" w:firstLine="567"/>
        <w:jc w:val="both"/>
      </w:pPr>
      <w:r w:rsidRPr="00A3687C">
        <w:t xml:space="preserve">- </w:t>
      </w:r>
      <w:r w:rsidR="00C32DA8" w:rsidRPr="00A3687C">
        <w:t>в случае не</w:t>
      </w:r>
      <w:r w:rsidR="00EF2201" w:rsidRPr="00A3687C">
        <w:t xml:space="preserve"> </w:t>
      </w:r>
      <w:r w:rsidR="00C32DA8" w:rsidRPr="00A3687C">
        <w:t>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CD3801" w:rsidRDefault="00C32DA8" w:rsidP="008422BF">
      <w:pPr>
        <w:pStyle w:val="a7"/>
        <w:tabs>
          <w:tab w:val="right" w:pos="9360"/>
        </w:tabs>
        <w:autoSpaceDE/>
        <w:autoSpaceDN/>
        <w:ind w:firstLine="567"/>
        <w:rPr>
          <w:sz w:val="24"/>
          <w:szCs w:val="24"/>
          <w:lang w:val="ru-RU"/>
        </w:rPr>
      </w:pPr>
      <w:r w:rsidRPr="00A3687C">
        <w:rPr>
          <w:sz w:val="24"/>
          <w:szCs w:val="24"/>
        </w:rPr>
        <w:tab/>
      </w:r>
      <w:r w:rsidR="00A47EEE" w:rsidRPr="00933237">
        <w:rPr>
          <w:sz w:val="24"/>
          <w:szCs w:val="24"/>
        </w:rPr>
        <w:t xml:space="preserve">- </w:t>
      </w:r>
      <w:r w:rsidRPr="00933237">
        <w:rPr>
          <w:sz w:val="24"/>
          <w:szCs w:val="24"/>
        </w:rPr>
        <w:t>за несвоевременное освобождение строительной площадки от принадлежащего ем</w:t>
      </w:r>
      <w:r w:rsidR="00EF2201" w:rsidRPr="00933237">
        <w:rPr>
          <w:sz w:val="24"/>
          <w:szCs w:val="24"/>
        </w:rPr>
        <w:t xml:space="preserve">у </w:t>
      </w:r>
    </w:p>
    <w:p w:rsidR="00E019B7" w:rsidRDefault="00EF2201" w:rsidP="008422BF">
      <w:pPr>
        <w:pStyle w:val="a7"/>
        <w:tabs>
          <w:tab w:val="right" w:pos="9360"/>
        </w:tabs>
        <w:autoSpaceDE/>
        <w:autoSpaceDN/>
        <w:ind w:firstLine="567"/>
        <w:rPr>
          <w:bCs/>
          <w:sz w:val="24"/>
          <w:szCs w:val="24"/>
          <w:lang w:val="ru-RU"/>
        </w:rPr>
      </w:pPr>
      <w:r w:rsidRPr="00933237">
        <w:rPr>
          <w:sz w:val="24"/>
          <w:szCs w:val="24"/>
        </w:rPr>
        <w:t>имущества - пени в размере 0,1</w:t>
      </w:r>
      <w:r w:rsidR="00C32DA8" w:rsidRPr="00933237">
        <w:rPr>
          <w:sz w:val="24"/>
          <w:szCs w:val="24"/>
        </w:rPr>
        <w:t xml:space="preserve"> процента от цены Договора за каждые 10 (десять) </w:t>
      </w:r>
      <w:r w:rsidR="005E72AE">
        <w:rPr>
          <w:sz w:val="24"/>
          <w:szCs w:val="24"/>
          <w:lang w:val="ru-RU"/>
        </w:rPr>
        <w:t xml:space="preserve">календарных </w:t>
      </w:r>
      <w:r w:rsidR="00C32DA8" w:rsidRPr="00933237">
        <w:rPr>
          <w:sz w:val="24"/>
          <w:szCs w:val="24"/>
        </w:rPr>
        <w:t>дней просрочки до фактиче</w:t>
      </w:r>
      <w:r w:rsidR="00CD3801">
        <w:rPr>
          <w:sz w:val="24"/>
          <w:szCs w:val="24"/>
        </w:rPr>
        <w:t>ского исполнения обязательства</w:t>
      </w:r>
      <w:r w:rsidR="008C4E4B">
        <w:rPr>
          <w:bCs/>
          <w:sz w:val="24"/>
          <w:szCs w:val="24"/>
          <w:lang w:val="ru-RU"/>
        </w:rPr>
        <w:t>;</w:t>
      </w:r>
    </w:p>
    <w:p w:rsidR="008C4E4B" w:rsidRDefault="008C4E4B" w:rsidP="008422BF">
      <w:pPr>
        <w:tabs>
          <w:tab w:val="left" w:pos="1134"/>
        </w:tabs>
        <w:ind w:firstLine="567"/>
        <w:contextualSpacing/>
        <w:jc w:val="both"/>
        <w:rPr>
          <w:rFonts w:eastAsia="Calibri"/>
          <w:lang w:eastAsia="en-US"/>
        </w:rPr>
      </w:pPr>
      <w:r w:rsidRPr="008C4E4B">
        <w:rPr>
          <w:rFonts w:eastAsia="Calibri"/>
          <w:lang w:eastAsia="en-US"/>
        </w:rPr>
        <w:t>- в случае непредставления Подрядчиком информации об отнесении привлекаемых субподрядных организаций к субъектам малого и сред</w:t>
      </w:r>
      <w:r w:rsidR="00852967">
        <w:rPr>
          <w:rFonts w:eastAsia="Calibri"/>
          <w:lang w:eastAsia="en-US"/>
        </w:rPr>
        <w:t>него предпринимательства (п.7.34</w:t>
      </w:r>
      <w:r w:rsidRPr="008C4E4B">
        <w:rPr>
          <w:rFonts w:eastAsia="Calibri"/>
          <w:lang w:eastAsia="en-US"/>
        </w:rPr>
        <w:t xml:space="preserve"> Договора), </w:t>
      </w:r>
      <w:r w:rsidR="00784CAC">
        <w:rPr>
          <w:rFonts w:eastAsia="Calibri"/>
          <w:lang w:eastAsia="en-US"/>
        </w:rPr>
        <w:t>Подрядчик</w:t>
      </w:r>
      <w:r w:rsidRPr="008C4E4B">
        <w:rPr>
          <w:rFonts w:eastAsia="Calibri"/>
          <w:lang w:eastAsia="en-US"/>
        </w:rPr>
        <w:t xml:space="preserve"> уплачивает </w:t>
      </w:r>
      <w:r w:rsidR="00784CAC">
        <w:rPr>
          <w:rFonts w:eastAsia="Calibri"/>
          <w:lang w:eastAsia="en-US"/>
        </w:rPr>
        <w:t>Заказчику</w:t>
      </w:r>
      <w:r w:rsidRPr="008C4E4B">
        <w:rPr>
          <w:rFonts w:eastAsia="Calibri"/>
          <w:lang w:eastAsia="en-US"/>
        </w:rPr>
        <w:t xml:space="preserve"> штраф в размере 0,1% от стоимости договора.</w:t>
      </w:r>
    </w:p>
    <w:p w:rsidR="00AC2D18" w:rsidRDefault="008C4E4B" w:rsidP="008422BF">
      <w:pPr>
        <w:tabs>
          <w:tab w:val="left" w:pos="1134"/>
        </w:tabs>
        <w:ind w:firstLine="567"/>
        <w:contextualSpacing/>
        <w:jc w:val="both"/>
        <w:rPr>
          <w:rFonts w:eastAsia="Calibri"/>
          <w:i/>
          <w:lang w:eastAsia="en-US"/>
        </w:rPr>
      </w:pPr>
      <w:r>
        <w:rPr>
          <w:rFonts w:eastAsia="Calibri"/>
          <w:lang w:eastAsia="en-US"/>
        </w:rPr>
        <w:t>-  в</w:t>
      </w:r>
      <w:r w:rsidRPr="008C4E4B">
        <w:rPr>
          <w:rFonts w:eastAsia="Calibri"/>
          <w:lang w:eastAsia="en-US"/>
        </w:rPr>
        <w:t xml:space="preserve"> случае неисполнения Подрядчиком обязательств по привлечению к исп</w:t>
      </w:r>
      <w:r w:rsidR="00253679">
        <w:rPr>
          <w:rFonts w:eastAsia="Calibri"/>
          <w:lang w:eastAsia="en-US"/>
        </w:rPr>
        <w:t>олнению договора субподрядчиков</w:t>
      </w:r>
      <w:r w:rsidRPr="008C4E4B">
        <w:rPr>
          <w:rFonts w:eastAsia="Calibri"/>
          <w:lang w:eastAsia="en-US"/>
        </w:rPr>
        <w:t xml:space="preserve"> из числа субъектов малого и среднего предпринимательства, Подрядчик уплачивает Заказчику штраф в размере 0,1% от стоимости договора</w:t>
      </w:r>
      <w:r w:rsidRPr="008C4E4B">
        <w:rPr>
          <w:rFonts w:eastAsia="Calibri"/>
          <w:i/>
          <w:lang w:eastAsia="en-US"/>
        </w:rPr>
        <w:t>.</w:t>
      </w:r>
    </w:p>
    <w:p w:rsidR="00C32DA8" w:rsidRPr="00A3687C" w:rsidRDefault="00FB325B" w:rsidP="008422BF">
      <w:pPr>
        <w:widowControl w:val="0"/>
        <w:shd w:val="clear" w:color="auto" w:fill="FFFFFF"/>
        <w:ind w:firstLine="567"/>
        <w:jc w:val="both"/>
      </w:pPr>
      <w:r w:rsidRPr="00933237">
        <w:t>1</w:t>
      </w:r>
      <w:r w:rsidR="00DA2E15">
        <w:t>6</w:t>
      </w:r>
      <w:r w:rsidRPr="00933237">
        <w:t>.</w:t>
      </w:r>
      <w:r w:rsidR="00DA2E15">
        <w:t>2</w:t>
      </w:r>
      <w:r w:rsidR="00C32DA8" w:rsidRPr="00933237">
        <w:t>. В случаях, когда объект по завершению работ не может быть принят</w:t>
      </w:r>
      <w:r w:rsidR="00C32DA8" w:rsidRPr="00A3687C">
        <w:t xml:space="preserve">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w:t>
      </w:r>
      <w:r w:rsidR="00EF2201" w:rsidRPr="00A3687C">
        <w:t>ик уплачивает пени в размере 0,1</w:t>
      </w:r>
      <w:r w:rsidR="00C32DA8" w:rsidRPr="00A3687C">
        <w:t xml:space="preserve"> процента от цены Договора за каждый день просрочки сверх установленной да</w:t>
      </w:r>
      <w:r w:rsidR="00CD3801">
        <w:t>ты ввода объекта в эксплуатацию</w:t>
      </w:r>
      <w:r w:rsidR="00EF2201" w:rsidRPr="00A3687C">
        <w:rPr>
          <w:bCs/>
        </w:rPr>
        <w:t>.</w:t>
      </w:r>
    </w:p>
    <w:p w:rsidR="005E0BF7" w:rsidRPr="00A3687C" w:rsidRDefault="00FB325B" w:rsidP="008422BF">
      <w:pPr>
        <w:ind w:firstLine="567"/>
        <w:jc w:val="both"/>
      </w:pPr>
      <w:r w:rsidRPr="00A3687C">
        <w:t>1</w:t>
      </w:r>
      <w:r w:rsidR="00DA2E15">
        <w:t>6</w:t>
      </w:r>
      <w:r w:rsidRPr="00A3687C">
        <w:t>.</w:t>
      </w:r>
      <w:r w:rsidR="00DA2E15">
        <w:t>3</w:t>
      </w:r>
      <w:r w:rsidR="005E0BF7" w:rsidRPr="00A3687C">
        <w:t>. В случае нарушения Подрядчиком сроков представления</w:t>
      </w:r>
      <w:r w:rsidR="001D05E8" w:rsidRPr="00A3687C">
        <w:t xml:space="preserve"> документов</w:t>
      </w:r>
      <w:r w:rsidR="00C536C0">
        <w:t>,</w:t>
      </w:r>
      <w:r w:rsidR="001D05E8" w:rsidRPr="00A3687C">
        <w:t xml:space="preserve"> предусмотренных п. 7</w:t>
      </w:r>
      <w:r w:rsidR="005E0BF7" w:rsidRPr="00A3687C">
        <w:t>.</w:t>
      </w:r>
      <w:r w:rsidR="001D05E8" w:rsidRPr="00A3687C">
        <w:t>28</w:t>
      </w:r>
      <w:r w:rsidR="005E0BF7" w:rsidRPr="00A3687C">
        <w:t xml:space="preserve"> и п. 11.3 настоящего договора, Заказчик вправе начислить и взыскать с Подр</w:t>
      </w:r>
      <w:r w:rsidR="00EF2201" w:rsidRPr="00A3687C">
        <w:t>ядчика неустойку в размере 0,1 процента от цен</w:t>
      </w:r>
      <w:r w:rsidR="005E0BF7" w:rsidRPr="00A3687C">
        <w:t>ы договора, за каждый день просрочки представления любого из</w:t>
      </w:r>
      <w:r w:rsidR="001D05E8" w:rsidRPr="00A3687C">
        <w:t xml:space="preserve"> документов</w:t>
      </w:r>
      <w:r w:rsidR="007B1734">
        <w:t>,</w:t>
      </w:r>
      <w:r w:rsidR="001D05E8" w:rsidRPr="00A3687C">
        <w:t xml:space="preserve"> предусмотренных п. 7</w:t>
      </w:r>
      <w:r w:rsidR="005E0BF7" w:rsidRPr="00A3687C">
        <w:t>.</w:t>
      </w:r>
      <w:r w:rsidR="001D05E8" w:rsidRPr="00A3687C">
        <w:t>28</w:t>
      </w:r>
      <w:r w:rsidR="005E0BF7" w:rsidRPr="00A3687C">
        <w:t xml:space="preserve"> и п. 11.3 настоящего договора</w:t>
      </w:r>
      <w:r w:rsidR="00EF2201" w:rsidRPr="00A3687C">
        <w:rPr>
          <w:bCs/>
        </w:rPr>
        <w:t>.</w:t>
      </w:r>
    </w:p>
    <w:p w:rsidR="00C32DA8" w:rsidRPr="00A3687C" w:rsidRDefault="00C32DA8" w:rsidP="008422BF">
      <w:pPr>
        <w:shd w:val="clear" w:color="auto" w:fill="FFFFFF"/>
        <w:ind w:firstLine="567"/>
        <w:jc w:val="both"/>
      </w:pPr>
      <w:r w:rsidRPr="00A3687C">
        <w:lastRenderedPageBreak/>
        <w:t>1</w:t>
      </w:r>
      <w:r w:rsidR="00DA2E15">
        <w:t>6</w:t>
      </w:r>
      <w:r w:rsidRPr="00A3687C">
        <w:t>.</w:t>
      </w:r>
      <w:r w:rsidR="00DA2E15">
        <w:t>4</w:t>
      </w:r>
      <w:r w:rsidRPr="00A3687C">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6409F8" w:rsidRPr="00A3687C" w:rsidRDefault="00FB325B" w:rsidP="008422BF">
      <w:pPr>
        <w:pStyle w:val="ConsNormal"/>
        <w:widowControl/>
        <w:autoSpaceDE w:val="0"/>
        <w:autoSpaceDN w:val="0"/>
        <w:adjustRightInd w:val="0"/>
        <w:ind w:firstLine="567"/>
        <w:jc w:val="both"/>
        <w:rPr>
          <w:rFonts w:ascii="Times New Roman" w:hAnsi="Times New Roman"/>
          <w:sz w:val="24"/>
          <w:szCs w:val="24"/>
        </w:rPr>
      </w:pPr>
      <w:r w:rsidRPr="00A3687C">
        <w:rPr>
          <w:rFonts w:ascii="Times New Roman" w:hAnsi="Times New Roman"/>
          <w:bCs/>
          <w:color w:val="000000"/>
          <w:sz w:val="24"/>
          <w:szCs w:val="24"/>
        </w:rPr>
        <w:t>1</w:t>
      </w:r>
      <w:r w:rsidR="00DA2E15">
        <w:rPr>
          <w:rFonts w:ascii="Times New Roman" w:hAnsi="Times New Roman"/>
          <w:bCs/>
          <w:color w:val="000000"/>
          <w:sz w:val="24"/>
          <w:szCs w:val="24"/>
        </w:rPr>
        <w:t>6</w:t>
      </w:r>
      <w:r w:rsidRPr="00A3687C">
        <w:rPr>
          <w:rFonts w:ascii="Times New Roman" w:hAnsi="Times New Roman"/>
          <w:bCs/>
          <w:color w:val="000000"/>
          <w:sz w:val="24"/>
          <w:szCs w:val="24"/>
        </w:rPr>
        <w:t>.</w:t>
      </w:r>
      <w:r w:rsidR="00DA2E15">
        <w:rPr>
          <w:rFonts w:ascii="Times New Roman" w:hAnsi="Times New Roman"/>
          <w:bCs/>
          <w:color w:val="000000"/>
          <w:sz w:val="24"/>
          <w:szCs w:val="24"/>
        </w:rPr>
        <w:t>5</w:t>
      </w:r>
      <w:r w:rsidR="006409F8" w:rsidRPr="00A3687C">
        <w:rPr>
          <w:rFonts w:ascii="Times New Roman" w:hAnsi="Times New Roman"/>
          <w:bCs/>
          <w:color w:val="000000"/>
          <w:sz w:val="24"/>
          <w:szCs w:val="24"/>
        </w:rPr>
        <w:t>. В случае несоблюдения Подрядчиком, при выполнении Работ</w:t>
      </w:r>
      <w:r w:rsidR="00C536C0">
        <w:rPr>
          <w:rFonts w:ascii="Times New Roman" w:hAnsi="Times New Roman"/>
          <w:bCs/>
          <w:color w:val="000000"/>
          <w:sz w:val="24"/>
          <w:szCs w:val="24"/>
        </w:rPr>
        <w:t>,</w:t>
      </w:r>
      <w:r w:rsidR="006409F8" w:rsidRPr="00A3687C">
        <w:rPr>
          <w:rFonts w:ascii="Times New Roman" w:hAnsi="Times New Roman"/>
          <w:bCs/>
          <w:color w:val="000000"/>
          <w:sz w:val="24"/>
          <w:szCs w:val="24"/>
        </w:rPr>
        <w:t xml:space="preserve"> предусмотренных наст</w:t>
      </w:r>
      <w:r w:rsidR="001D05E8" w:rsidRPr="00A3687C">
        <w:rPr>
          <w:rFonts w:ascii="Times New Roman" w:hAnsi="Times New Roman"/>
          <w:bCs/>
          <w:color w:val="000000"/>
          <w:sz w:val="24"/>
          <w:szCs w:val="24"/>
        </w:rPr>
        <w:t xml:space="preserve">оящим Договором, требований </w:t>
      </w:r>
      <w:r w:rsidR="006409F8" w:rsidRPr="00A3687C">
        <w:rPr>
          <w:rFonts w:ascii="Times New Roman" w:hAnsi="Times New Roman"/>
          <w:bCs/>
          <w:color w:val="000000"/>
          <w:sz w:val="24"/>
          <w:szCs w:val="24"/>
        </w:rPr>
        <w:t>настоящего Договора, Подрядчик за свой счет производит доработки, связанные с устранением допущенных нарушений.</w:t>
      </w:r>
    </w:p>
    <w:p w:rsidR="00E45F5E" w:rsidRPr="00E45F5E" w:rsidRDefault="00C32DA8" w:rsidP="008422BF">
      <w:pPr>
        <w:pStyle w:val="aff1"/>
        <w:ind w:firstLine="567"/>
        <w:jc w:val="both"/>
        <w:rPr>
          <w:rFonts w:ascii="Times New Roman" w:hAnsi="Times New Roman"/>
          <w:sz w:val="24"/>
          <w:szCs w:val="24"/>
        </w:rPr>
      </w:pPr>
      <w:r w:rsidRPr="00E45F5E">
        <w:rPr>
          <w:rFonts w:ascii="Times New Roman" w:hAnsi="Times New Roman"/>
          <w:sz w:val="24"/>
          <w:szCs w:val="24"/>
        </w:rPr>
        <w:t>1</w:t>
      </w:r>
      <w:r w:rsidR="00DA2E15">
        <w:rPr>
          <w:rFonts w:ascii="Times New Roman" w:hAnsi="Times New Roman"/>
          <w:sz w:val="24"/>
          <w:szCs w:val="24"/>
        </w:rPr>
        <w:t>6</w:t>
      </w:r>
      <w:r w:rsidRPr="00E45F5E">
        <w:rPr>
          <w:rFonts w:ascii="Times New Roman" w:hAnsi="Times New Roman"/>
          <w:sz w:val="24"/>
          <w:szCs w:val="24"/>
        </w:rPr>
        <w:t>.</w:t>
      </w:r>
      <w:r w:rsidR="00DA2E15">
        <w:rPr>
          <w:rFonts w:ascii="Times New Roman" w:hAnsi="Times New Roman"/>
          <w:sz w:val="24"/>
          <w:szCs w:val="24"/>
        </w:rPr>
        <w:t>6</w:t>
      </w:r>
      <w:r w:rsidRPr="00E45F5E">
        <w:rPr>
          <w:rFonts w:ascii="Times New Roman" w:hAnsi="Times New Roman"/>
          <w:sz w:val="24"/>
          <w:szCs w:val="24"/>
        </w:rPr>
        <w:t xml:space="preserve">. </w:t>
      </w:r>
      <w:r w:rsidR="00E45F5E" w:rsidRPr="00E45F5E">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C32DA8" w:rsidRPr="00A3687C" w:rsidRDefault="00C32DA8" w:rsidP="008422BF">
      <w:pPr>
        <w:shd w:val="clear" w:color="auto" w:fill="FFFFFF"/>
        <w:ind w:firstLine="567"/>
        <w:jc w:val="both"/>
      </w:pPr>
      <w:r w:rsidRPr="00A3687C">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F93455" w:rsidRDefault="00E430B4" w:rsidP="008422BF">
      <w:pPr>
        <w:ind w:firstLine="567"/>
        <w:jc w:val="both"/>
      </w:pPr>
      <w:r>
        <w:t>1</w:t>
      </w:r>
      <w:r w:rsidR="00DA2E15">
        <w:t>6</w:t>
      </w:r>
      <w:r>
        <w:t>.</w:t>
      </w:r>
      <w:r w:rsidR="00DA2E15">
        <w:t>7</w:t>
      </w:r>
      <w:r w:rsidR="00D7072C">
        <w:t xml:space="preserve">. </w:t>
      </w:r>
      <w:r w:rsidR="001A069E" w:rsidRPr="00C73AAA">
        <w:rPr>
          <w:rFonts w:eastAsia="Calibri"/>
          <w:lang w:eastAsia="en-US"/>
        </w:rPr>
        <w:t>В случ</w:t>
      </w:r>
      <w:r w:rsidR="00D7072C">
        <w:rPr>
          <w:rFonts w:eastAsia="Calibri"/>
          <w:lang w:eastAsia="en-US"/>
        </w:rPr>
        <w:t>ае неисполнен</w:t>
      </w:r>
      <w:r w:rsidR="00D7072C">
        <w:rPr>
          <w:rFonts w:eastAsia="Calibri"/>
          <w:lang w:eastAsia="en-US"/>
        </w:rPr>
        <w:softHyphen/>
        <w:t>ия или ненадлежащ</w:t>
      </w:r>
      <w:r w:rsidR="001A069E" w:rsidRPr="00C73AAA">
        <w:rPr>
          <w:rFonts w:eastAsia="Calibri"/>
          <w:lang w:eastAsia="en-US"/>
        </w:rPr>
        <w:t>его исп</w:t>
      </w:r>
      <w:r w:rsidR="00D7072C">
        <w:rPr>
          <w:rFonts w:eastAsia="Calibri"/>
          <w:lang w:eastAsia="en-US"/>
        </w:rPr>
        <w:t>олнения Подрядчиком обязательс</w:t>
      </w:r>
      <w:r w:rsidR="001A069E" w:rsidRPr="00C73AAA">
        <w:rPr>
          <w:rFonts w:eastAsia="Calibri"/>
          <w:lang w:eastAsia="en-US"/>
        </w:rPr>
        <w:t>тв, преду</w:t>
      </w:r>
      <w:r w:rsidR="00D7072C">
        <w:rPr>
          <w:rFonts w:eastAsia="Calibri"/>
          <w:lang w:eastAsia="en-US"/>
        </w:rPr>
        <w:t>смотренных настоящим Договором</w:t>
      </w:r>
      <w:r w:rsidR="001A069E" w:rsidRPr="00C73AAA">
        <w:rPr>
          <w:rFonts w:eastAsia="Calibri"/>
          <w:lang w:eastAsia="en-US"/>
        </w:rPr>
        <w:t>, Заказчик вправе в од</w:t>
      </w:r>
      <w:r w:rsidR="00D7072C">
        <w:rPr>
          <w:rFonts w:eastAsia="Calibri"/>
          <w:lang w:eastAsia="en-US"/>
        </w:rPr>
        <w:t>ностороннем порядке производить</w:t>
      </w:r>
      <w:r w:rsidR="001A069E" w:rsidRPr="00C73AAA">
        <w:rPr>
          <w:rFonts w:eastAsia="Calibri"/>
          <w:lang w:eastAsia="en-US"/>
        </w:rPr>
        <w:t xml:space="preserve"> оплату по Договору за выч</w:t>
      </w:r>
      <w:r w:rsidR="00D7072C">
        <w:rPr>
          <w:rFonts w:eastAsia="Calibri"/>
          <w:lang w:eastAsia="en-US"/>
        </w:rPr>
        <w:t>етом соответств</w:t>
      </w:r>
      <w:r w:rsidR="001A069E" w:rsidRPr="00C73AAA">
        <w:rPr>
          <w:rFonts w:eastAsia="Calibri"/>
          <w:lang w:eastAsia="en-US"/>
        </w:rPr>
        <w:t>ующего размера неустойки (штрафа, пени)</w:t>
      </w:r>
      <w:r w:rsidR="0042244A" w:rsidRPr="00A3687C">
        <w:t>.</w:t>
      </w:r>
    </w:p>
    <w:p w:rsidR="00E86331" w:rsidRDefault="00E86331" w:rsidP="008422BF">
      <w:pPr>
        <w:pStyle w:val="25"/>
        <w:tabs>
          <w:tab w:val="num" w:pos="1260"/>
        </w:tabs>
        <w:spacing w:after="0" w:line="240" w:lineRule="auto"/>
        <w:ind w:firstLine="567"/>
        <w:jc w:val="both"/>
      </w:pPr>
      <w:r>
        <w:rPr>
          <w:lang w:val="ru-RU"/>
        </w:rPr>
        <w:t>1</w:t>
      </w:r>
      <w:r w:rsidR="00DA2E15">
        <w:rPr>
          <w:lang w:val="ru-RU"/>
        </w:rPr>
        <w:t>6</w:t>
      </w:r>
      <w:r>
        <w:t>.</w:t>
      </w:r>
      <w:r w:rsidR="00DA2E15">
        <w:rPr>
          <w:lang w:val="ru-RU"/>
        </w:rPr>
        <w:t>8</w:t>
      </w:r>
      <w:r>
        <w:t>. Подрядчик подтверждает и гарантирует, что при предоставлении в адрес Заказчика информации о полной цепочке собственников (п.</w:t>
      </w:r>
      <w:r>
        <w:rPr>
          <w:lang w:val="ru-RU"/>
        </w:rPr>
        <w:t>7</w:t>
      </w:r>
      <w:r>
        <w:t>.</w:t>
      </w:r>
      <w:r>
        <w:rPr>
          <w:lang w:val="ru-RU"/>
        </w:rPr>
        <w:t>31</w:t>
      </w:r>
      <w:r w:rsidR="00852967" w:rsidRPr="00852967">
        <w:rPr>
          <w:lang w:val="ru-RU"/>
        </w:rPr>
        <w:t xml:space="preserve"> </w:t>
      </w:r>
      <w:r>
        <w:t xml:space="preserve">Договора), им соблюдены все требования </w:t>
      </w:r>
      <w:r w:rsidRPr="00242E2A">
        <w:t>Федерального закона от 27.07.2006 г. №152-ФЗ «О персональных данных»</w:t>
      </w:r>
      <w:r>
        <w:t xml:space="preserve">. </w:t>
      </w:r>
    </w:p>
    <w:p w:rsidR="00E86331" w:rsidRPr="00452DDA" w:rsidRDefault="00E86331" w:rsidP="008422BF">
      <w:pPr>
        <w:pStyle w:val="25"/>
        <w:tabs>
          <w:tab w:val="num" w:pos="1260"/>
        </w:tabs>
        <w:spacing w:after="0" w:line="240" w:lineRule="auto"/>
        <w:ind w:firstLine="567"/>
        <w:jc w:val="both"/>
      </w:pPr>
      <w: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627400" w:rsidRPr="00627400" w:rsidRDefault="00DA2E15" w:rsidP="008422BF">
      <w:pPr>
        <w:tabs>
          <w:tab w:val="left" w:pos="1134"/>
        </w:tabs>
        <w:ind w:firstLine="567"/>
        <w:jc w:val="both"/>
        <w:rPr>
          <w:rFonts w:eastAsia="Calibri"/>
        </w:rPr>
      </w:pPr>
      <w:r>
        <w:rPr>
          <w:rFonts w:eastAsia="Calibri"/>
          <w:lang w:eastAsia="en-US"/>
        </w:rPr>
        <w:t>1</w:t>
      </w:r>
      <w:r>
        <w:rPr>
          <w:rFonts w:eastAsia="Calibri"/>
        </w:rPr>
        <w:t>6.9</w:t>
      </w:r>
      <w:r w:rsidR="00C536C0">
        <w:rPr>
          <w:rFonts w:eastAsia="Calibri"/>
        </w:rPr>
        <w:t>.</w:t>
      </w:r>
      <w:r w:rsidR="00627400" w:rsidRPr="00627400">
        <w:rPr>
          <w:rFonts w:eastAsia="Calibri"/>
        </w:rPr>
        <w:t xml:space="preserve">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627400" w:rsidRPr="00627400" w:rsidRDefault="00627400" w:rsidP="008422BF">
      <w:pPr>
        <w:autoSpaceDE w:val="0"/>
        <w:autoSpaceDN w:val="0"/>
        <w:snapToGrid w:val="0"/>
        <w:ind w:firstLine="567"/>
        <w:jc w:val="both"/>
        <w:rPr>
          <w:rFonts w:eastAsia="Calibri"/>
          <w:b/>
          <w:bCs/>
          <w:i/>
          <w:iCs/>
        </w:rPr>
      </w:pPr>
      <w:r>
        <w:rPr>
          <w:rFonts w:eastAsia="Calibri"/>
        </w:rPr>
        <w:t>1</w:t>
      </w:r>
      <w:r w:rsidR="00DA2E15">
        <w:rPr>
          <w:rFonts w:eastAsia="Calibri"/>
        </w:rPr>
        <w:t>6</w:t>
      </w:r>
      <w:r>
        <w:rPr>
          <w:rFonts w:eastAsia="Calibri"/>
        </w:rPr>
        <w:t>.1</w:t>
      </w:r>
      <w:r w:rsidR="00DA2E15">
        <w:rPr>
          <w:rFonts w:eastAsia="Calibri"/>
        </w:rPr>
        <w:t>0</w:t>
      </w:r>
      <w:r>
        <w:rPr>
          <w:rFonts w:eastAsia="Calibri"/>
        </w:rPr>
        <w:t>.</w:t>
      </w:r>
      <w:r w:rsidRPr="00627400">
        <w:rPr>
          <w:rFonts w:eastAsia="Calibri"/>
        </w:rPr>
        <w:t xml:space="preserve">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852967" w:rsidRPr="00E14666" w:rsidRDefault="00852967" w:rsidP="008422BF">
      <w:pPr>
        <w:pStyle w:val="aff1"/>
        <w:ind w:firstLine="567"/>
        <w:jc w:val="both"/>
        <w:rPr>
          <w:rFonts w:ascii="Times New Roman" w:hAnsi="Times New Roman"/>
          <w:sz w:val="24"/>
          <w:szCs w:val="24"/>
        </w:rPr>
      </w:pPr>
      <w:r>
        <w:rPr>
          <w:rFonts w:ascii="Times New Roman" w:hAnsi="Times New Roman"/>
          <w:sz w:val="24"/>
          <w:szCs w:val="24"/>
        </w:rPr>
        <w:t>1</w:t>
      </w:r>
      <w:r w:rsidR="00DA2E15">
        <w:rPr>
          <w:rFonts w:ascii="Times New Roman" w:hAnsi="Times New Roman"/>
          <w:sz w:val="24"/>
          <w:szCs w:val="24"/>
        </w:rPr>
        <w:t>6</w:t>
      </w:r>
      <w:r>
        <w:rPr>
          <w:rFonts w:ascii="Times New Roman" w:hAnsi="Times New Roman"/>
          <w:sz w:val="24"/>
          <w:szCs w:val="24"/>
        </w:rPr>
        <w:t>.1</w:t>
      </w:r>
      <w:r w:rsidR="00DA2E15">
        <w:rPr>
          <w:rFonts w:ascii="Times New Roman" w:hAnsi="Times New Roman"/>
          <w:sz w:val="24"/>
          <w:szCs w:val="24"/>
        </w:rPr>
        <w:t>1</w:t>
      </w:r>
      <w:r w:rsidRPr="00E14666">
        <w:rPr>
          <w:rFonts w:ascii="Times New Roman" w:hAnsi="Times New Roman"/>
          <w:sz w:val="24"/>
          <w:szCs w:val="24"/>
        </w:rPr>
        <w:t>. Если Подрядчик нарушит гарантии (любую одну, нескольк</w:t>
      </w:r>
      <w:r w:rsidR="00B6607C">
        <w:rPr>
          <w:rFonts w:ascii="Times New Roman" w:hAnsi="Times New Roman"/>
          <w:sz w:val="24"/>
          <w:szCs w:val="24"/>
        </w:rPr>
        <w:t xml:space="preserve">о или все вместе) </w:t>
      </w:r>
      <w:r w:rsidRPr="00E14666">
        <w:rPr>
          <w:rFonts w:ascii="Times New Roman" w:hAnsi="Times New Roman"/>
          <w:sz w:val="24"/>
          <w:szCs w:val="24"/>
        </w:rPr>
        <w:t>и это повлечет:</w:t>
      </w:r>
    </w:p>
    <w:p w:rsidR="00852967" w:rsidRPr="00E14666" w:rsidRDefault="00C536C0" w:rsidP="008422BF">
      <w:pPr>
        <w:ind w:firstLine="567"/>
        <w:jc w:val="both"/>
      </w:pPr>
      <w:r>
        <w:t xml:space="preserve">- </w:t>
      </w:r>
      <w:r w:rsidR="00852967" w:rsidRPr="00E14666">
        <w:t xml:space="preserve">предъявление налоговыми органами требований к </w:t>
      </w:r>
      <w:r w:rsidR="00852967" w:rsidRPr="00E14666">
        <w:rPr>
          <w:rFonts w:eastAsia="Calibri"/>
          <w:spacing w:val="-2"/>
          <w:lang w:eastAsia="en-US"/>
        </w:rPr>
        <w:t xml:space="preserve">Заказчику </w:t>
      </w:r>
      <w:r w:rsidR="00852967" w:rsidRPr="00E14666">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52967" w:rsidRPr="00E14666" w:rsidRDefault="00C536C0" w:rsidP="008422BF">
      <w:pPr>
        <w:ind w:firstLine="567"/>
        <w:jc w:val="both"/>
      </w:pPr>
      <w:r>
        <w:t xml:space="preserve">- </w:t>
      </w:r>
      <w:r w:rsidR="00852967" w:rsidRPr="00E14666">
        <w:t xml:space="preserve">предъявление третьими лицами, купившими у </w:t>
      </w:r>
      <w:r w:rsidR="00852967" w:rsidRPr="00E14666">
        <w:rPr>
          <w:rFonts w:eastAsia="Calibri"/>
          <w:spacing w:val="-2"/>
          <w:lang w:eastAsia="en-US"/>
        </w:rPr>
        <w:t xml:space="preserve">Заказчика </w:t>
      </w:r>
      <w:r w:rsidR="00852967" w:rsidRPr="00E14666">
        <w:t xml:space="preserve">товары (работы, услуги), имущественные права, являющиеся предметом настоящего Договора, требований к </w:t>
      </w:r>
      <w:r w:rsidR="00852967" w:rsidRPr="00E14666">
        <w:rPr>
          <w:rFonts w:eastAsia="Calibri"/>
          <w:spacing w:val="-2"/>
          <w:lang w:eastAsia="en-US"/>
        </w:rPr>
        <w:t xml:space="preserve">Заказчику </w:t>
      </w:r>
      <w:r w:rsidR="00852967" w:rsidRPr="00E14666">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w:t>
      </w:r>
      <w:r w:rsidR="00852967" w:rsidRPr="00E14666">
        <w:lastRenderedPageBreak/>
        <w:t xml:space="preserve">состав налоговых вычетов, то </w:t>
      </w:r>
      <w:r w:rsidR="00852967" w:rsidRPr="00E14666">
        <w:rPr>
          <w:rFonts w:eastAsia="Calibri"/>
          <w:lang w:eastAsia="en-US"/>
        </w:rPr>
        <w:t>Подрядчик</w:t>
      </w:r>
      <w:r w:rsidR="00852967" w:rsidRPr="00E14666">
        <w:rPr>
          <w:rFonts w:eastAsia="Calibri"/>
          <w:spacing w:val="-2"/>
          <w:lang w:eastAsia="en-US"/>
        </w:rPr>
        <w:t xml:space="preserve"> </w:t>
      </w:r>
      <w:r w:rsidR="00852967" w:rsidRPr="00E14666">
        <w:t xml:space="preserve">обязуется возместить </w:t>
      </w:r>
      <w:r w:rsidR="00852967" w:rsidRPr="00E14666">
        <w:rPr>
          <w:rFonts w:eastAsia="Calibri"/>
          <w:spacing w:val="-2"/>
          <w:lang w:eastAsia="en-US"/>
        </w:rPr>
        <w:t xml:space="preserve">Заказчику </w:t>
      </w:r>
      <w:r w:rsidR="00852967" w:rsidRPr="00E14666">
        <w:t xml:space="preserve">убытки, который последний понес вследствие таких нарушений. </w:t>
      </w:r>
    </w:p>
    <w:p w:rsidR="00852967" w:rsidRDefault="00852967" w:rsidP="008422BF">
      <w:pPr>
        <w:ind w:firstLine="567"/>
        <w:jc w:val="both"/>
      </w:pPr>
      <w:r>
        <w:rPr>
          <w:rFonts w:eastAsia="Calibri"/>
          <w:lang w:eastAsia="en-US"/>
        </w:rPr>
        <w:t>1</w:t>
      </w:r>
      <w:r w:rsidR="00DA2E15">
        <w:rPr>
          <w:rFonts w:eastAsia="Calibri"/>
          <w:lang w:eastAsia="en-US"/>
        </w:rPr>
        <w:t>6</w:t>
      </w:r>
      <w:r>
        <w:rPr>
          <w:rFonts w:eastAsia="Calibri"/>
          <w:lang w:eastAsia="en-US"/>
        </w:rPr>
        <w:t>.1</w:t>
      </w:r>
      <w:r w:rsidR="00DA2E15">
        <w:rPr>
          <w:rFonts w:eastAsia="Calibri"/>
          <w:lang w:eastAsia="en-US"/>
        </w:rPr>
        <w:t>2</w:t>
      </w:r>
      <w:r w:rsidRPr="00E14666">
        <w:rPr>
          <w:rFonts w:eastAsia="Calibri"/>
          <w:lang w:eastAsia="en-US"/>
        </w:rPr>
        <w:t>. Подрядчик</w:t>
      </w:r>
      <w:r w:rsidRPr="00E14666">
        <w:t xml:space="preserve"> в соответствии со ст. 406.1 Гражданского кодекса Российской Федерации возмещает </w:t>
      </w:r>
      <w:r w:rsidRPr="00E14666">
        <w:rPr>
          <w:rFonts w:eastAsia="Calibri"/>
          <w:spacing w:val="-2"/>
          <w:lang w:eastAsia="en-US"/>
        </w:rPr>
        <w:t xml:space="preserve">Заказчику </w:t>
      </w:r>
      <w:r w:rsidRPr="00E14666">
        <w:t xml:space="preserve">все убытки последнего, возникшие в случаях, указанных в </w:t>
      </w:r>
      <w:r w:rsidRPr="00E14666">
        <w:rPr>
          <w:rFonts w:eastAsia="Calibri"/>
          <w:lang w:eastAsia="en-US"/>
        </w:rPr>
        <w:t xml:space="preserve">п. </w:t>
      </w:r>
      <w:r>
        <w:rPr>
          <w:rFonts w:eastAsia="Calibri"/>
          <w:lang w:eastAsia="en-US"/>
        </w:rPr>
        <w:t>1</w:t>
      </w:r>
      <w:r w:rsidR="00DA2E15">
        <w:rPr>
          <w:rFonts w:eastAsia="Calibri"/>
          <w:lang w:eastAsia="en-US"/>
        </w:rPr>
        <w:t>6</w:t>
      </w:r>
      <w:r>
        <w:rPr>
          <w:rFonts w:eastAsia="Calibri"/>
          <w:lang w:eastAsia="en-US"/>
        </w:rPr>
        <w:t>.1</w:t>
      </w:r>
      <w:r w:rsidR="00DA2E15">
        <w:rPr>
          <w:rFonts w:eastAsia="Calibri"/>
          <w:lang w:eastAsia="en-US"/>
        </w:rPr>
        <w:t>1</w:t>
      </w:r>
      <w:r w:rsidRPr="00E14666">
        <w:rPr>
          <w:rFonts w:eastAsia="Calibri"/>
          <w:lang w:eastAsia="en-US"/>
        </w:rPr>
        <w:t>. настоящего Договора</w:t>
      </w:r>
      <w:r w:rsidRPr="00E14666">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E14666">
        <w:rPr>
          <w:rFonts w:eastAsia="Calibri"/>
          <w:lang w:eastAsia="en-US"/>
        </w:rPr>
        <w:t>Подрядчика</w:t>
      </w:r>
      <w:r w:rsidRPr="00E14666">
        <w:rPr>
          <w:rFonts w:eastAsia="Calibri"/>
          <w:spacing w:val="-2"/>
          <w:lang w:eastAsia="en-US"/>
        </w:rPr>
        <w:t xml:space="preserve"> </w:t>
      </w:r>
      <w:r w:rsidRPr="00E14666">
        <w:t>возместить имущественные потери.</w:t>
      </w:r>
    </w:p>
    <w:p w:rsidR="00981FED" w:rsidRDefault="00981FED" w:rsidP="00981FED">
      <w:pPr>
        <w:ind w:firstLine="567"/>
        <w:jc w:val="both"/>
        <w:rPr>
          <w:bCs/>
        </w:rPr>
      </w:pPr>
      <w:r w:rsidRPr="00A3687C">
        <w:rPr>
          <w:bCs/>
          <w:color w:val="000000"/>
        </w:rPr>
        <w:t>1</w:t>
      </w:r>
      <w:r>
        <w:rPr>
          <w:bCs/>
          <w:color w:val="000000"/>
        </w:rPr>
        <w:t>6</w:t>
      </w:r>
      <w:r w:rsidRPr="00A3687C">
        <w:rPr>
          <w:bCs/>
          <w:color w:val="000000"/>
        </w:rPr>
        <w:t>.</w:t>
      </w:r>
      <w:r>
        <w:rPr>
          <w:bCs/>
          <w:color w:val="000000"/>
        </w:rPr>
        <w:t>13</w:t>
      </w:r>
      <w:r w:rsidRPr="00A3687C">
        <w:rPr>
          <w:bCs/>
          <w:color w:val="000000"/>
        </w:rPr>
        <w:t xml:space="preserve">. В случае </w:t>
      </w:r>
      <w:r>
        <w:rPr>
          <w:bCs/>
          <w:color w:val="000000"/>
        </w:rPr>
        <w:t>непредоставления/нарушения</w:t>
      </w:r>
      <w:r w:rsidRPr="00A3687C">
        <w:rPr>
          <w:bCs/>
          <w:color w:val="000000"/>
        </w:rPr>
        <w:t xml:space="preserve"> </w:t>
      </w:r>
      <w:r>
        <w:rPr>
          <w:bCs/>
          <w:color w:val="000000"/>
        </w:rPr>
        <w:t>сроков предоставления заключения аттестационной комиссии (кроме случаев, когда оборудование допущено к применению Комиссией ДЗО по допуску оборудования),</w:t>
      </w:r>
      <w:r w:rsidRPr="00A3687C">
        <w:rPr>
          <w:bCs/>
          <w:color w:val="000000"/>
        </w:rPr>
        <w:t xml:space="preserve"> предусмотренных </w:t>
      </w:r>
      <w:r>
        <w:rPr>
          <w:bCs/>
          <w:color w:val="000000"/>
        </w:rPr>
        <w:t>п. 7.39 Договора</w:t>
      </w:r>
      <w:r w:rsidRPr="00A3687C">
        <w:rPr>
          <w:bCs/>
          <w:color w:val="000000"/>
        </w:rPr>
        <w:t xml:space="preserve"> </w:t>
      </w:r>
      <w:r w:rsidRPr="00A3687C">
        <w:rPr>
          <w:bCs/>
        </w:rPr>
        <w:t>- пени в размере 0,1 процента от цены Договора за каждый день просрочки до фактич</w:t>
      </w:r>
      <w:r>
        <w:rPr>
          <w:bCs/>
        </w:rPr>
        <w:t>еского исполнения обязательства.</w:t>
      </w:r>
    </w:p>
    <w:p w:rsidR="00E45F5E" w:rsidRPr="005E33A0" w:rsidRDefault="00E45F5E" w:rsidP="008422BF">
      <w:pPr>
        <w:tabs>
          <w:tab w:val="left" w:pos="1134"/>
        </w:tabs>
        <w:ind w:firstLine="567"/>
        <w:jc w:val="both"/>
        <w:rPr>
          <w:rFonts w:eastAsia="Calibri"/>
          <w:lang w:eastAsia="en-US"/>
        </w:rPr>
      </w:pPr>
    </w:p>
    <w:p w:rsidR="00F727E0" w:rsidRPr="009B5791" w:rsidRDefault="00A30DFF" w:rsidP="008422BF">
      <w:pPr>
        <w:shd w:val="clear" w:color="auto" w:fill="FFFFFF"/>
        <w:ind w:left="360" w:firstLine="567"/>
        <w:jc w:val="center"/>
        <w:rPr>
          <w:b/>
          <w:bCs/>
        </w:rPr>
      </w:pPr>
      <w:r w:rsidRPr="00A3687C">
        <w:rPr>
          <w:b/>
          <w:bCs/>
        </w:rPr>
        <w:t>1</w:t>
      </w:r>
      <w:r w:rsidR="00DA2E15">
        <w:rPr>
          <w:b/>
          <w:bCs/>
        </w:rPr>
        <w:t>7</w:t>
      </w:r>
      <w:r w:rsidRPr="00A3687C">
        <w:rPr>
          <w:b/>
          <w:bCs/>
        </w:rPr>
        <w:t>.</w:t>
      </w:r>
      <w:r w:rsidR="00F727E0" w:rsidRPr="008C4E4B">
        <w:rPr>
          <w:b/>
          <w:bCs/>
        </w:rPr>
        <w:t xml:space="preserve"> </w:t>
      </w:r>
      <w:r w:rsidR="0074762C" w:rsidRPr="00A3687C">
        <w:rPr>
          <w:b/>
          <w:bCs/>
        </w:rPr>
        <w:t>ОБСТОЯТЕЛЬСТВА НЕПРЕОДОЛИМОЙ СИЛЫ</w:t>
      </w:r>
    </w:p>
    <w:p w:rsidR="00852967" w:rsidRPr="00CC154F" w:rsidRDefault="00852967" w:rsidP="008422BF">
      <w:pPr>
        <w:pStyle w:val="aff1"/>
        <w:ind w:firstLine="567"/>
        <w:jc w:val="both"/>
        <w:rPr>
          <w:rFonts w:ascii="Times New Roman" w:hAnsi="Times New Roman"/>
          <w:sz w:val="24"/>
          <w:szCs w:val="24"/>
        </w:rPr>
      </w:pPr>
      <w:r>
        <w:rPr>
          <w:rFonts w:ascii="Times New Roman" w:hAnsi="Times New Roman"/>
          <w:sz w:val="24"/>
          <w:szCs w:val="24"/>
        </w:rPr>
        <w:t>1</w:t>
      </w:r>
      <w:r w:rsidR="00DA2E15">
        <w:rPr>
          <w:rFonts w:ascii="Times New Roman" w:hAnsi="Times New Roman"/>
          <w:sz w:val="24"/>
          <w:szCs w:val="24"/>
        </w:rPr>
        <w:t>7</w:t>
      </w:r>
      <w:r w:rsidR="00C536C0">
        <w:rPr>
          <w:rFonts w:ascii="Times New Roman" w:hAnsi="Times New Roman"/>
          <w:sz w:val="24"/>
          <w:szCs w:val="24"/>
        </w:rPr>
        <w:t xml:space="preserve">.1. </w:t>
      </w:r>
      <w:r w:rsidRPr="00CC154F">
        <w:rPr>
          <w:rFonts w:ascii="Times New Roman" w:eastAsia="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52967" w:rsidRPr="00CC154F" w:rsidRDefault="00852967" w:rsidP="008422BF">
      <w:pPr>
        <w:pStyle w:val="aff1"/>
        <w:ind w:firstLine="567"/>
        <w:jc w:val="both"/>
        <w:rPr>
          <w:rFonts w:ascii="Times New Roman" w:eastAsia="Times New Roman" w:hAnsi="Times New Roman"/>
          <w:sz w:val="24"/>
          <w:szCs w:val="24"/>
          <w:lang w:eastAsia="ru-RU"/>
        </w:rPr>
      </w:pPr>
      <w:r w:rsidRPr="00CC154F">
        <w:rPr>
          <w:rFonts w:ascii="Times New Roman" w:eastAsia="Times New Roman" w:hAnsi="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CC154F">
        <w:rPr>
          <w:rFonts w:ascii="Times New Roman" w:hAnsi="Times New Roman"/>
          <w:sz w:val="24"/>
          <w:szCs w:val="24"/>
        </w:rPr>
        <w:t>Извещение должно содержать данные о наступлении и о характере (виде) обстоятельств непреодолимой силы</w:t>
      </w:r>
      <w:r w:rsidRPr="00CC154F">
        <w:rPr>
          <w:rFonts w:ascii="Times New Roman" w:eastAsia="Times New Roman" w:hAnsi="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852967" w:rsidRPr="00CC154F" w:rsidRDefault="00852967" w:rsidP="008422BF">
      <w:pPr>
        <w:pStyle w:val="aff1"/>
        <w:ind w:firstLine="567"/>
        <w:jc w:val="both"/>
        <w:rPr>
          <w:rFonts w:ascii="Times New Roman" w:eastAsia="Times New Roman" w:hAnsi="Times New Roman"/>
          <w:sz w:val="24"/>
          <w:szCs w:val="24"/>
          <w:lang w:eastAsia="ru-RU"/>
        </w:rPr>
      </w:pPr>
      <w:r w:rsidRPr="00CC154F">
        <w:rPr>
          <w:rFonts w:ascii="Times New Roman" w:eastAsia="Times New Roman" w:hAnsi="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52967" w:rsidRPr="00CC154F" w:rsidRDefault="00852967" w:rsidP="008422BF">
      <w:pPr>
        <w:pStyle w:val="aff1"/>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DA2E15">
        <w:rPr>
          <w:rFonts w:ascii="Times New Roman" w:eastAsia="Times New Roman" w:hAnsi="Times New Roman"/>
          <w:sz w:val="24"/>
          <w:szCs w:val="24"/>
          <w:lang w:eastAsia="ru-RU"/>
        </w:rPr>
        <w:t>7</w:t>
      </w:r>
      <w:r w:rsidR="00C536C0">
        <w:rPr>
          <w:rFonts w:ascii="Times New Roman" w:eastAsia="Times New Roman" w:hAnsi="Times New Roman"/>
          <w:sz w:val="24"/>
          <w:szCs w:val="24"/>
          <w:lang w:eastAsia="ru-RU"/>
        </w:rPr>
        <w:t xml:space="preserve">.2. </w:t>
      </w:r>
      <w:r w:rsidRPr="00CC154F">
        <w:rPr>
          <w:rFonts w:ascii="Times New Roman" w:eastAsia="Times New Roman" w:hAnsi="Times New Roman"/>
          <w:sz w:val="24"/>
          <w:szCs w:val="24"/>
          <w:lang w:eastAsia="ru-RU"/>
        </w:rPr>
        <w:t>В слу</w:t>
      </w:r>
      <w:r>
        <w:rPr>
          <w:rFonts w:ascii="Times New Roman" w:eastAsia="Times New Roman" w:hAnsi="Times New Roman"/>
          <w:sz w:val="24"/>
          <w:szCs w:val="24"/>
          <w:lang w:eastAsia="ru-RU"/>
        </w:rPr>
        <w:t xml:space="preserve">чаях, предусмотренных в пункте </w:t>
      </w:r>
      <w:r w:rsidR="00DA2E15">
        <w:rPr>
          <w:rFonts w:ascii="Times New Roman" w:eastAsia="Times New Roman" w:hAnsi="Times New Roman"/>
          <w:sz w:val="24"/>
          <w:szCs w:val="24"/>
          <w:lang w:eastAsia="ru-RU"/>
        </w:rPr>
        <w:t>17</w:t>
      </w:r>
      <w:r w:rsidR="00C536C0">
        <w:rPr>
          <w:rFonts w:ascii="Times New Roman" w:eastAsia="Times New Roman" w:hAnsi="Times New Roman"/>
          <w:sz w:val="24"/>
          <w:szCs w:val="24"/>
          <w:lang w:eastAsia="ru-RU"/>
        </w:rPr>
        <w:t xml:space="preserve">.1. </w:t>
      </w:r>
      <w:r w:rsidRPr="00CC154F">
        <w:rPr>
          <w:rFonts w:ascii="Times New Roman" w:eastAsia="Times New Roman" w:hAnsi="Times New Roman"/>
          <w:sz w:val="24"/>
          <w:szCs w:val="24"/>
          <w:lang w:eastAsia="ru-RU"/>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52967" w:rsidRPr="00CC154F" w:rsidRDefault="00852967" w:rsidP="008422BF">
      <w:pPr>
        <w:pStyle w:val="aff1"/>
        <w:ind w:firstLine="567"/>
        <w:jc w:val="both"/>
        <w:rPr>
          <w:rFonts w:ascii="Times New Roman" w:hAnsi="Times New Roman"/>
          <w:sz w:val="24"/>
          <w:szCs w:val="24"/>
        </w:rPr>
      </w:pPr>
      <w:r>
        <w:rPr>
          <w:rFonts w:ascii="Times New Roman" w:eastAsia="Times New Roman" w:hAnsi="Times New Roman"/>
          <w:sz w:val="24"/>
          <w:szCs w:val="24"/>
          <w:lang w:eastAsia="ru-RU"/>
        </w:rPr>
        <w:t>1</w:t>
      </w:r>
      <w:r w:rsidR="00DA2E15">
        <w:rPr>
          <w:rFonts w:ascii="Times New Roman" w:eastAsia="Times New Roman" w:hAnsi="Times New Roman"/>
          <w:sz w:val="24"/>
          <w:szCs w:val="24"/>
          <w:lang w:eastAsia="ru-RU"/>
        </w:rPr>
        <w:t>7</w:t>
      </w:r>
      <w:r w:rsidR="00C536C0">
        <w:rPr>
          <w:rFonts w:ascii="Times New Roman" w:eastAsia="Times New Roman" w:hAnsi="Times New Roman"/>
          <w:sz w:val="24"/>
          <w:szCs w:val="24"/>
          <w:lang w:eastAsia="ru-RU"/>
        </w:rPr>
        <w:t xml:space="preserve">.3. </w:t>
      </w:r>
      <w:r w:rsidRPr="00CC154F">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852967" w:rsidRPr="00CC154F" w:rsidRDefault="00852967" w:rsidP="008422BF">
      <w:pPr>
        <w:pStyle w:val="aff1"/>
        <w:ind w:firstLine="567"/>
        <w:jc w:val="both"/>
        <w:rPr>
          <w:rFonts w:ascii="Times New Roman" w:hAnsi="Times New Roman"/>
          <w:sz w:val="24"/>
          <w:szCs w:val="24"/>
        </w:rPr>
      </w:pPr>
      <w:r w:rsidRPr="00CC154F">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15710" w:rsidRPr="00F727E0" w:rsidRDefault="00815710" w:rsidP="008422BF">
      <w:pPr>
        <w:shd w:val="clear" w:color="auto" w:fill="FFFFFF"/>
        <w:tabs>
          <w:tab w:val="left" w:pos="2880"/>
        </w:tabs>
        <w:ind w:firstLine="567"/>
        <w:rPr>
          <w:b/>
          <w:bCs/>
        </w:rPr>
      </w:pPr>
    </w:p>
    <w:p w:rsidR="00F727E0" w:rsidRPr="009B5791" w:rsidRDefault="00DA2E15" w:rsidP="008422BF">
      <w:pPr>
        <w:shd w:val="clear" w:color="auto" w:fill="FFFFFF"/>
        <w:tabs>
          <w:tab w:val="left" w:pos="2880"/>
        </w:tabs>
        <w:ind w:left="720" w:firstLine="567"/>
        <w:jc w:val="center"/>
        <w:rPr>
          <w:b/>
          <w:bCs/>
        </w:rPr>
      </w:pPr>
      <w:r>
        <w:rPr>
          <w:b/>
          <w:bCs/>
        </w:rPr>
        <w:t>18</w:t>
      </w:r>
      <w:r w:rsidR="005D6BE9" w:rsidRPr="00A3687C">
        <w:rPr>
          <w:b/>
          <w:bCs/>
        </w:rPr>
        <w:t>.</w:t>
      </w:r>
      <w:r w:rsidR="00F727E0" w:rsidRPr="00852967">
        <w:rPr>
          <w:b/>
          <w:bCs/>
        </w:rPr>
        <w:t xml:space="preserve"> </w:t>
      </w:r>
      <w:r w:rsidR="0074762C" w:rsidRPr="00A3687C">
        <w:rPr>
          <w:b/>
          <w:bCs/>
        </w:rPr>
        <w:t>РАЗРЕШЕНИЕ СПОРОВ МЕЖДУ СТОРОНАМИ</w:t>
      </w:r>
    </w:p>
    <w:p w:rsidR="0079655D" w:rsidRPr="0079655D" w:rsidRDefault="00DA2E15" w:rsidP="0079655D">
      <w:pPr>
        <w:ind w:firstLine="567"/>
        <w:jc w:val="both"/>
        <w:rPr>
          <w:rFonts w:eastAsia="Calibri"/>
          <w:bCs/>
        </w:rPr>
      </w:pPr>
      <w:r>
        <w:rPr>
          <w:rFonts w:eastAsia="Calibri"/>
        </w:rPr>
        <w:t>18</w:t>
      </w:r>
      <w:r w:rsidR="00852967" w:rsidRPr="00852967">
        <w:rPr>
          <w:rFonts w:eastAsia="Calibri"/>
        </w:rPr>
        <w:t>.1.</w:t>
      </w:r>
      <w:r w:rsidR="00852967" w:rsidRPr="00852967">
        <w:rPr>
          <w:rFonts w:eastAsia="Calibri"/>
          <w:lang w:eastAsia="en-US"/>
        </w:rPr>
        <w:t> </w:t>
      </w:r>
      <w:r w:rsidR="0079655D" w:rsidRPr="0079655D">
        <w:rPr>
          <w:rFonts w:eastAsia="Calibri"/>
          <w:bCs/>
        </w:rPr>
        <w:t>Все споры, разногласия, претензии и требования, возникающие из настоящего Договора или прямо</w:t>
      </w:r>
      <w:r w:rsidR="007B1734">
        <w:rPr>
          <w:rFonts w:eastAsia="Calibri"/>
          <w:bCs/>
        </w:rPr>
        <w:t>,</w:t>
      </w:r>
      <w:r w:rsidR="0079655D" w:rsidRPr="0079655D">
        <w:rPr>
          <w:rFonts w:eastAsia="Calibri"/>
          <w:bCs/>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p>
    <w:p w:rsidR="0079655D" w:rsidRPr="0079655D" w:rsidRDefault="0079655D" w:rsidP="0079655D">
      <w:pPr>
        <w:ind w:firstLine="567"/>
        <w:jc w:val="both"/>
        <w:rPr>
          <w:rFonts w:eastAsia="Calibri"/>
          <w:bCs/>
        </w:rPr>
      </w:pPr>
      <w:r w:rsidRPr="0079655D">
        <w:rPr>
          <w:rFonts w:eastAsia="Calibri"/>
          <w:bCs/>
        </w:rPr>
        <w:t xml:space="preserve">в Арбитражном суде </w:t>
      </w:r>
      <w:r w:rsidR="007B1734">
        <w:rPr>
          <w:rFonts w:eastAsia="Calibri"/>
          <w:bCs/>
        </w:rPr>
        <w:t>Удмуртской Республики</w:t>
      </w:r>
      <w:r w:rsidRPr="0079655D">
        <w:rPr>
          <w:rFonts w:eastAsia="Calibri"/>
          <w:bCs/>
        </w:rPr>
        <w:t xml:space="preserve"> в соответствии с законодательством или в порядке арбитража (третейского разбирательства), администрируемого </w:t>
      </w:r>
      <w:r w:rsidRPr="0079655D">
        <w:rPr>
          <w:rFonts w:eastAsia="Calibri"/>
          <w:bCs/>
        </w:rPr>
        <w:lastRenderedPageBreak/>
        <w:t>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79655D" w:rsidRPr="0079655D" w:rsidRDefault="0079655D" w:rsidP="0079655D">
      <w:pPr>
        <w:ind w:firstLine="567"/>
        <w:jc w:val="both"/>
        <w:rPr>
          <w:rFonts w:eastAsia="Calibri"/>
          <w:bCs/>
        </w:rPr>
      </w:pPr>
      <w:r w:rsidRPr="0079655D">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79655D" w:rsidRDefault="0079655D" w:rsidP="0079655D">
      <w:pPr>
        <w:ind w:firstLine="567"/>
        <w:jc w:val="both"/>
        <w:rPr>
          <w:rFonts w:eastAsia="Calibri"/>
          <w:bCs/>
        </w:rPr>
      </w:pPr>
      <w:r w:rsidRPr="0079655D">
        <w:rPr>
          <w:rFonts w:eastAsia="Calibri"/>
          <w:bCs/>
        </w:rPr>
        <w:t>Стороны договорились,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 в пользу которой принято решение третейского суда (если такой стороной является заказчик, то по месту нахождения филиала заказчика).</w:t>
      </w:r>
    </w:p>
    <w:p w:rsidR="00852967" w:rsidRPr="00852967" w:rsidRDefault="00852967" w:rsidP="0079655D">
      <w:pPr>
        <w:ind w:firstLine="567"/>
        <w:jc w:val="both"/>
        <w:rPr>
          <w:rFonts w:eastAsia="Calibri"/>
          <w:bCs/>
        </w:rPr>
      </w:pPr>
      <w:r w:rsidRPr="00852967">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852967" w:rsidRPr="00852967" w:rsidRDefault="00852967" w:rsidP="008422BF">
      <w:pPr>
        <w:ind w:firstLine="567"/>
        <w:jc w:val="both"/>
        <w:rPr>
          <w:rFonts w:eastAsia="Calibri"/>
          <w:bCs/>
        </w:rPr>
      </w:pPr>
      <w:r w:rsidRPr="00852967">
        <w:rPr>
          <w:rFonts w:eastAsia="Calibri"/>
          <w:bCs/>
        </w:rPr>
        <w:t xml:space="preserve">Заказчик: </w:t>
      </w:r>
      <w:r w:rsidR="00F63E7C">
        <w:rPr>
          <w:bCs/>
        </w:rPr>
        <w:t xml:space="preserve">филиал </w:t>
      </w:r>
      <w:r w:rsidR="00400E3F">
        <w:rPr>
          <w:bCs/>
        </w:rPr>
        <w:t>ПАО «</w:t>
      </w:r>
      <w:r w:rsidR="00F63E7C">
        <w:t>Россети</w:t>
      </w:r>
      <w:r w:rsidR="00F63E7C" w:rsidRPr="00FE2845">
        <w:t xml:space="preserve"> Центр</w:t>
      </w:r>
      <w:r w:rsidR="00F63E7C">
        <w:t xml:space="preserve"> и Приволжье</w:t>
      </w:r>
      <w:r w:rsidR="00400E3F">
        <w:rPr>
          <w:bCs/>
        </w:rPr>
        <w:t>» - «Удмуртэнерго»</w:t>
      </w:r>
      <w:r w:rsidR="00400E3F" w:rsidRPr="0079110B">
        <w:rPr>
          <w:bCs/>
        </w:rPr>
        <w:t xml:space="preserve"> (</w:t>
      </w:r>
      <w:r w:rsidR="00400E3F" w:rsidRPr="00324C41">
        <w:rPr>
          <w:bCs/>
        </w:rPr>
        <w:t>main@ud.mrsk-cp.ru</w:t>
      </w:r>
      <w:r w:rsidR="00400E3F">
        <w:rPr>
          <w:bCs/>
        </w:rPr>
        <w:t>)</w:t>
      </w:r>
      <w:r w:rsidRPr="00852967">
        <w:rPr>
          <w:rFonts w:eastAsia="Calibri"/>
          <w:bCs/>
        </w:rPr>
        <w:t>;</w:t>
      </w:r>
    </w:p>
    <w:p w:rsidR="00852967" w:rsidRPr="00852967" w:rsidRDefault="00852967" w:rsidP="008422BF">
      <w:pPr>
        <w:ind w:firstLine="567"/>
        <w:jc w:val="both"/>
        <w:rPr>
          <w:rFonts w:eastAsia="Calibri"/>
          <w:bCs/>
        </w:rPr>
      </w:pPr>
      <w:r w:rsidRPr="00852967">
        <w:rPr>
          <w:rFonts w:eastAsia="Calibri"/>
          <w:lang w:eastAsia="en-US"/>
        </w:rPr>
        <w:t>Подрядчик</w:t>
      </w:r>
      <w:r w:rsidRPr="00852967">
        <w:rPr>
          <w:rFonts w:eastAsia="Calibri"/>
          <w:bCs/>
        </w:rPr>
        <w:t>:</w:t>
      </w:r>
      <w:r w:rsidR="00B6607C">
        <w:rPr>
          <w:rFonts w:eastAsia="Calibri"/>
          <w:bCs/>
        </w:rPr>
        <w:t xml:space="preserve"> ___________________</w:t>
      </w:r>
      <w:r w:rsidR="00600F02" w:rsidRPr="00600F02">
        <w:rPr>
          <w:rFonts w:eastAsia="Calibri"/>
          <w:bCs/>
        </w:rPr>
        <w:t>.</w:t>
      </w:r>
    </w:p>
    <w:p w:rsidR="00852967" w:rsidRPr="00852967" w:rsidRDefault="00FC5D78" w:rsidP="008422BF">
      <w:pPr>
        <w:ind w:firstLine="567"/>
        <w:jc w:val="both"/>
        <w:rPr>
          <w:rFonts w:eastAsia="Calibri"/>
          <w:lang w:eastAsia="en-US"/>
        </w:rPr>
      </w:pPr>
      <w:r>
        <w:rPr>
          <w:rFonts w:eastAsia="Calibri"/>
        </w:rPr>
        <w:t>18</w:t>
      </w:r>
      <w:r w:rsidR="00852967" w:rsidRPr="00852967">
        <w:rPr>
          <w:rFonts w:eastAsia="Calibri"/>
        </w:rPr>
        <w:t>.2.</w:t>
      </w:r>
      <w:r w:rsidR="00852967" w:rsidRPr="00852967">
        <w:rPr>
          <w:rFonts w:eastAsia="Calibri"/>
          <w:lang w:eastAsia="en-US"/>
        </w:rPr>
        <w:t> </w:t>
      </w:r>
      <w:r w:rsidR="007836EB" w:rsidRPr="007836EB">
        <w:rPr>
          <w:rFonts w:eastAsia="Calibri"/>
          <w:lang w:eastAsia="en-US"/>
        </w:rPr>
        <w:t>Досудебный порядок урегулирования спора является обязательным. Срок ответа на претензию – 30 (тридцать) календарных дней со дня ее получения. Спор по имущественным требованиям Заказчика может быть передан на разрешение суда по истечении 10 (десять) календарных дней с момента направления Заказчиком пр</w:t>
      </w:r>
      <w:r w:rsidR="007836EB">
        <w:rPr>
          <w:rFonts w:eastAsia="Calibri"/>
          <w:lang w:eastAsia="en-US"/>
        </w:rPr>
        <w:t>етензии (требования) Подрядчику</w:t>
      </w:r>
      <w:r w:rsidR="00852967" w:rsidRPr="00852967">
        <w:rPr>
          <w:rFonts w:eastAsia="Calibri"/>
          <w:lang w:eastAsia="en-US"/>
        </w:rPr>
        <w:t>.</w:t>
      </w:r>
    </w:p>
    <w:p w:rsidR="00735A3A" w:rsidRPr="00E45F5E" w:rsidRDefault="00735A3A" w:rsidP="008422BF">
      <w:pPr>
        <w:tabs>
          <w:tab w:val="left" w:pos="1741"/>
        </w:tabs>
        <w:ind w:firstLine="567"/>
        <w:jc w:val="both"/>
        <w:rPr>
          <w:b/>
          <w:bCs/>
        </w:rPr>
      </w:pPr>
    </w:p>
    <w:p w:rsidR="00451DB3" w:rsidRPr="00750B2A" w:rsidRDefault="00FC5D78" w:rsidP="00B6607C">
      <w:pPr>
        <w:shd w:val="clear" w:color="auto" w:fill="FFFFFF"/>
        <w:tabs>
          <w:tab w:val="left" w:pos="2700"/>
        </w:tabs>
        <w:ind w:left="720" w:firstLine="567"/>
        <w:jc w:val="center"/>
        <w:rPr>
          <w:b/>
          <w:bCs/>
        </w:rPr>
      </w:pPr>
      <w:r>
        <w:rPr>
          <w:b/>
          <w:bCs/>
        </w:rPr>
        <w:t>19</w:t>
      </w:r>
      <w:r w:rsidR="005D6BE9" w:rsidRPr="00A3687C">
        <w:rPr>
          <w:b/>
          <w:bCs/>
        </w:rPr>
        <w:t>.</w:t>
      </w:r>
      <w:r w:rsidR="00F727E0" w:rsidRPr="00F727E0">
        <w:rPr>
          <w:b/>
          <w:bCs/>
        </w:rPr>
        <w:t xml:space="preserve"> </w:t>
      </w:r>
      <w:r w:rsidR="0074762C" w:rsidRPr="00A3687C">
        <w:rPr>
          <w:b/>
          <w:bCs/>
        </w:rPr>
        <w:t>ИЗМЕН</w:t>
      </w:r>
      <w:r w:rsidR="00893A3E" w:rsidRPr="00A3687C">
        <w:rPr>
          <w:b/>
          <w:bCs/>
        </w:rPr>
        <w:t xml:space="preserve">ЕНИЕ, ПРЕКРАЩЕНИЕ И РАСТОРЖЕНИЕ </w:t>
      </w:r>
      <w:r w:rsidR="0074762C" w:rsidRPr="00A3687C">
        <w:rPr>
          <w:b/>
          <w:bCs/>
        </w:rPr>
        <w:t>ДОГОВОРА</w:t>
      </w:r>
    </w:p>
    <w:p w:rsidR="00C32DA8" w:rsidRPr="00A3687C" w:rsidRDefault="00FC5D78" w:rsidP="00B6607C">
      <w:pPr>
        <w:shd w:val="clear" w:color="auto" w:fill="FFFFFF"/>
        <w:ind w:firstLine="567"/>
        <w:jc w:val="both"/>
      </w:pPr>
      <w:r>
        <w:t>19</w:t>
      </w:r>
      <w:r w:rsidR="00C32DA8" w:rsidRPr="00A3687C">
        <w:t>.1. Любые изменения и дополнения в настоящий Договор оформляются дополнительным соглашением, становящимся с даты его подписания неотъемл</w:t>
      </w:r>
      <w:r w:rsidR="00644F2D">
        <w:t>емой частью настоящего Договора,</w:t>
      </w:r>
      <w:r w:rsidR="00644F2D" w:rsidRPr="00644F2D">
        <w:t xml:space="preserve"> </w:t>
      </w:r>
      <w:r w:rsidR="00644F2D">
        <w:t>за исключением случаев</w:t>
      </w:r>
      <w:r w:rsidR="00C536C0">
        <w:t>,</w:t>
      </w:r>
      <w:r w:rsidR="00644F2D">
        <w:t xml:space="preserve"> установленных настоящим Договором.</w:t>
      </w:r>
    </w:p>
    <w:p w:rsidR="00C32DA8" w:rsidRPr="00A3687C" w:rsidRDefault="00FC5D78" w:rsidP="00B6607C">
      <w:pPr>
        <w:shd w:val="clear" w:color="auto" w:fill="FFFFFF"/>
        <w:ind w:firstLine="567"/>
        <w:jc w:val="both"/>
      </w:pPr>
      <w:r>
        <w:t>19</w:t>
      </w:r>
      <w:r w:rsidR="00C32DA8" w:rsidRPr="00A3687C">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C32DA8" w:rsidRPr="00A3687C" w:rsidRDefault="00FC5D78" w:rsidP="00B6607C">
      <w:pPr>
        <w:shd w:val="clear" w:color="auto" w:fill="FFFFFF"/>
        <w:ind w:firstLine="567"/>
        <w:jc w:val="both"/>
      </w:pPr>
      <w:r>
        <w:t>19</w:t>
      </w:r>
      <w:r w:rsidR="00C32DA8" w:rsidRPr="00A3687C">
        <w:t>.3. Подрядчик, прежде чем продолжить выполнение работ, на кото</w:t>
      </w:r>
      <w:r>
        <w:t>рые влияют указанные в пункте 19</w:t>
      </w:r>
      <w:r w:rsidR="00C32DA8" w:rsidRPr="00A3687C">
        <w:t>.2</w:t>
      </w:r>
      <w:r w:rsidR="002779C0" w:rsidRPr="00A3687C">
        <w:t xml:space="preserve"> настоящего Договора</w:t>
      </w:r>
      <w:r w:rsidR="00C32DA8" w:rsidRPr="00A3687C">
        <w:t xml:space="preserve">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C32DA8" w:rsidRPr="00A3687C" w:rsidRDefault="00C32DA8" w:rsidP="00B6607C">
      <w:pPr>
        <w:shd w:val="clear" w:color="auto" w:fill="FFFFFF"/>
        <w:ind w:firstLine="567"/>
        <w:jc w:val="both"/>
      </w:pPr>
      <w:r w:rsidRPr="00A3687C">
        <w:t xml:space="preserve">В течение 7 (семи) </w:t>
      </w:r>
      <w:r w:rsidR="005E72AE">
        <w:t xml:space="preserve">календарных </w:t>
      </w:r>
      <w:r w:rsidRPr="00A3687C">
        <w:t>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C32DA8" w:rsidRPr="00A3687C" w:rsidRDefault="00C32DA8" w:rsidP="00B6607C">
      <w:pPr>
        <w:shd w:val="clear" w:color="auto" w:fill="FFFFFF"/>
        <w:ind w:firstLine="567"/>
        <w:jc w:val="both"/>
      </w:pPr>
      <w:r w:rsidRPr="00A3687C">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w:t>
      </w:r>
      <w:r w:rsidR="00815710">
        <w:t xml:space="preserve"> указанием конкретной причины.</w:t>
      </w:r>
    </w:p>
    <w:p w:rsidR="00C32DA8" w:rsidRPr="00A3687C" w:rsidRDefault="00C32DA8" w:rsidP="00B6607C">
      <w:pPr>
        <w:shd w:val="clear" w:color="auto" w:fill="FFFFFF"/>
        <w:tabs>
          <w:tab w:val="num" w:pos="1620"/>
        </w:tabs>
        <w:ind w:firstLine="567"/>
        <w:jc w:val="both"/>
      </w:pPr>
      <w:r w:rsidRPr="00A3687C">
        <w:t>Подрядчик не производит никаких изменений в работах до подписания соответствующего дополнительного соглашения к настоящему Договору.</w:t>
      </w:r>
    </w:p>
    <w:p w:rsidR="00C32DA8" w:rsidRPr="00A3687C" w:rsidRDefault="00FC5D78" w:rsidP="00B6607C">
      <w:pPr>
        <w:shd w:val="clear" w:color="auto" w:fill="FFFFFF"/>
        <w:tabs>
          <w:tab w:val="num" w:pos="1620"/>
        </w:tabs>
        <w:ind w:firstLine="567"/>
        <w:jc w:val="both"/>
      </w:pPr>
      <w:r>
        <w:t>19</w:t>
      </w:r>
      <w:r w:rsidR="00C32DA8" w:rsidRPr="00A3687C">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32DA8" w:rsidRPr="00A3687C" w:rsidRDefault="00FC5D78" w:rsidP="00B6607C">
      <w:pPr>
        <w:shd w:val="clear" w:color="auto" w:fill="FFFFFF"/>
        <w:tabs>
          <w:tab w:val="num" w:pos="1620"/>
        </w:tabs>
        <w:ind w:firstLine="567"/>
        <w:jc w:val="both"/>
      </w:pPr>
      <w:r>
        <w:lastRenderedPageBreak/>
        <w:t>19</w:t>
      </w:r>
      <w:r w:rsidR="00C32DA8" w:rsidRPr="00A3687C">
        <w:t xml:space="preserve">.5.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w:t>
      </w:r>
      <w:r w:rsidR="005E72AE">
        <w:t>календарных</w:t>
      </w:r>
      <w:r w:rsidR="00C32DA8" w:rsidRPr="00A3687C">
        <w:t xml:space="preserve"> дней со дня их приостановления.</w:t>
      </w:r>
    </w:p>
    <w:p w:rsidR="00C32DA8" w:rsidRPr="00A3687C" w:rsidRDefault="00C32DA8" w:rsidP="00B6607C">
      <w:pPr>
        <w:shd w:val="clear" w:color="auto" w:fill="FFFFFF"/>
        <w:tabs>
          <w:tab w:val="left" w:pos="709"/>
          <w:tab w:val="num" w:pos="1620"/>
        </w:tabs>
        <w:ind w:firstLine="567"/>
        <w:jc w:val="both"/>
      </w:pPr>
      <w:r w:rsidRPr="00A3687C">
        <w:t>Работы по консервации объекта могут быть выполнены Подрядчиком при его согласии на это.</w:t>
      </w:r>
    </w:p>
    <w:p w:rsidR="00C32DA8" w:rsidRPr="00A3687C" w:rsidRDefault="00C32DA8" w:rsidP="00B6607C">
      <w:pPr>
        <w:widowControl w:val="0"/>
        <w:shd w:val="clear" w:color="auto" w:fill="FFFFFF"/>
        <w:tabs>
          <w:tab w:val="left" w:pos="709"/>
          <w:tab w:val="num" w:pos="1620"/>
        </w:tabs>
        <w:ind w:firstLine="567"/>
        <w:jc w:val="both"/>
      </w:pPr>
      <w:r w:rsidRPr="00A3687C">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C32DA8" w:rsidRPr="00A3687C" w:rsidRDefault="00FC5D78" w:rsidP="00B6607C">
      <w:pPr>
        <w:pStyle w:val="4"/>
        <w:numPr>
          <w:ilvl w:val="0"/>
          <w:numId w:val="0"/>
        </w:numPr>
        <w:tabs>
          <w:tab w:val="left" w:pos="3720"/>
        </w:tabs>
        <w:spacing w:after="0"/>
        <w:ind w:left="12" w:firstLine="567"/>
        <w:rPr>
          <w:rFonts w:ascii="Times New Roman" w:hAnsi="Times New Roman"/>
          <w:sz w:val="24"/>
          <w:szCs w:val="24"/>
        </w:rPr>
      </w:pPr>
      <w:r>
        <w:rPr>
          <w:rFonts w:ascii="Times New Roman" w:hAnsi="Times New Roman"/>
          <w:bCs/>
          <w:sz w:val="24"/>
          <w:szCs w:val="24"/>
        </w:rPr>
        <w:t>19</w:t>
      </w:r>
      <w:r w:rsidR="00276BF2" w:rsidRPr="008937BC">
        <w:rPr>
          <w:rFonts w:ascii="Times New Roman" w:hAnsi="Times New Roman"/>
          <w:bCs/>
          <w:sz w:val="24"/>
          <w:szCs w:val="24"/>
        </w:rPr>
        <w:t xml:space="preserve">.6. </w:t>
      </w:r>
      <w:r w:rsidR="00C30397" w:rsidRPr="008937BC">
        <w:rPr>
          <w:rFonts w:ascii="Times New Roman" w:hAnsi="Times New Roman"/>
          <w:bCs/>
          <w:sz w:val="24"/>
          <w:szCs w:val="24"/>
        </w:rPr>
        <w:t xml:space="preserve">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обязательств Подрядчика за 3 (три) </w:t>
      </w:r>
      <w:r w:rsidR="005E72AE">
        <w:rPr>
          <w:rFonts w:ascii="Times New Roman" w:hAnsi="Times New Roman"/>
          <w:bCs/>
          <w:sz w:val="24"/>
          <w:szCs w:val="24"/>
        </w:rPr>
        <w:t xml:space="preserve">календарных </w:t>
      </w:r>
      <w:r w:rsidR="00C30397" w:rsidRPr="008937BC">
        <w:rPr>
          <w:rFonts w:ascii="Times New Roman" w:hAnsi="Times New Roman"/>
          <w:bCs/>
          <w:sz w:val="24"/>
          <w:szCs w:val="24"/>
        </w:rPr>
        <w:t xml:space="preserve">дня до даты предполагаемого отказа от исполнения обязательств. Договор считается расторгнутым по истечении 3 (трех) </w:t>
      </w:r>
      <w:r w:rsidR="005E72AE">
        <w:rPr>
          <w:rFonts w:ascii="Times New Roman" w:hAnsi="Times New Roman"/>
          <w:bCs/>
          <w:sz w:val="24"/>
          <w:szCs w:val="24"/>
        </w:rPr>
        <w:t xml:space="preserve">календарных </w:t>
      </w:r>
      <w:r w:rsidR="00C30397" w:rsidRPr="008937BC">
        <w:rPr>
          <w:rFonts w:ascii="Times New Roman" w:hAnsi="Times New Roman"/>
          <w:bCs/>
          <w:sz w:val="24"/>
          <w:szCs w:val="24"/>
        </w:rPr>
        <w:t>дней с момента получения Подрядчиком письменного уведомления об одностороннем отказе Заказчиком от исполнения обязательств по настоящему Договору.</w:t>
      </w:r>
      <w:r w:rsidR="00C30397" w:rsidRPr="00A3687C">
        <w:rPr>
          <w:rFonts w:ascii="Times New Roman" w:hAnsi="Times New Roman"/>
          <w:bCs/>
          <w:sz w:val="24"/>
          <w:szCs w:val="24"/>
        </w:rPr>
        <w:t xml:space="preserve"> </w:t>
      </w:r>
    </w:p>
    <w:p w:rsidR="00C32DA8" w:rsidRPr="00A3687C" w:rsidRDefault="00FC5D78" w:rsidP="00B6607C">
      <w:pPr>
        <w:pStyle w:val="4"/>
        <w:numPr>
          <w:ilvl w:val="0"/>
          <w:numId w:val="0"/>
        </w:numPr>
        <w:tabs>
          <w:tab w:val="left" w:pos="3720"/>
        </w:tabs>
        <w:spacing w:after="0"/>
        <w:ind w:left="12" w:firstLine="567"/>
        <w:rPr>
          <w:rFonts w:ascii="Times New Roman" w:hAnsi="Times New Roman"/>
          <w:sz w:val="24"/>
          <w:szCs w:val="24"/>
        </w:rPr>
      </w:pPr>
      <w:r>
        <w:rPr>
          <w:rFonts w:ascii="Times New Roman" w:hAnsi="Times New Roman"/>
          <w:sz w:val="24"/>
          <w:szCs w:val="24"/>
        </w:rPr>
        <w:t>19</w:t>
      </w:r>
      <w:r w:rsidR="00276BF2">
        <w:rPr>
          <w:rFonts w:ascii="Times New Roman" w:hAnsi="Times New Roman"/>
          <w:sz w:val="24"/>
          <w:szCs w:val="24"/>
        </w:rPr>
        <w:t>.7</w:t>
      </w:r>
      <w:r w:rsidR="00C32DA8" w:rsidRPr="00A3687C">
        <w:rPr>
          <w:rFonts w:ascii="Times New Roman" w:hAnsi="Times New Roman"/>
          <w:sz w:val="24"/>
          <w:szCs w:val="24"/>
        </w:rPr>
        <w:t>.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C32DA8" w:rsidRPr="00A3687C" w:rsidRDefault="00FC5D78" w:rsidP="00B6607C">
      <w:pPr>
        <w:pStyle w:val="50"/>
        <w:numPr>
          <w:ilvl w:val="0"/>
          <w:numId w:val="0"/>
        </w:numPr>
        <w:tabs>
          <w:tab w:val="left" w:pos="3720"/>
        </w:tabs>
        <w:spacing w:after="0"/>
        <w:ind w:left="12" w:firstLine="567"/>
        <w:jc w:val="both"/>
        <w:rPr>
          <w:rFonts w:ascii="Times New Roman" w:hAnsi="Times New Roman"/>
          <w:sz w:val="24"/>
          <w:szCs w:val="24"/>
        </w:rPr>
      </w:pPr>
      <w:r>
        <w:rPr>
          <w:rFonts w:ascii="Times New Roman" w:hAnsi="Times New Roman"/>
          <w:sz w:val="24"/>
          <w:szCs w:val="24"/>
        </w:rPr>
        <w:t>19</w:t>
      </w:r>
      <w:r w:rsidR="00276BF2">
        <w:rPr>
          <w:rFonts w:ascii="Times New Roman" w:hAnsi="Times New Roman"/>
          <w:sz w:val="24"/>
          <w:szCs w:val="24"/>
        </w:rPr>
        <w:t>.8</w:t>
      </w:r>
      <w:r w:rsidR="00C32DA8" w:rsidRPr="00A3687C">
        <w:rPr>
          <w:rFonts w:ascii="Times New Roman" w:hAnsi="Times New Roman"/>
          <w:sz w:val="24"/>
          <w:szCs w:val="24"/>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32DA8" w:rsidRPr="003B5109" w:rsidRDefault="00FC5D78" w:rsidP="00B6607C">
      <w:pPr>
        <w:pStyle w:val="4"/>
        <w:numPr>
          <w:ilvl w:val="0"/>
          <w:numId w:val="0"/>
        </w:numPr>
        <w:spacing w:after="0"/>
        <w:ind w:firstLine="567"/>
        <w:rPr>
          <w:rFonts w:ascii="Times New Roman" w:hAnsi="Times New Roman"/>
          <w:sz w:val="24"/>
          <w:szCs w:val="24"/>
        </w:rPr>
      </w:pPr>
      <w:r>
        <w:rPr>
          <w:rFonts w:ascii="Times New Roman" w:hAnsi="Times New Roman"/>
          <w:sz w:val="24"/>
          <w:szCs w:val="24"/>
        </w:rPr>
        <w:t>19</w:t>
      </w:r>
      <w:r w:rsidR="00276BF2">
        <w:rPr>
          <w:rFonts w:ascii="Times New Roman" w:hAnsi="Times New Roman"/>
          <w:sz w:val="24"/>
          <w:szCs w:val="24"/>
        </w:rPr>
        <w:t>.9</w:t>
      </w:r>
      <w:r w:rsidR="00C32DA8" w:rsidRPr="00A3687C">
        <w:rPr>
          <w:rFonts w:ascii="Times New Roman" w:hAnsi="Times New Roman"/>
          <w:sz w:val="24"/>
          <w:szCs w:val="24"/>
        </w:rPr>
        <w:t xml:space="preserve">. Подрядчик вправе в одностороннем </w:t>
      </w:r>
      <w:r w:rsidR="00C56CD8">
        <w:rPr>
          <w:rFonts w:ascii="Times New Roman" w:hAnsi="Times New Roman"/>
          <w:sz w:val="24"/>
          <w:szCs w:val="24"/>
        </w:rPr>
        <w:t xml:space="preserve">внесудебном </w:t>
      </w:r>
      <w:r w:rsidR="00C32DA8" w:rsidRPr="00A3687C">
        <w:rPr>
          <w:rFonts w:ascii="Times New Roman" w:hAnsi="Times New Roman"/>
          <w:sz w:val="24"/>
          <w:szCs w:val="24"/>
        </w:rPr>
        <w:t xml:space="preserve">порядке </w:t>
      </w:r>
      <w:r w:rsidR="00253679">
        <w:rPr>
          <w:rFonts w:ascii="Times New Roman" w:hAnsi="Times New Roman"/>
          <w:sz w:val="24"/>
          <w:szCs w:val="24"/>
        </w:rPr>
        <w:t>отказаться от исполнения</w:t>
      </w:r>
      <w:r w:rsidR="00C32DA8" w:rsidRPr="003B5109">
        <w:rPr>
          <w:rFonts w:ascii="Times New Roman" w:hAnsi="Times New Roman"/>
          <w:sz w:val="24"/>
          <w:szCs w:val="24"/>
        </w:rPr>
        <w:t xml:space="preserve"> Договор</w:t>
      </w:r>
      <w:r w:rsidR="00A56EFC" w:rsidRPr="003B5109">
        <w:rPr>
          <w:rFonts w:ascii="Times New Roman" w:hAnsi="Times New Roman"/>
          <w:sz w:val="24"/>
          <w:szCs w:val="24"/>
        </w:rPr>
        <w:t>а</w:t>
      </w:r>
      <w:r w:rsidR="00C32DA8" w:rsidRPr="003B5109">
        <w:rPr>
          <w:rFonts w:ascii="Times New Roman" w:hAnsi="Times New Roman"/>
          <w:sz w:val="24"/>
          <w:szCs w:val="24"/>
        </w:rPr>
        <w:t xml:space="preserve"> в случаях:</w:t>
      </w:r>
    </w:p>
    <w:p w:rsidR="00C32DA8" w:rsidRPr="00D7072C" w:rsidRDefault="00E96D3A" w:rsidP="00B6607C">
      <w:pPr>
        <w:ind w:firstLine="567"/>
        <w:jc w:val="both"/>
      </w:pPr>
      <w:r w:rsidRPr="00D7072C">
        <w:t xml:space="preserve">- </w:t>
      </w:r>
      <w:r w:rsidR="00C32DA8" w:rsidRPr="00D7072C">
        <w:t>возбуждения арбитражным судом процедуры банкротства в отношении Заказчика;</w:t>
      </w:r>
    </w:p>
    <w:p w:rsidR="00A56EFC" w:rsidRPr="00D7072C" w:rsidRDefault="00E96D3A" w:rsidP="00B6607C">
      <w:pPr>
        <w:ind w:firstLine="567"/>
        <w:jc w:val="both"/>
      </w:pPr>
      <w:r w:rsidRPr="00D7072C">
        <w:t xml:space="preserve">- </w:t>
      </w:r>
      <w:r w:rsidR="00C32DA8" w:rsidRPr="00D7072C">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w:t>
      </w:r>
      <w:r w:rsidR="00B2085F" w:rsidRPr="00D7072C">
        <w:t xml:space="preserve">календарных </w:t>
      </w:r>
      <w:r w:rsidR="00C32DA8" w:rsidRPr="00D7072C">
        <w:t>дней</w:t>
      </w:r>
      <w:r w:rsidR="00107251" w:rsidRPr="00D7072C">
        <w:t>;</w:t>
      </w:r>
      <w:r w:rsidR="00C32DA8" w:rsidRPr="00D7072C">
        <w:t xml:space="preserve"> </w:t>
      </w:r>
    </w:p>
    <w:p w:rsidR="00107251" w:rsidRPr="00D7072C" w:rsidRDefault="00107251" w:rsidP="00B6607C">
      <w:pPr>
        <w:ind w:firstLine="567"/>
        <w:jc w:val="both"/>
      </w:pPr>
      <w:r w:rsidRPr="00D7072C">
        <w:t xml:space="preserve">- неоднократного нарушения </w:t>
      </w:r>
      <w:r w:rsidR="00A56EFC" w:rsidRPr="00D7072C">
        <w:t>П</w:t>
      </w:r>
      <w:r w:rsidRPr="00D7072C">
        <w:t>одрядчиком требований к квалификации привлекаемых работников субподрядной организации.</w:t>
      </w:r>
    </w:p>
    <w:p w:rsidR="00107251" w:rsidRPr="00D7072C" w:rsidRDefault="00A56EFC" w:rsidP="00B6607C">
      <w:pPr>
        <w:tabs>
          <w:tab w:val="left" w:pos="993"/>
        </w:tabs>
        <w:ind w:firstLine="567"/>
        <w:jc w:val="both"/>
      </w:pPr>
      <w:r w:rsidRPr="00D7072C">
        <w:t xml:space="preserve">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rsidR="00C32DA8" w:rsidRPr="00D7072C" w:rsidRDefault="00276BF2" w:rsidP="00B6607C">
      <w:pPr>
        <w:ind w:firstLine="567"/>
        <w:jc w:val="both"/>
      </w:pPr>
      <w:r w:rsidRPr="00D7072C">
        <w:t>1</w:t>
      </w:r>
      <w:r w:rsidR="00FC5D78" w:rsidRPr="00D7072C">
        <w:t>9</w:t>
      </w:r>
      <w:r w:rsidRPr="00D7072C">
        <w:t>.10</w:t>
      </w:r>
      <w:r w:rsidR="00C32DA8" w:rsidRPr="00D7072C">
        <w:t xml:space="preserve">.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C32DA8" w:rsidRPr="00D7072C">
        <w:rPr>
          <w:bCs/>
        </w:rPr>
        <w:t>за исключением обязательств о конфиденциальности</w:t>
      </w:r>
      <w:r w:rsidR="00C32DA8" w:rsidRPr="00D7072C">
        <w:t xml:space="preserve">. </w:t>
      </w:r>
    </w:p>
    <w:p w:rsidR="00852967" w:rsidRPr="00D7072C" w:rsidRDefault="00852967" w:rsidP="00B6607C">
      <w:pPr>
        <w:ind w:firstLine="567"/>
        <w:jc w:val="both"/>
        <w:rPr>
          <w:spacing w:val="-4"/>
          <w:lang w:eastAsia="en-US"/>
        </w:rPr>
      </w:pPr>
      <w:r w:rsidRPr="00D7072C">
        <w:rPr>
          <w:spacing w:val="-4"/>
          <w:lang w:eastAsia="en-US"/>
        </w:rPr>
        <w:t>1</w:t>
      </w:r>
      <w:r w:rsidR="00FC5D78" w:rsidRPr="00D7072C">
        <w:rPr>
          <w:spacing w:val="-4"/>
          <w:lang w:eastAsia="en-US"/>
        </w:rPr>
        <w:t>9</w:t>
      </w:r>
      <w:r w:rsidRPr="00D7072C">
        <w:rPr>
          <w:spacing w:val="-4"/>
          <w:lang w:eastAsia="en-US"/>
        </w:rPr>
        <w:t>.11</w:t>
      </w:r>
      <w:r w:rsidRPr="00D7072C">
        <w:rPr>
          <w:spacing w:val="-4"/>
          <w:lang w:val="x-none" w:eastAsia="en-US"/>
        </w:rPr>
        <w:t xml:space="preserve">. В случае неисполнения </w:t>
      </w:r>
      <w:r w:rsidRPr="00D7072C">
        <w:rPr>
          <w:rFonts w:eastAsia="Calibri"/>
          <w:lang w:eastAsia="en-US"/>
        </w:rPr>
        <w:t>Подрядчиком</w:t>
      </w:r>
      <w:r w:rsidRPr="00D7072C">
        <w:rPr>
          <w:spacing w:val="-4"/>
          <w:lang w:val="x-none" w:eastAsia="en-US"/>
        </w:rPr>
        <w:t xml:space="preserve"> обязанност</w:t>
      </w:r>
      <w:r w:rsidRPr="00D7072C">
        <w:rPr>
          <w:spacing w:val="-4"/>
          <w:lang w:eastAsia="en-US"/>
        </w:rPr>
        <w:t>ей</w:t>
      </w:r>
      <w:r w:rsidRPr="00D7072C">
        <w:rPr>
          <w:spacing w:val="-4"/>
          <w:lang w:val="x-none" w:eastAsia="en-US"/>
        </w:rPr>
        <w:t>, установленн</w:t>
      </w:r>
      <w:r w:rsidRPr="00D7072C">
        <w:rPr>
          <w:spacing w:val="-4"/>
          <w:lang w:eastAsia="en-US"/>
        </w:rPr>
        <w:t>ых</w:t>
      </w:r>
      <w:r w:rsidRPr="00D7072C">
        <w:rPr>
          <w:spacing w:val="-4"/>
          <w:lang w:val="x-none" w:eastAsia="en-US"/>
        </w:rPr>
        <w:t xml:space="preserve"> п</w:t>
      </w:r>
      <w:r w:rsidRPr="00B6607C">
        <w:rPr>
          <w:spacing w:val="-4"/>
          <w:lang w:val="x-none" w:eastAsia="en-US"/>
        </w:rPr>
        <w:t xml:space="preserve">. </w:t>
      </w:r>
      <w:r w:rsidRPr="00B6607C">
        <w:rPr>
          <w:spacing w:val="-4"/>
          <w:lang w:eastAsia="en-US"/>
        </w:rPr>
        <w:t>7.31</w:t>
      </w:r>
      <w:r w:rsidRPr="00D7072C">
        <w:rPr>
          <w:spacing w:val="-4"/>
          <w:lang w:val="x-none" w:eastAsia="en-US"/>
        </w:rPr>
        <w:t xml:space="preserve"> настоящего </w:t>
      </w:r>
      <w:r w:rsidRPr="00D7072C">
        <w:rPr>
          <w:spacing w:val="-4"/>
          <w:lang w:eastAsia="en-US"/>
        </w:rPr>
        <w:t>Д</w:t>
      </w:r>
      <w:r w:rsidRPr="00D7072C">
        <w:rPr>
          <w:spacing w:val="-4"/>
          <w:lang w:val="x-none" w:eastAsia="en-US"/>
        </w:rPr>
        <w:t xml:space="preserve">оговора, </w:t>
      </w:r>
      <w:r w:rsidRPr="00D7072C">
        <w:rPr>
          <w:spacing w:val="-4"/>
          <w:lang w:eastAsia="en-US"/>
        </w:rPr>
        <w:t xml:space="preserve">Заказчик </w:t>
      </w:r>
      <w:r w:rsidRPr="00D7072C">
        <w:rPr>
          <w:spacing w:val="-4"/>
          <w:lang w:val="x-none" w:eastAsia="en-US"/>
        </w:rPr>
        <w:t xml:space="preserve">вправе в одностороннем </w:t>
      </w:r>
      <w:r w:rsidRPr="00D7072C">
        <w:rPr>
          <w:spacing w:val="-4"/>
          <w:lang w:eastAsia="en-US"/>
        </w:rPr>
        <w:t xml:space="preserve">внесудебном </w:t>
      </w:r>
      <w:r w:rsidRPr="00D7072C">
        <w:rPr>
          <w:spacing w:val="-4"/>
          <w:lang w:val="x-none" w:eastAsia="en-US"/>
        </w:rPr>
        <w:t>порядке отказаться</w:t>
      </w:r>
      <w:r w:rsidRPr="00D7072C">
        <w:rPr>
          <w:spacing w:val="-4"/>
          <w:lang w:eastAsia="en-US"/>
        </w:rPr>
        <w:t xml:space="preserve"> </w:t>
      </w:r>
      <w:r w:rsidRPr="00D7072C">
        <w:rPr>
          <w:spacing w:val="-4"/>
          <w:lang w:val="x-none" w:eastAsia="en-US"/>
        </w:rPr>
        <w:t xml:space="preserve">от исполнения настоящего </w:t>
      </w:r>
      <w:r w:rsidRPr="00D7072C">
        <w:rPr>
          <w:spacing w:val="-4"/>
          <w:lang w:eastAsia="en-US"/>
        </w:rPr>
        <w:t>Д</w:t>
      </w:r>
      <w:r w:rsidRPr="00D7072C">
        <w:rPr>
          <w:spacing w:val="-4"/>
          <w:lang w:val="x-none" w:eastAsia="en-US"/>
        </w:rPr>
        <w:t>оговора</w:t>
      </w:r>
      <w:r w:rsidRPr="00D7072C">
        <w:rPr>
          <w:spacing w:val="-4"/>
          <w:lang w:eastAsia="en-US"/>
        </w:rPr>
        <w:t xml:space="preserve">, письменно уведомив об этом </w:t>
      </w:r>
      <w:r w:rsidRPr="00D7072C">
        <w:rPr>
          <w:rFonts w:eastAsia="Calibri"/>
          <w:lang w:eastAsia="en-US"/>
        </w:rPr>
        <w:t>Подрядчика</w:t>
      </w:r>
      <w:r w:rsidRPr="00D7072C">
        <w:rPr>
          <w:spacing w:val="-4"/>
          <w:lang w:val="x-none" w:eastAsia="en-US"/>
        </w:rPr>
        <w:t>.</w:t>
      </w:r>
      <w:r w:rsidRPr="00D7072C">
        <w:rPr>
          <w:spacing w:val="-4"/>
          <w:lang w:eastAsia="en-US"/>
        </w:rPr>
        <w:t xml:space="preserve"> Договор считается расторгнутым по истечении 5 (пяти) календарных дней с момента получения </w:t>
      </w:r>
      <w:r w:rsidRPr="00D7072C">
        <w:rPr>
          <w:rFonts w:eastAsia="Calibri"/>
          <w:lang w:eastAsia="en-US"/>
        </w:rPr>
        <w:t>Подрядчиком</w:t>
      </w:r>
      <w:r w:rsidRPr="00D7072C">
        <w:rPr>
          <w:spacing w:val="-4"/>
          <w:lang w:eastAsia="en-US"/>
        </w:rPr>
        <w:t xml:space="preserve"> указанного письменного уведомления Заказчика.</w:t>
      </w:r>
    </w:p>
    <w:p w:rsidR="00613735" w:rsidRPr="00A3687C" w:rsidRDefault="00613735" w:rsidP="00797BA3">
      <w:pPr>
        <w:spacing w:line="360" w:lineRule="auto"/>
        <w:ind w:firstLine="567"/>
        <w:jc w:val="both"/>
      </w:pPr>
    </w:p>
    <w:p w:rsidR="00F727E0" w:rsidRPr="009B5791" w:rsidRDefault="0074762C" w:rsidP="00D714BB">
      <w:pPr>
        <w:numPr>
          <w:ilvl w:val="0"/>
          <w:numId w:val="10"/>
        </w:numPr>
        <w:shd w:val="clear" w:color="auto" w:fill="FFFFFF"/>
        <w:ind w:firstLine="567"/>
        <w:jc w:val="center"/>
        <w:rPr>
          <w:b/>
          <w:bCs/>
        </w:rPr>
      </w:pPr>
      <w:r w:rsidRPr="00A3687C">
        <w:rPr>
          <w:b/>
          <w:bCs/>
        </w:rPr>
        <w:t>ТОЛКОВАНИЕ</w:t>
      </w:r>
    </w:p>
    <w:p w:rsidR="00C32DA8" w:rsidRPr="00A3687C" w:rsidRDefault="002A51B6" w:rsidP="00B6607C">
      <w:pPr>
        <w:widowControl w:val="0"/>
        <w:shd w:val="clear" w:color="auto" w:fill="FFFFFF"/>
        <w:autoSpaceDE w:val="0"/>
        <w:autoSpaceDN w:val="0"/>
        <w:adjustRightInd w:val="0"/>
        <w:ind w:firstLine="567"/>
        <w:jc w:val="both"/>
      </w:pPr>
      <w:r w:rsidRPr="00A3687C">
        <w:t>2</w:t>
      </w:r>
      <w:r w:rsidR="00FC5D78">
        <w:t>0</w:t>
      </w:r>
      <w:r w:rsidR="00C32DA8" w:rsidRPr="00A3687C">
        <w:t xml:space="preserve">.1. Все договорные документы, корреспонденция и переписка, а также вся прочая </w:t>
      </w:r>
      <w:r w:rsidR="00C32DA8" w:rsidRPr="00A3687C">
        <w:lastRenderedPageBreak/>
        <w:t>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32DA8" w:rsidRPr="00A3687C" w:rsidRDefault="002A51B6" w:rsidP="00B6607C">
      <w:pPr>
        <w:widowControl w:val="0"/>
        <w:shd w:val="clear" w:color="auto" w:fill="FFFFFF"/>
        <w:autoSpaceDE w:val="0"/>
        <w:autoSpaceDN w:val="0"/>
        <w:adjustRightInd w:val="0"/>
        <w:ind w:firstLine="567"/>
        <w:jc w:val="both"/>
      </w:pPr>
      <w:r w:rsidRPr="00A3687C">
        <w:t>2</w:t>
      </w:r>
      <w:r w:rsidR="00FC5D78">
        <w:t>0</w:t>
      </w:r>
      <w:r w:rsidR="00C32DA8" w:rsidRPr="00A3687C">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32DA8" w:rsidRPr="00A3687C" w:rsidRDefault="002A51B6" w:rsidP="00B6607C">
      <w:pPr>
        <w:widowControl w:val="0"/>
        <w:shd w:val="clear" w:color="auto" w:fill="FFFFFF"/>
        <w:ind w:firstLine="567"/>
        <w:jc w:val="both"/>
      </w:pPr>
      <w:r w:rsidRPr="00A3687C">
        <w:t>2</w:t>
      </w:r>
      <w:r w:rsidR="00FC5D78">
        <w:t>0</w:t>
      </w:r>
      <w:r w:rsidR="00C32DA8" w:rsidRPr="00A3687C">
        <w:t>.3. При реализации условий договора (при противоречиях, невключении в договор необходимых положений и пр.) соблюдается следующая иерархия документов:</w:t>
      </w:r>
    </w:p>
    <w:p w:rsidR="00C32DA8" w:rsidRPr="00A3687C" w:rsidRDefault="00C32DA8" w:rsidP="00B6607C">
      <w:pPr>
        <w:widowControl w:val="0"/>
        <w:shd w:val="clear" w:color="auto" w:fill="FFFFFF"/>
        <w:tabs>
          <w:tab w:val="left" w:pos="720"/>
        </w:tabs>
        <w:ind w:firstLine="567"/>
        <w:jc w:val="both"/>
      </w:pPr>
      <w:r w:rsidRPr="00A3687C">
        <w:tab/>
      </w:r>
      <w:r w:rsidR="00097138" w:rsidRPr="00A3687C">
        <w:t xml:space="preserve">- </w:t>
      </w:r>
      <w:r w:rsidRPr="00A3687C">
        <w:t>настоящий Договор;</w:t>
      </w:r>
    </w:p>
    <w:p w:rsidR="00C32DA8" w:rsidRPr="00A3687C" w:rsidRDefault="00C32DA8" w:rsidP="00B6607C">
      <w:pPr>
        <w:shd w:val="clear" w:color="auto" w:fill="FFFFFF"/>
        <w:tabs>
          <w:tab w:val="left" w:pos="720"/>
        </w:tabs>
        <w:ind w:firstLine="567"/>
        <w:jc w:val="both"/>
      </w:pPr>
      <w:r w:rsidRPr="00A3687C">
        <w:tab/>
      </w:r>
      <w:r w:rsidR="00097138" w:rsidRPr="00A3687C">
        <w:t xml:space="preserve">- </w:t>
      </w:r>
      <w:r w:rsidRPr="00A3687C">
        <w:t>протокол о результатах закупки;</w:t>
      </w:r>
    </w:p>
    <w:p w:rsidR="00C32DA8" w:rsidRPr="00A3687C" w:rsidRDefault="00C32DA8" w:rsidP="00B6607C">
      <w:pPr>
        <w:shd w:val="clear" w:color="auto" w:fill="FFFFFF"/>
        <w:tabs>
          <w:tab w:val="left" w:pos="720"/>
        </w:tabs>
        <w:ind w:firstLine="567"/>
        <w:jc w:val="both"/>
      </w:pPr>
      <w:r w:rsidRPr="00A3687C">
        <w:tab/>
      </w:r>
      <w:r w:rsidR="00097138" w:rsidRPr="00A3687C">
        <w:t xml:space="preserve">- </w:t>
      </w:r>
      <w:r w:rsidRPr="00A3687C">
        <w:t>извещение о проведении закупочных процедур и настоящая закупочная документация со всеми дополнениями и разъяснениями;</w:t>
      </w:r>
    </w:p>
    <w:p w:rsidR="00C32DA8" w:rsidRPr="00A3687C" w:rsidRDefault="00C32DA8" w:rsidP="00B6607C">
      <w:pPr>
        <w:shd w:val="clear" w:color="auto" w:fill="FFFFFF"/>
        <w:tabs>
          <w:tab w:val="left" w:pos="720"/>
        </w:tabs>
        <w:ind w:firstLine="567"/>
        <w:jc w:val="both"/>
      </w:pPr>
      <w:r w:rsidRPr="00A3687C">
        <w:tab/>
      </w:r>
      <w:r w:rsidR="00097138" w:rsidRPr="00A3687C">
        <w:t xml:space="preserve">- </w:t>
      </w:r>
      <w:r w:rsidRPr="00A3687C">
        <w:t>предложение Подрядчика со всеми дополнениями и разъяснениями;</w:t>
      </w:r>
    </w:p>
    <w:p w:rsidR="00C32DA8" w:rsidRDefault="00C32DA8" w:rsidP="00B6607C">
      <w:pPr>
        <w:widowControl w:val="0"/>
        <w:shd w:val="clear" w:color="auto" w:fill="FFFFFF"/>
        <w:tabs>
          <w:tab w:val="left" w:pos="720"/>
        </w:tabs>
        <w:ind w:firstLine="567"/>
        <w:jc w:val="both"/>
      </w:pPr>
      <w:r w:rsidRPr="00A3687C">
        <w:tab/>
      </w:r>
      <w:r w:rsidR="00097138" w:rsidRPr="00A3687C">
        <w:t xml:space="preserve">- </w:t>
      </w:r>
      <w:r w:rsidRPr="00A3687C">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A09D9" w:rsidRDefault="002A09D9" w:rsidP="00797BA3">
      <w:pPr>
        <w:shd w:val="clear" w:color="auto" w:fill="FFFFFF"/>
        <w:jc w:val="both"/>
      </w:pPr>
    </w:p>
    <w:p w:rsidR="00F727E0" w:rsidRDefault="0074762C" w:rsidP="00D714BB">
      <w:pPr>
        <w:numPr>
          <w:ilvl w:val="0"/>
          <w:numId w:val="10"/>
        </w:numPr>
        <w:shd w:val="clear" w:color="auto" w:fill="FFFFFF"/>
        <w:ind w:firstLine="567"/>
        <w:jc w:val="center"/>
        <w:rPr>
          <w:b/>
          <w:bCs/>
        </w:rPr>
      </w:pPr>
      <w:r w:rsidRPr="00A3687C">
        <w:rPr>
          <w:b/>
          <w:bCs/>
        </w:rPr>
        <w:t>ЗАКЛЮЧИТЕЛЬНЫЕ ПОЛОЖЕНИЯ</w:t>
      </w:r>
    </w:p>
    <w:p w:rsidR="00852967" w:rsidRPr="00CC154F" w:rsidRDefault="00852967" w:rsidP="00B6607C">
      <w:pPr>
        <w:pStyle w:val="aff1"/>
        <w:ind w:firstLine="567"/>
        <w:jc w:val="both"/>
        <w:rPr>
          <w:rFonts w:ascii="Times New Roman" w:hAnsi="Times New Roman"/>
          <w:color w:val="000000"/>
          <w:sz w:val="24"/>
          <w:szCs w:val="24"/>
        </w:rPr>
      </w:pPr>
      <w:r>
        <w:rPr>
          <w:rFonts w:ascii="Times New Roman" w:hAnsi="Times New Roman"/>
          <w:sz w:val="24"/>
          <w:szCs w:val="24"/>
          <w:lang w:eastAsia="ru-RU"/>
        </w:rPr>
        <w:t>2</w:t>
      </w:r>
      <w:r w:rsidR="00FC5D78">
        <w:rPr>
          <w:rFonts w:ascii="Times New Roman" w:hAnsi="Times New Roman"/>
          <w:sz w:val="24"/>
          <w:szCs w:val="24"/>
          <w:lang w:eastAsia="ru-RU"/>
        </w:rPr>
        <w:t>1</w:t>
      </w:r>
      <w:r w:rsidRPr="00CC154F">
        <w:rPr>
          <w:rFonts w:ascii="Times New Roman" w:hAnsi="Times New Roman"/>
          <w:sz w:val="24"/>
          <w:szCs w:val="24"/>
          <w:lang w:eastAsia="ru-RU"/>
        </w:rPr>
        <w:t>.1.</w:t>
      </w:r>
      <w:r w:rsidRPr="00CC154F">
        <w:rPr>
          <w:rFonts w:ascii="Times New Roman" w:hAnsi="Times New Roman"/>
          <w:color w:val="000000"/>
          <w:sz w:val="24"/>
          <w:szCs w:val="24"/>
        </w:rPr>
        <w:t xml:space="preserve"> Настоящий Договор вступает в силу с даты его подписания и действует до полного исполнения Сторонами всех обязательств по нему. </w:t>
      </w:r>
    </w:p>
    <w:p w:rsidR="00852967" w:rsidRPr="00CC154F" w:rsidRDefault="00852967" w:rsidP="00B6607C">
      <w:pPr>
        <w:pStyle w:val="aff1"/>
        <w:ind w:firstLine="567"/>
        <w:jc w:val="both"/>
        <w:rPr>
          <w:rFonts w:ascii="Times New Roman" w:hAnsi="Times New Roman"/>
          <w:bCs/>
          <w:sz w:val="24"/>
          <w:szCs w:val="24"/>
        </w:rPr>
      </w:pPr>
      <w:r>
        <w:rPr>
          <w:rFonts w:ascii="Times New Roman" w:hAnsi="Times New Roman"/>
          <w:sz w:val="24"/>
          <w:szCs w:val="24"/>
          <w:lang w:eastAsia="ru-RU"/>
        </w:rPr>
        <w:t>2</w:t>
      </w:r>
      <w:r w:rsidR="00FC5D78">
        <w:rPr>
          <w:rFonts w:ascii="Times New Roman" w:hAnsi="Times New Roman"/>
          <w:sz w:val="24"/>
          <w:szCs w:val="24"/>
          <w:lang w:eastAsia="ru-RU"/>
        </w:rPr>
        <w:t>1</w:t>
      </w:r>
      <w:r w:rsidR="005E04F2">
        <w:rPr>
          <w:rFonts w:ascii="Times New Roman" w:hAnsi="Times New Roman"/>
          <w:sz w:val="24"/>
          <w:szCs w:val="24"/>
          <w:lang w:eastAsia="ru-RU"/>
        </w:rPr>
        <w:t xml:space="preserve">.2. </w:t>
      </w:r>
      <w:r w:rsidRPr="00CC154F">
        <w:rPr>
          <w:rFonts w:ascii="Times New Roman" w:hAnsi="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CC154F">
        <w:rPr>
          <w:rFonts w:ascii="Times New Roman" w:hAnsi="Times New Roman"/>
          <w:spacing w:val="-2"/>
          <w:sz w:val="24"/>
          <w:szCs w:val="24"/>
        </w:rPr>
        <w:t>Продавцом</w:t>
      </w:r>
      <w:r w:rsidRPr="00CC154F">
        <w:rPr>
          <w:rFonts w:ascii="Times New Roman" w:hAnsi="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52967" w:rsidRPr="00CC154F" w:rsidRDefault="00FC5D78" w:rsidP="00B6607C">
      <w:pPr>
        <w:pStyle w:val="aff1"/>
        <w:ind w:firstLine="567"/>
        <w:jc w:val="both"/>
        <w:rPr>
          <w:rFonts w:ascii="Times New Roman" w:hAnsi="Times New Roman"/>
          <w:sz w:val="24"/>
          <w:szCs w:val="24"/>
        </w:rPr>
      </w:pPr>
      <w:r>
        <w:rPr>
          <w:rFonts w:ascii="Times New Roman" w:hAnsi="Times New Roman"/>
          <w:sz w:val="24"/>
          <w:szCs w:val="24"/>
        </w:rPr>
        <w:t>21</w:t>
      </w:r>
      <w:r w:rsidR="005E04F2">
        <w:rPr>
          <w:rFonts w:ascii="Times New Roman" w:hAnsi="Times New Roman"/>
          <w:sz w:val="24"/>
          <w:szCs w:val="24"/>
        </w:rPr>
        <w:t xml:space="preserve">.3. </w:t>
      </w:r>
      <w:r w:rsidR="00852967" w:rsidRPr="00CC154F">
        <w:rPr>
          <w:rFonts w:ascii="Times New Roman" w:hAnsi="Times New Roman"/>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52967" w:rsidRPr="00CC154F" w:rsidRDefault="00852967" w:rsidP="00B6607C">
      <w:pPr>
        <w:pStyle w:val="aff1"/>
        <w:ind w:firstLine="567"/>
        <w:jc w:val="both"/>
        <w:rPr>
          <w:rFonts w:ascii="Times New Roman" w:hAnsi="Times New Roman"/>
          <w:sz w:val="24"/>
          <w:szCs w:val="24"/>
        </w:rPr>
      </w:pPr>
      <w:r>
        <w:rPr>
          <w:rFonts w:ascii="Times New Roman" w:hAnsi="Times New Roman"/>
          <w:sz w:val="24"/>
          <w:szCs w:val="24"/>
          <w:lang w:eastAsia="ru-RU"/>
        </w:rPr>
        <w:t>2</w:t>
      </w:r>
      <w:r w:rsidR="00FC5D78">
        <w:rPr>
          <w:rFonts w:ascii="Times New Roman" w:hAnsi="Times New Roman"/>
          <w:sz w:val="24"/>
          <w:szCs w:val="24"/>
          <w:lang w:eastAsia="ru-RU"/>
        </w:rPr>
        <w:t>1</w:t>
      </w:r>
      <w:r w:rsidRPr="00CC154F">
        <w:rPr>
          <w:rFonts w:ascii="Times New Roman" w:hAnsi="Times New Roman"/>
          <w:sz w:val="24"/>
          <w:szCs w:val="24"/>
          <w:lang w:eastAsia="ru-RU"/>
        </w:rPr>
        <w:t>.4.</w:t>
      </w:r>
      <w:r w:rsidR="005E04F2">
        <w:rPr>
          <w:rFonts w:ascii="Times New Roman" w:hAnsi="Times New Roman"/>
          <w:sz w:val="24"/>
          <w:szCs w:val="24"/>
        </w:rPr>
        <w:t xml:space="preserve"> </w:t>
      </w:r>
      <w:r w:rsidRPr="00CC154F">
        <w:rPr>
          <w:rFonts w:ascii="Times New Roman" w:hAnsi="Times New Roman"/>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852967" w:rsidRPr="00CC154F" w:rsidRDefault="00852967" w:rsidP="00B6607C">
      <w:pPr>
        <w:pStyle w:val="aff1"/>
        <w:ind w:firstLine="567"/>
        <w:jc w:val="both"/>
        <w:rPr>
          <w:rFonts w:ascii="Times New Roman" w:hAnsi="Times New Roman"/>
          <w:sz w:val="24"/>
          <w:szCs w:val="24"/>
        </w:rPr>
      </w:pPr>
      <w:r>
        <w:rPr>
          <w:rFonts w:ascii="Times New Roman" w:hAnsi="Times New Roman"/>
          <w:sz w:val="24"/>
          <w:szCs w:val="24"/>
          <w:lang w:eastAsia="ru-RU"/>
        </w:rPr>
        <w:t>2</w:t>
      </w:r>
      <w:r w:rsidR="00FC5D78">
        <w:rPr>
          <w:rFonts w:ascii="Times New Roman" w:hAnsi="Times New Roman"/>
          <w:sz w:val="24"/>
          <w:szCs w:val="24"/>
          <w:lang w:eastAsia="ru-RU"/>
        </w:rPr>
        <w:t>1</w:t>
      </w:r>
      <w:r w:rsidRPr="00CC154F">
        <w:rPr>
          <w:rFonts w:ascii="Times New Roman" w:hAnsi="Times New Roman"/>
          <w:sz w:val="24"/>
          <w:szCs w:val="24"/>
          <w:lang w:eastAsia="ru-RU"/>
        </w:rPr>
        <w:t>.5.</w:t>
      </w:r>
      <w:r w:rsidR="005E04F2">
        <w:rPr>
          <w:rFonts w:ascii="Times New Roman" w:hAnsi="Times New Roman"/>
          <w:sz w:val="24"/>
          <w:szCs w:val="24"/>
          <w:lang w:eastAsia="ru-RU"/>
        </w:rPr>
        <w:t xml:space="preserve"> </w:t>
      </w:r>
      <w:r w:rsidRPr="00CC154F">
        <w:rPr>
          <w:rFonts w:ascii="Times New Roman" w:hAnsi="Times New Roman"/>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52967" w:rsidRPr="00CC154F" w:rsidRDefault="00852967" w:rsidP="00B6607C">
      <w:pPr>
        <w:pStyle w:val="aff1"/>
        <w:ind w:firstLine="567"/>
        <w:jc w:val="both"/>
        <w:rPr>
          <w:rFonts w:ascii="Times New Roman" w:hAnsi="Times New Roman"/>
          <w:sz w:val="24"/>
          <w:szCs w:val="24"/>
          <w:lang w:eastAsia="ru-RU"/>
        </w:rPr>
      </w:pPr>
      <w:r>
        <w:rPr>
          <w:rFonts w:ascii="Times New Roman" w:hAnsi="Times New Roman"/>
          <w:sz w:val="24"/>
          <w:szCs w:val="24"/>
          <w:lang w:eastAsia="ru-RU"/>
        </w:rPr>
        <w:t>2</w:t>
      </w:r>
      <w:r w:rsidR="00FC5D78">
        <w:rPr>
          <w:rFonts w:ascii="Times New Roman" w:hAnsi="Times New Roman"/>
          <w:sz w:val="24"/>
          <w:szCs w:val="24"/>
          <w:lang w:eastAsia="ru-RU"/>
        </w:rPr>
        <w:t>1</w:t>
      </w:r>
      <w:r w:rsidR="005E04F2">
        <w:rPr>
          <w:rFonts w:ascii="Times New Roman" w:hAnsi="Times New Roman"/>
          <w:sz w:val="24"/>
          <w:szCs w:val="24"/>
          <w:lang w:eastAsia="ru-RU"/>
        </w:rPr>
        <w:t xml:space="preserve">.6. </w:t>
      </w:r>
      <w:r w:rsidRPr="00CC154F">
        <w:rPr>
          <w:rFonts w:ascii="Times New Roman" w:hAnsi="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rsidR="00852967" w:rsidRDefault="00852967" w:rsidP="00B6607C">
      <w:pPr>
        <w:pStyle w:val="aff1"/>
        <w:ind w:firstLine="567"/>
        <w:jc w:val="both"/>
        <w:rPr>
          <w:rFonts w:ascii="Times New Roman" w:hAnsi="Times New Roman"/>
          <w:sz w:val="24"/>
          <w:szCs w:val="24"/>
        </w:rPr>
      </w:pPr>
      <w:r>
        <w:rPr>
          <w:rFonts w:ascii="Times New Roman" w:hAnsi="Times New Roman"/>
          <w:sz w:val="24"/>
          <w:szCs w:val="24"/>
        </w:rPr>
        <w:t>2</w:t>
      </w:r>
      <w:r w:rsidR="00FC5D78">
        <w:rPr>
          <w:rFonts w:ascii="Times New Roman" w:hAnsi="Times New Roman"/>
          <w:sz w:val="24"/>
          <w:szCs w:val="24"/>
        </w:rPr>
        <w:t>1</w:t>
      </w:r>
      <w:r w:rsidRPr="00CC154F">
        <w:rPr>
          <w:rFonts w:ascii="Times New Roman" w:hAnsi="Times New Roman"/>
          <w:sz w:val="24"/>
          <w:szCs w:val="24"/>
        </w:rPr>
        <w:t>.7.</w:t>
      </w:r>
      <w:r w:rsidR="005E04F2" w:rsidRPr="005E04F2">
        <w:rPr>
          <w:rFonts w:ascii="Times New Roman" w:hAnsi="Times New Roman"/>
          <w:sz w:val="24"/>
          <w:szCs w:val="24"/>
        </w:rPr>
        <w:t xml:space="preserve"> </w:t>
      </w:r>
      <w:r w:rsidRPr="00CC154F">
        <w:rPr>
          <w:rFonts w:ascii="Times New Roman" w:hAnsi="Times New Roman"/>
          <w:sz w:val="24"/>
          <w:szCs w:val="24"/>
        </w:rPr>
        <w:t>Все указанные в настоящем Договоре приложения являются его неотъемлемой частью.</w:t>
      </w:r>
    </w:p>
    <w:p w:rsidR="00852967" w:rsidRPr="00852967" w:rsidRDefault="00852967" w:rsidP="00B6607C">
      <w:pPr>
        <w:pStyle w:val="aff1"/>
        <w:ind w:firstLine="567"/>
        <w:jc w:val="both"/>
        <w:rPr>
          <w:rFonts w:ascii="Times New Roman" w:hAnsi="Times New Roman"/>
          <w:sz w:val="24"/>
          <w:szCs w:val="24"/>
        </w:rPr>
      </w:pPr>
      <w:r>
        <w:rPr>
          <w:rFonts w:ascii="Times New Roman" w:hAnsi="Times New Roman"/>
          <w:sz w:val="24"/>
          <w:szCs w:val="24"/>
          <w:lang w:eastAsia="ru-RU"/>
        </w:rPr>
        <w:t>2</w:t>
      </w:r>
      <w:r w:rsidR="00FC5D78">
        <w:rPr>
          <w:rFonts w:ascii="Times New Roman" w:hAnsi="Times New Roman"/>
          <w:sz w:val="24"/>
          <w:szCs w:val="24"/>
          <w:lang w:eastAsia="ru-RU"/>
        </w:rPr>
        <w:t>1</w:t>
      </w:r>
      <w:r w:rsidRPr="00CC154F">
        <w:rPr>
          <w:rFonts w:ascii="Times New Roman" w:hAnsi="Times New Roman"/>
          <w:sz w:val="24"/>
          <w:szCs w:val="24"/>
          <w:lang w:eastAsia="ru-RU"/>
        </w:rPr>
        <w:t>.8.</w:t>
      </w:r>
      <w:r w:rsidR="005E04F2" w:rsidRPr="005E04F2">
        <w:rPr>
          <w:rFonts w:ascii="Times New Roman" w:hAnsi="Times New Roman"/>
          <w:sz w:val="24"/>
          <w:szCs w:val="24"/>
          <w:lang w:eastAsia="ru-RU"/>
        </w:rPr>
        <w:t xml:space="preserve"> </w:t>
      </w:r>
      <w:r w:rsidRPr="00CC154F">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2A51B6" w:rsidRDefault="00852967" w:rsidP="00B6607C">
      <w:pPr>
        <w:shd w:val="clear" w:color="auto" w:fill="FFFFFF"/>
        <w:ind w:firstLine="567"/>
        <w:rPr>
          <w:bCs/>
        </w:rPr>
      </w:pPr>
      <w:r>
        <w:rPr>
          <w:bCs/>
        </w:rPr>
        <w:t>2</w:t>
      </w:r>
      <w:r w:rsidR="00FC5D78">
        <w:rPr>
          <w:bCs/>
        </w:rPr>
        <w:t>1</w:t>
      </w:r>
      <w:r>
        <w:rPr>
          <w:bCs/>
        </w:rPr>
        <w:t>.9</w:t>
      </w:r>
      <w:r w:rsidR="002A51B6" w:rsidRPr="00A3687C">
        <w:rPr>
          <w:bCs/>
        </w:rPr>
        <w:t>. Уступка права требования по настоящему договору может быть произведена Подрядчиком исключительно после предварительного письменного согласования уступки права требования Заказчиком.</w:t>
      </w:r>
    </w:p>
    <w:p w:rsidR="006B1630" w:rsidRPr="00A3687C" w:rsidRDefault="006B1630" w:rsidP="00B6607C">
      <w:pPr>
        <w:shd w:val="clear" w:color="auto" w:fill="FFFFFF"/>
        <w:ind w:firstLine="567"/>
        <w:rPr>
          <w:bCs/>
        </w:rPr>
      </w:pPr>
    </w:p>
    <w:p w:rsidR="00F727E0" w:rsidRDefault="0074762C" w:rsidP="00D714BB">
      <w:pPr>
        <w:numPr>
          <w:ilvl w:val="0"/>
          <w:numId w:val="10"/>
        </w:numPr>
        <w:shd w:val="clear" w:color="auto" w:fill="FFFFFF"/>
        <w:tabs>
          <w:tab w:val="left" w:pos="284"/>
        </w:tabs>
        <w:ind w:left="0" w:firstLine="567"/>
        <w:jc w:val="center"/>
        <w:rPr>
          <w:b/>
          <w:bCs/>
        </w:rPr>
      </w:pPr>
      <w:r w:rsidRPr="00A3687C">
        <w:rPr>
          <w:b/>
          <w:bCs/>
        </w:rPr>
        <w:t>ПЕРЕЧЕНЬ ДОКУМЕНТОВ, ПРИЛАГАЕМЫХ К НАСТОЯЩЕМУ ДОГОВОРУ</w:t>
      </w:r>
    </w:p>
    <w:p w:rsidR="00852967" w:rsidRPr="00CC30F1" w:rsidRDefault="00852967" w:rsidP="008422BF">
      <w:pPr>
        <w:pStyle w:val="aff1"/>
        <w:ind w:firstLine="567"/>
        <w:jc w:val="both"/>
        <w:rPr>
          <w:rFonts w:ascii="Times New Roman" w:hAnsi="Times New Roman"/>
          <w:sz w:val="24"/>
          <w:szCs w:val="24"/>
        </w:rPr>
      </w:pPr>
      <w:r w:rsidRPr="00CC30F1">
        <w:rPr>
          <w:rFonts w:ascii="Times New Roman" w:hAnsi="Times New Roman"/>
          <w:sz w:val="24"/>
          <w:szCs w:val="24"/>
        </w:rPr>
        <w:t>Приложения к настоящему Договору:</w:t>
      </w:r>
    </w:p>
    <w:p w:rsidR="00852967" w:rsidRPr="00CC30F1" w:rsidRDefault="00852967" w:rsidP="008422BF">
      <w:pPr>
        <w:pStyle w:val="aff1"/>
        <w:ind w:firstLine="567"/>
        <w:jc w:val="both"/>
        <w:rPr>
          <w:rFonts w:ascii="Times New Roman" w:hAnsi="Times New Roman"/>
          <w:sz w:val="24"/>
          <w:szCs w:val="24"/>
        </w:rPr>
      </w:pPr>
      <w:r w:rsidRPr="00CC30F1">
        <w:rPr>
          <w:rFonts w:ascii="Times New Roman" w:hAnsi="Times New Roman"/>
          <w:sz w:val="24"/>
          <w:szCs w:val="24"/>
        </w:rPr>
        <w:t xml:space="preserve">Приложение № 1 - </w:t>
      </w:r>
      <w:r w:rsidRPr="00CC30F1">
        <w:rPr>
          <w:rFonts w:ascii="Times New Roman" w:hAnsi="Times New Roman"/>
          <w:color w:val="000000"/>
          <w:sz w:val="24"/>
          <w:szCs w:val="24"/>
        </w:rPr>
        <w:t>Сводная таблица стоимости поставок, работ, услуг</w:t>
      </w:r>
      <w:r w:rsidRPr="00CC30F1">
        <w:rPr>
          <w:rFonts w:ascii="Times New Roman" w:hAnsi="Times New Roman"/>
          <w:sz w:val="24"/>
          <w:szCs w:val="24"/>
        </w:rPr>
        <w:t>.</w:t>
      </w:r>
    </w:p>
    <w:p w:rsidR="00852967" w:rsidRPr="00CC30F1" w:rsidRDefault="00852967" w:rsidP="008422BF">
      <w:pPr>
        <w:pStyle w:val="aff1"/>
        <w:ind w:firstLine="567"/>
        <w:jc w:val="both"/>
        <w:rPr>
          <w:rFonts w:ascii="Times New Roman" w:hAnsi="Times New Roman"/>
          <w:sz w:val="24"/>
          <w:szCs w:val="24"/>
        </w:rPr>
      </w:pPr>
      <w:r w:rsidRPr="00CC30F1">
        <w:rPr>
          <w:rFonts w:ascii="Times New Roman" w:hAnsi="Times New Roman"/>
          <w:sz w:val="24"/>
          <w:szCs w:val="24"/>
        </w:rPr>
        <w:t xml:space="preserve">Приложение № 2 - </w:t>
      </w:r>
      <w:r w:rsidRPr="00CC30F1">
        <w:rPr>
          <w:rFonts w:ascii="Times New Roman" w:hAnsi="Times New Roman"/>
          <w:snapToGrid w:val="0"/>
          <w:color w:val="000000"/>
          <w:sz w:val="24"/>
          <w:szCs w:val="24"/>
        </w:rPr>
        <w:t xml:space="preserve">График </w:t>
      </w:r>
      <w:r w:rsidRPr="00CC30F1">
        <w:rPr>
          <w:rFonts w:ascii="Times New Roman" w:hAnsi="Times New Roman"/>
          <w:bCs/>
          <w:snapToGrid w:val="0"/>
          <w:color w:val="000000"/>
          <w:sz w:val="24"/>
          <w:szCs w:val="24"/>
        </w:rPr>
        <w:t>финансирования</w:t>
      </w:r>
      <w:r w:rsidRPr="00CC30F1">
        <w:rPr>
          <w:rFonts w:ascii="Times New Roman" w:hAnsi="Times New Roman"/>
          <w:snapToGrid w:val="0"/>
          <w:color w:val="000000"/>
          <w:sz w:val="24"/>
          <w:szCs w:val="24"/>
        </w:rPr>
        <w:t xml:space="preserve"> </w:t>
      </w:r>
      <w:r w:rsidR="00253679" w:rsidRPr="00CC30F1">
        <w:rPr>
          <w:rFonts w:ascii="Times New Roman" w:hAnsi="Times New Roman"/>
          <w:color w:val="000000"/>
          <w:sz w:val="24"/>
          <w:szCs w:val="24"/>
        </w:rPr>
        <w:t>поставок, работ и</w:t>
      </w:r>
      <w:r w:rsidRPr="00CC30F1">
        <w:rPr>
          <w:rFonts w:ascii="Times New Roman" w:hAnsi="Times New Roman"/>
          <w:color w:val="000000"/>
          <w:sz w:val="24"/>
          <w:szCs w:val="24"/>
        </w:rPr>
        <w:t xml:space="preserve"> услуг </w:t>
      </w:r>
      <w:r w:rsidR="00D7072C" w:rsidRPr="00CC30F1">
        <w:rPr>
          <w:rFonts w:ascii="Times New Roman" w:hAnsi="Times New Roman"/>
          <w:color w:val="000000"/>
          <w:sz w:val="24"/>
          <w:szCs w:val="24"/>
        </w:rPr>
        <w:t>и освоения капитальных вложений</w:t>
      </w:r>
      <w:r w:rsidRPr="00CC30F1">
        <w:rPr>
          <w:rFonts w:ascii="Times New Roman" w:hAnsi="Times New Roman"/>
          <w:color w:val="000000"/>
          <w:sz w:val="24"/>
          <w:szCs w:val="24"/>
        </w:rPr>
        <w:t xml:space="preserve"> по строительству (реконструкции)</w:t>
      </w:r>
      <w:r w:rsidRPr="00CC30F1">
        <w:rPr>
          <w:rFonts w:ascii="Times New Roman" w:hAnsi="Times New Roman"/>
          <w:sz w:val="24"/>
          <w:szCs w:val="24"/>
        </w:rPr>
        <w:t>.</w:t>
      </w:r>
    </w:p>
    <w:p w:rsidR="00852967" w:rsidRPr="00CC30F1" w:rsidRDefault="00852967" w:rsidP="008422BF">
      <w:pPr>
        <w:pStyle w:val="aff1"/>
        <w:ind w:firstLine="567"/>
        <w:jc w:val="both"/>
        <w:rPr>
          <w:rFonts w:ascii="Times New Roman" w:hAnsi="Times New Roman"/>
          <w:sz w:val="24"/>
          <w:szCs w:val="24"/>
        </w:rPr>
      </w:pPr>
      <w:r w:rsidRPr="00CC30F1">
        <w:rPr>
          <w:rFonts w:ascii="Times New Roman" w:hAnsi="Times New Roman"/>
          <w:sz w:val="24"/>
          <w:szCs w:val="24"/>
        </w:rPr>
        <w:t xml:space="preserve">Приложение № 3 - </w:t>
      </w:r>
      <w:r w:rsidRPr="00CC30F1">
        <w:rPr>
          <w:rFonts w:ascii="Times New Roman" w:hAnsi="Times New Roman"/>
          <w:color w:val="000000"/>
          <w:sz w:val="24"/>
          <w:szCs w:val="24"/>
        </w:rPr>
        <w:t>Календарный план строительства (реконструкции) объекта</w:t>
      </w:r>
      <w:r w:rsidRPr="00CC30F1">
        <w:rPr>
          <w:rFonts w:ascii="Times New Roman" w:hAnsi="Times New Roman"/>
          <w:sz w:val="24"/>
          <w:szCs w:val="24"/>
        </w:rPr>
        <w:t>.</w:t>
      </w:r>
    </w:p>
    <w:p w:rsidR="00852967" w:rsidRPr="00CC30F1" w:rsidRDefault="00852967" w:rsidP="008422BF">
      <w:pPr>
        <w:pStyle w:val="aff1"/>
        <w:ind w:firstLine="567"/>
        <w:jc w:val="both"/>
        <w:rPr>
          <w:rFonts w:ascii="Times New Roman" w:hAnsi="Times New Roman"/>
          <w:sz w:val="24"/>
          <w:szCs w:val="24"/>
        </w:rPr>
      </w:pPr>
      <w:r w:rsidRPr="00CC30F1">
        <w:rPr>
          <w:rFonts w:ascii="Times New Roman" w:hAnsi="Times New Roman"/>
          <w:sz w:val="24"/>
          <w:szCs w:val="24"/>
        </w:rPr>
        <w:t xml:space="preserve">Приложение № 4 - </w:t>
      </w:r>
      <w:r w:rsidRPr="00CC30F1">
        <w:rPr>
          <w:rFonts w:ascii="Times New Roman" w:hAnsi="Times New Roman"/>
          <w:snapToGrid w:val="0"/>
          <w:color w:val="000000"/>
          <w:sz w:val="24"/>
          <w:szCs w:val="24"/>
        </w:rPr>
        <w:t>Сводная ведомость и сроки поставки основного электрооборудования по строительству (реконструкции) объекта</w:t>
      </w:r>
      <w:r w:rsidRPr="00CC30F1">
        <w:rPr>
          <w:rFonts w:ascii="Times New Roman" w:hAnsi="Times New Roman"/>
          <w:sz w:val="24"/>
          <w:szCs w:val="24"/>
        </w:rPr>
        <w:t>.</w:t>
      </w:r>
    </w:p>
    <w:p w:rsidR="00852967" w:rsidRPr="00CC30F1" w:rsidRDefault="00852967" w:rsidP="008422BF">
      <w:pPr>
        <w:pStyle w:val="aff1"/>
        <w:ind w:firstLine="567"/>
        <w:jc w:val="both"/>
        <w:rPr>
          <w:rFonts w:ascii="Times New Roman" w:hAnsi="Times New Roman"/>
          <w:sz w:val="24"/>
          <w:szCs w:val="24"/>
        </w:rPr>
      </w:pPr>
      <w:r w:rsidRPr="00CC30F1">
        <w:rPr>
          <w:rFonts w:ascii="Times New Roman" w:hAnsi="Times New Roman"/>
          <w:sz w:val="24"/>
          <w:szCs w:val="24"/>
        </w:rPr>
        <w:t xml:space="preserve">Приложение № 5 - </w:t>
      </w:r>
      <w:r w:rsidRPr="00CC30F1">
        <w:rPr>
          <w:rFonts w:ascii="Times New Roman" w:hAnsi="Times New Roman"/>
          <w:color w:val="000000"/>
          <w:sz w:val="24"/>
          <w:szCs w:val="24"/>
        </w:rPr>
        <w:t>Список субподрядных организаций</w:t>
      </w:r>
      <w:r w:rsidRPr="00CC30F1">
        <w:rPr>
          <w:rFonts w:ascii="Times New Roman" w:hAnsi="Times New Roman"/>
          <w:sz w:val="24"/>
          <w:szCs w:val="24"/>
        </w:rPr>
        <w:t>.</w:t>
      </w:r>
    </w:p>
    <w:p w:rsidR="00852967" w:rsidRPr="00CC30F1" w:rsidRDefault="00852967" w:rsidP="008422BF">
      <w:pPr>
        <w:pStyle w:val="aff1"/>
        <w:ind w:firstLine="567"/>
        <w:jc w:val="both"/>
        <w:rPr>
          <w:rFonts w:ascii="Times New Roman" w:hAnsi="Times New Roman"/>
          <w:sz w:val="24"/>
          <w:szCs w:val="24"/>
        </w:rPr>
      </w:pPr>
      <w:r w:rsidRPr="00CC30F1">
        <w:rPr>
          <w:rFonts w:ascii="Times New Roman" w:hAnsi="Times New Roman"/>
          <w:sz w:val="24"/>
          <w:szCs w:val="24"/>
        </w:rPr>
        <w:lastRenderedPageBreak/>
        <w:t>Приложение №</w:t>
      </w:r>
      <w:r w:rsidR="00FC5D78" w:rsidRPr="00CC30F1">
        <w:rPr>
          <w:rFonts w:ascii="Times New Roman" w:hAnsi="Times New Roman"/>
          <w:sz w:val="24"/>
          <w:szCs w:val="24"/>
        </w:rPr>
        <w:t xml:space="preserve"> 6</w:t>
      </w:r>
      <w:r w:rsidRPr="00CC30F1">
        <w:rPr>
          <w:rFonts w:ascii="Times New Roman" w:hAnsi="Times New Roman"/>
          <w:sz w:val="24"/>
          <w:szCs w:val="24"/>
        </w:rPr>
        <w:t xml:space="preserve"> - </w:t>
      </w:r>
      <w:r w:rsidRPr="00CC30F1">
        <w:rPr>
          <w:rFonts w:ascii="Times New Roman" w:hAnsi="Times New Roman"/>
          <w:snapToGrid w:val="0"/>
          <w:color w:val="000000"/>
          <w:sz w:val="24"/>
          <w:szCs w:val="24"/>
        </w:rPr>
        <w:t>Техническое задание</w:t>
      </w:r>
      <w:r w:rsidRPr="00CC30F1">
        <w:rPr>
          <w:rFonts w:ascii="Times New Roman" w:hAnsi="Times New Roman"/>
          <w:sz w:val="24"/>
          <w:szCs w:val="24"/>
        </w:rPr>
        <w:t>.</w:t>
      </w:r>
    </w:p>
    <w:p w:rsidR="00FC5D78" w:rsidRDefault="00852967" w:rsidP="008422BF">
      <w:pPr>
        <w:pStyle w:val="aff1"/>
        <w:ind w:firstLine="567"/>
        <w:jc w:val="both"/>
        <w:rPr>
          <w:rFonts w:ascii="Times New Roman" w:hAnsi="Times New Roman"/>
          <w:sz w:val="24"/>
          <w:szCs w:val="24"/>
        </w:rPr>
      </w:pPr>
      <w:r w:rsidRPr="00CC30F1">
        <w:rPr>
          <w:rFonts w:ascii="Times New Roman" w:hAnsi="Times New Roman"/>
          <w:sz w:val="24"/>
          <w:szCs w:val="24"/>
        </w:rPr>
        <w:t xml:space="preserve">Приложение № </w:t>
      </w:r>
      <w:r w:rsidR="00C123D9" w:rsidRPr="00CC30F1">
        <w:rPr>
          <w:rFonts w:ascii="Times New Roman" w:hAnsi="Times New Roman"/>
          <w:sz w:val="24"/>
          <w:szCs w:val="24"/>
        </w:rPr>
        <w:t>7</w:t>
      </w:r>
      <w:r w:rsidRPr="00CC30F1">
        <w:rPr>
          <w:rFonts w:ascii="Times New Roman" w:hAnsi="Times New Roman"/>
          <w:sz w:val="24"/>
          <w:szCs w:val="24"/>
        </w:rPr>
        <w:t xml:space="preserve"> - </w:t>
      </w:r>
      <w:r w:rsidR="00FC5D78" w:rsidRPr="00CC30F1">
        <w:rPr>
          <w:rFonts w:ascii="Times New Roman" w:hAnsi="Times New Roman"/>
          <w:sz w:val="24"/>
          <w:szCs w:val="24"/>
        </w:rPr>
        <w:t>С</w:t>
      </w:r>
      <w:r w:rsidR="00FC1F32" w:rsidRPr="00CC30F1">
        <w:rPr>
          <w:rFonts w:ascii="Times New Roman" w:hAnsi="Times New Roman"/>
          <w:sz w:val="24"/>
          <w:szCs w:val="24"/>
        </w:rPr>
        <w:t>огласи</w:t>
      </w:r>
      <w:r w:rsidR="00FC5D78" w:rsidRPr="00CC30F1">
        <w:rPr>
          <w:rFonts w:ascii="Times New Roman" w:hAnsi="Times New Roman"/>
          <w:sz w:val="24"/>
          <w:szCs w:val="24"/>
        </w:rPr>
        <w:t>е</w:t>
      </w:r>
      <w:r w:rsidR="00FC1F32" w:rsidRPr="00CC30F1">
        <w:rPr>
          <w:rFonts w:ascii="Times New Roman" w:hAnsi="Times New Roman"/>
          <w:sz w:val="24"/>
          <w:szCs w:val="24"/>
        </w:rPr>
        <w:t xml:space="preserve"> </w:t>
      </w:r>
      <w:r w:rsidR="00FC1F32" w:rsidRPr="00FC1F32">
        <w:rPr>
          <w:rFonts w:ascii="Times New Roman" w:hAnsi="Times New Roman"/>
          <w:sz w:val="24"/>
          <w:szCs w:val="24"/>
        </w:rPr>
        <w:t xml:space="preserve">на обработку </w:t>
      </w:r>
      <w:r w:rsidR="00DD3E39">
        <w:rPr>
          <w:rFonts w:ascii="Times New Roman" w:hAnsi="Times New Roman"/>
          <w:sz w:val="24"/>
          <w:szCs w:val="24"/>
        </w:rPr>
        <w:t>персональных данных</w:t>
      </w:r>
    </w:p>
    <w:p w:rsidR="006A3261" w:rsidRDefault="00FC1F32" w:rsidP="008422BF">
      <w:pPr>
        <w:pStyle w:val="aff1"/>
        <w:ind w:firstLine="567"/>
        <w:jc w:val="both"/>
        <w:rPr>
          <w:rFonts w:ascii="Times New Roman" w:hAnsi="Times New Roman"/>
          <w:sz w:val="24"/>
          <w:szCs w:val="24"/>
        </w:rPr>
      </w:pPr>
      <w:r w:rsidRPr="00FC1F32">
        <w:rPr>
          <w:rFonts w:ascii="Times New Roman" w:hAnsi="Times New Roman"/>
          <w:sz w:val="24"/>
          <w:szCs w:val="24"/>
        </w:rPr>
        <w:t xml:space="preserve">Приложение № </w:t>
      </w:r>
      <w:r w:rsidR="00C123D9">
        <w:rPr>
          <w:rFonts w:ascii="Times New Roman" w:hAnsi="Times New Roman"/>
          <w:sz w:val="24"/>
          <w:szCs w:val="24"/>
        </w:rPr>
        <w:t>8</w:t>
      </w:r>
      <w:r w:rsidRPr="00FC1F32">
        <w:rPr>
          <w:rFonts w:ascii="Times New Roman" w:hAnsi="Times New Roman"/>
          <w:sz w:val="24"/>
          <w:szCs w:val="24"/>
        </w:rPr>
        <w:t xml:space="preserve"> - Антикоррупционная оговорка.</w:t>
      </w:r>
    </w:p>
    <w:p w:rsidR="00FC5D78" w:rsidRPr="00815710" w:rsidRDefault="00C123D9" w:rsidP="008422BF">
      <w:pPr>
        <w:pStyle w:val="aff1"/>
        <w:ind w:firstLine="567"/>
        <w:jc w:val="both"/>
        <w:rPr>
          <w:rFonts w:ascii="Times New Roman" w:hAnsi="Times New Roman"/>
          <w:sz w:val="24"/>
          <w:szCs w:val="24"/>
        </w:rPr>
      </w:pPr>
      <w:r>
        <w:rPr>
          <w:rFonts w:ascii="Times New Roman" w:hAnsi="Times New Roman"/>
          <w:sz w:val="24"/>
          <w:szCs w:val="24"/>
        </w:rPr>
        <w:t>Приложение № 9</w:t>
      </w:r>
      <w:r w:rsidR="00FC5D78">
        <w:rPr>
          <w:rFonts w:ascii="Times New Roman" w:hAnsi="Times New Roman"/>
          <w:sz w:val="24"/>
          <w:szCs w:val="24"/>
        </w:rPr>
        <w:t xml:space="preserve"> - </w:t>
      </w:r>
      <w:r w:rsidR="00FC5D78" w:rsidRPr="00FC5D78">
        <w:rPr>
          <w:rFonts w:ascii="Times New Roman" w:hAnsi="Times New Roman"/>
          <w:sz w:val="24"/>
          <w:szCs w:val="24"/>
        </w:rPr>
        <w:t xml:space="preserve">Справка о цепочке собственников участника закупочной процедуры, </w:t>
      </w:r>
      <w:r w:rsidR="00FC5D78" w:rsidRPr="00815710">
        <w:rPr>
          <w:rFonts w:ascii="Times New Roman" w:hAnsi="Times New Roman"/>
          <w:sz w:val="24"/>
          <w:szCs w:val="24"/>
        </w:rPr>
        <w:t>включая бенефициаров</w:t>
      </w:r>
    </w:p>
    <w:p w:rsidR="006A3261" w:rsidRDefault="00B16CBD" w:rsidP="008422BF">
      <w:pPr>
        <w:pStyle w:val="4"/>
        <w:numPr>
          <w:ilvl w:val="0"/>
          <w:numId w:val="0"/>
        </w:numPr>
        <w:tabs>
          <w:tab w:val="left" w:pos="3720"/>
        </w:tabs>
        <w:spacing w:after="0"/>
        <w:ind w:left="12" w:firstLine="567"/>
        <w:rPr>
          <w:rFonts w:ascii="Times New Roman" w:eastAsia="Calibri" w:hAnsi="Times New Roman"/>
          <w:sz w:val="24"/>
          <w:szCs w:val="24"/>
          <w:lang w:eastAsia="en-US"/>
        </w:rPr>
      </w:pPr>
      <w:r w:rsidRPr="00815710">
        <w:rPr>
          <w:rFonts w:ascii="Times New Roman" w:eastAsia="Calibri" w:hAnsi="Times New Roman"/>
          <w:sz w:val="24"/>
          <w:szCs w:val="24"/>
          <w:lang w:eastAsia="en-US"/>
        </w:rPr>
        <w:t>Приложение</w:t>
      </w:r>
      <w:r w:rsidR="00C123D9" w:rsidRPr="00815710">
        <w:rPr>
          <w:rFonts w:ascii="Times New Roman" w:eastAsia="Calibri" w:hAnsi="Times New Roman"/>
          <w:sz w:val="24"/>
          <w:szCs w:val="24"/>
          <w:lang w:eastAsia="en-US"/>
        </w:rPr>
        <w:t xml:space="preserve"> № 10</w:t>
      </w:r>
      <w:r w:rsidR="007C78D5" w:rsidRPr="00815710">
        <w:rPr>
          <w:rFonts w:ascii="Times New Roman" w:eastAsia="Calibri" w:hAnsi="Times New Roman"/>
          <w:sz w:val="24"/>
          <w:szCs w:val="24"/>
          <w:lang w:eastAsia="en-US"/>
        </w:rPr>
        <w:t xml:space="preserve"> - Соглашение о безопасности</w:t>
      </w:r>
    </w:p>
    <w:p w:rsidR="006B1630" w:rsidRPr="00815710" w:rsidRDefault="006B1630" w:rsidP="008422BF">
      <w:pPr>
        <w:pStyle w:val="4"/>
        <w:numPr>
          <w:ilvl w:val="0"/>
          <w:numId w:val="0"/>
        </w:numPr>
        <w:tabs>
          <w:tab w:val="left" w:pos="3720"/>
        </w:tabs>
        <w:spacing w:after="0"/>
        <w:ind w:left="12" w:firstLine="567"/>
        <w:rPr>
          <w:rFonts w:ascii="Times New Roman" w:eastAsia="Calibri" w:hAnsi="Times New Roman"/>
          <w:sz w:val="24"/>
          <w:szCs w:val="24"/>
          <w:lang w:eastAsia="en-US"/>
        </w:rPr>
      </w:pPr>
    </w:p>
    <w:p w:rsidR="00872E40" w:rsidRDefault="00872E40" w:rsidP="00D714BB">
      <w:pPr>
        <w:pStyle w:val="20"/>
        <w:numPr>
          <w:ilvl w:val="0"/>
          <w:numId w:val="10"/>
        </w:numPr>
        <w:spacing w:before="0" w:after="0"/>
        <w:jc w:val="center"/>
        <w:rPr>
          <w:bCs w:val="0"/>
          <w:iCs/>
          <w:sz w:val="24"/>
          <w:szCs w:val="24"/>
        </w:rPr>
      </w:pPr>
      <w:r w:rsidRPr="00A3687C">
        <w:rPr>
          <w:bCs w:val="0"/>
          <w:iCs/>
          <w:sz w:val="24"/>
          <w:szCs w:val="24"/>
        </w:rPr>
        <w:t>АДРЕСА, БАНКОВСКИЕ РЕКВИЗИТЫ И ПОДПИСИ СТОРОН</w:t>
      </w:r>
    </w:p>
    <w:p w:rsidR="0048542C" w:rsidRDefault="0048542C" w:rsidP="00280D1B"/>
    <w:p w:rsidR="0048542C" w:rsidRPr="0048542C" w:rsidRDefault="0048542C" w:rsidP="0048542C"/>
    <w:p w:rsidR="0048542C" w:rsidRDefault="0048542C" w:rsidP="00280D1B"/>
    <w:p w:rsidR="0048542C" w:rsidRDefault="0048542C" w:rsidP="00280D1B">
      <w:pPr>
        <w:sectPr w:rsidR="0048542C" w:rsidSect="002A09D9">
          <w:headerReference w:type="even" r:id="rId8"/>
          <w:headerReference w:type="default" r:id="rId9"/>
          <w:footerReference w:type="even" r:id="rId10"/>
          <w:headerReference w:type="first" r:id="rId11"/>
          <w:pgSz w:w="11906" w:h="16838" w:code="9"/>
          <w:pgMar w:top="851" w:right="850" w:bottom="1134" w:left="1701" w:header="709" w:footer="709" w:gutter="0"/>
          <w:cols w:space="708"/>
          <w:titlePg/>
          <w:docGrid w:linePitch="360"/>
        </w:sectPr>
      </w:pPr>
    </w:p>
    <w:p w:rsidR="00B6607C" w:rsidRPr="006A3261" w:rsidRDefault="00B6607C" w:rsidP="00B6607C">
      <w:pPr>
        <w:jc w:val="right"/>
      </w:pPr>
      <w:r w:rsidRPr="00C25EFF">
        <w:lastRenderedPageBreak/>
        <w:t xml:space="preserve">       </w:t>
      </w:r>
      <w:r w:rsidRPr="00A3687C">
        <w:t>Приложение №</w:t>
      </w:r>
      <w:r>
        <w:t xml:space="preserve"> </w:t>
      </w:r>
      <w:r w:rsidRPr="00A3687C">
        <w:t xml:space="preserve">1 </w:t>
      </w:r>
    </w:p>
    <w:p w:rsidR="00B6607C" w:rsidRDefault="00B6607C" w:rsidP="00B6607C">
      <w:r w:rsidRPr="006A3261">
        <w:t xml:space="preserve"> </w:t>
      </w:r>
      <w:r>
        <w:t xml:space="preserve">                                                                                   к договору на выполнение комплекса работ </w:t>
      </w:r>
    </w:p>
    <w:p w:rsidR="00B6607C" w:rsidRPr="006A3261" w:rsidRDefault="00B6607C" w:rsidP="00B6607C">
      <w:r>
        <w:t xml:space="preserve">                                                                                    по строительству энергетических объектов</w:t>
      </w:r>
    </w:p>
    <w:p w:rsidR="00B6607C" w:rsidRPr="00A3687C" w:rsidRDefault="00B6607C" w:rsidP="00B6607C">
      <w:r>
        <w:t xml:space="preserve">                                                                                    </w:t>
      </w:r>
      <w:r w:rsidRPr="00A3687C">
        <w:t>№ ____________</w:t>
      </w:r>
      <w:r>
        <w:t>_______________________</w:t>
      </w:r>
    </w:p>
    <w:p w:rsidR="00B6607C" w:rsidRDefault="00B6607C" w:rsidP="00B6607C">
      <w:r w:rsidRPr="00A3687C">
        <w:t xml:space="preserve">                                                                                    от «__</w:t>
      </w:r>
      <w:r>
        <w:t>___</w:t>
      </w:r>
      <w:r w:rsidRPr="00A3687C">
        <w:t>» _____</w:t>
      </w:r>
      <w:r>
        <w:t>______</w:t>
      </w:r>
      <w:r w:rsidRPr="00A3687C">
        <w:t>_ 20__ г.</w:t>
      </w:r>
    </w:p>
    <w:p w:rsidR="00B6607C" w:rsidRDefault="00B6607C" w:rsidP="00B6607C"/>
    <w:p w:rsidR="00B6607C" w:rsidRPr="00A3687C" w:rsidRDefault="00B6607C" w:rsidP="00B6607C"/>
    <w:p w:rsidR="00B6607C" w:rsidRPr="00A3687C" w:rsidRDefault="00B6607C" w:rsidP="00B6607C">
      <w:pPr>
        <w:widowControl w:val="0"/>
        <w:autoSpaceDE w:val="0"/>
        <w:autoSpaceDN w:val="0"/>
        <w:adjustRightInd w:val="0"/>
        <w:spacing w:line="228" w:lineRule="auto"/>
        <w:jc w:val="center"/>
        <w:rPr>
          <w:b/>
          <w:bCs/>
          <w:iCs/>
          <w:snapToGrid w:val="0"/>
          <w:sz w:val="28"/>
          <w:szCs w:val="28"/>
          <w:lang w:val="ru-MD"/>
        </w:rPr>
      </w:pPr>
      <w:r w:rsidRPr="00A3687C">
        <w:rPr>
          <w:b/>
          <w:snapToGrid w:val="0"/>
          <w:sz w:val="28"/>
          <w:szCs w:val="28"/>
        </w:rPr>
        <w:t xml:space="preserve">Сводная таблица стоимости </w:t>
      </w:r>
      <w:r w:rsidRPr="00A3687C">
        <w:rPr>
          <w:b/>
          <w:bCs/>
          <w:snapToGrid w:val="0"/>
          <w:sz w:val="28"/>
          <w:szCs w:val="28"/>
        </w:rPr>
        <w:t>поставок, работ и услуг</w:t>
      </w:r>
      <w:r w:rsidRPr="00A3687C">
        <w:rPr>
          <w:b/>
          <w:bCs/>
          <w:iCs/>
          <w:snapToGrid w:val="0"/>
          <w:sz w:val="28"/>
          <w:szCs w:val="28"/>
        </w:rPr>
        <w:t xml:space="preserve"> </w:t>
      </w:r>
    </w:p>
    <w:p w:rsidR="00B6607C" w:rsidRDefault="00B6607C" w:rsidP="00B6607C">
      <w:pPr>
        <w:widowControl w:val="0"/>
        <w:autoSpaceDE w:val="0"/>
        <w:autoSpaceDN w:val="0"/>
        <w:adjustRightInd w:val="0"/>
        <w:spacing w:line="228" w:lineRule="auto"/>
        <w:jc w:val="center"/>
        <w:rPr>
          <w:b/>
          <w:bCs/>
          <w:snapToGrid w:val="0"/>
          <w:sz w:val="28"/>
          <w:szCs w:val="28"/>
        </w:rPr>
      </w:pPr>
      <w:r w:rsidRPr="00A3687C">
        <w:rPr>
          <w:b/>
          <w:bCs/>
          <w:snapToGrid w:val="0"/>
          <w:sz w:val="28"/>
          <w:szCs w:val="28"/>
        </w:rPr>
        <w:t>по строительству (реконструкции)</w:t>
      </w:r>
      <w:r>
        <w:rPr>
          <w:b/>
          <w:bCs/>
          <w:snapToGrid w:val="0"/>
          <w:sz w:val="28"/>
          <w:szCs w:val="28"/>
        </w:rPr>
        <w:t xml:space="preserve"> объекта:</w:t>
      </w:r>
    </w:p>
    <w:p w:rsidR="0067319D" w:rsidRDefault="0067319D" w:rsidP="00B6607C">
      <w:pPr>
        <w:widowControl w:val="0"/>
        <w:autoSpaceDE w:val="0"/>
        <w:autoSpaceDN w:val="0"/>
        <w:adjustRightInd w:val="0"/>
        <w:spacing w:line="228" w:lineRule="auto"/>
        <w:jc w:val="both"/>
        <w:rPr>
          <w:b/>
        </w:rPr>
      </w:pPr>
    </w:p>
    <w:p w:rsidR="00F46C39" w:rsidRDefault="00177465" w:rsidP="00B6607C">
      <w:pPr>
        <w:widowControl w:val="0"/>
        <w:autoSpaceDE w:val="0"/>
        <w:autoSpaceDN w:val="0"/>
        <w:adjustRightInd w:val="0"/>
        <w:spacing w:line="228" w:lineRule="auto"/>
        <w:jc w:val="both"/>
        <w:rPr>
          <w:b/>
          <w:iCs/>
        </w:rPr>
      </w:pPr>
      <w:r w:rsidRPr="00177465">
        <w:rPr>
          <w:b/>
          <w:iCs/>
        </w:rPr>
        <w:t>Работы под ключ: Строительство КЛ-6 кВ от ПС «Подлесная» до ТП-1083 для технологического присоединения объекта заявителя по адресу: г. Ижевск, ул. Новая Восьмая, к.н. 18:26:010359:122, 18:26:010359:121 (ООО "Специализированный застройщик "Ресурс-Билдинг", договор № 181030191 от 17.07.2020, ТП свыше 670 кВт); Строительство 2КЛ-6 кВ от ТП-1083 до ТП-1085 для технологического присоединения объекта заявителя в Октябрьском районе г.Ижевска (ООО "КС Холмогоровский специализированный застройщик", договор 181032607 от 21.01.2021, ТП свыше 670 кВт); Строительство 2КЛ-6 кВ от ТП-1085 до ТП-1086 для технологического присоединения объекта заявителя в Октябрьском районе г.Ижевска (ООО "Моя история", договор 181032607 от 21.01.2021, ТП свыше 670 кВт)</w:t>
      </w:r>
    </w:p>
    <w:p w:rsidR="00B6607C" w:rsidRPr="00A3687C" w:rsidRDefault="00B6607C" w:rsidP="00B6607C">
      <w:pPr>
        <w:widowControl w:val="0"/>
        <w:autoSpaceDE w:val="0"/>
        <w:autoSpaceDN w:val="0"/>
        <w:adjustRightInd w:val="0"/>
        <w:spacing w:line="228" w:lineRule="auto"/>
        <w:jc w:val="both"/>
        <w:rPr>
          <w:bCs/>
          <w:snapToGrid w:val="0"/>
        </w:rPr>
      </w:pPr>
      <w:r w:rsidRPr="00A3687C">
        <w:rPr>
          <w:bCs/>
          <w:snapToGrid w:val="0"/>
        </w:rPr>
        <w:t>В ценах на момент подачи Конкурсной заявки: «___»______________________года</w:t>
      </w:r>
    </w:p>
    <w:p w:rsidR="00B6607C" w:rsidRPr="00A3687C" w:rsidRDefault="00B6607C" w:rsidP="00B6607C">
      <w:pPr>
        <w:widowControl w:val="0"/>
        <w:autoSpaceDE w:val="0"/>
        <w:autoSpaceDN w:val="0"/>
        <w:adjustRightInd w:val="0"/>
        <w:spacing w:line="228" w:lineRule="auto"/>
        <w:jc w:val="both"/>
        <w:rPr>
          <w:bCs/>
          <w:snapToGrid w:val="0"/>
        </w:rPr>
      </w:pPr>
      <w:r w:rsidRPr="00A3687C">
        <w:rPr>
          <w:bCs/>
          <w:snapToGrid w:val="0"/>
        </w:rPr>
        <w:t xml:space="preserve">                                                              </w:t>
      </w:r>
    </w:p>
    <w:p w:rsidR="00B6607C" w:rsidRPr="00A3687C" w:rsidRDefault="00B6607C" w:rsidP="00B6607C">
      <w:pPr>
        <w:widowControl w:val="0"/>
        <w:autoSpaceDE w:val="0"/>
        <w:autoSpaceDN w:val="0"/>
        <w:adjustRightInd w:val="0"/>
        <w:spacing w:line="228" w:lineRule="auto"/>
        <w:jc w:val="right"/>
        <w:rPr>
          <w:bCs/>
          <w:snapToGrid w:val="0"/>
          <w:color w:val="000000"/>
        </w:rPr>
      </w:pPr>
      <w:r w:rsidRPr="00A3687C">
        <w:rPr>
          <w:bCs/>
          <w:snapToGrid w:val="0"/>
        </w:rPr>
        <w:t xml:space="preserve">                                                                         тыс. руб</w:t>
      </w: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5103"/>
        <w:gridCol w:w="709"/>
        <w:gridCol w:w="851"/>
        <w:gridCol w:w="1548"/>
        <w:gridCol w:w="861"/>
        <w:gridCol w:w="851"/>
      </w:tblGrid>
      <w:tr w:rsidR="00B6607C" w:rsidRPr="00A3687C" w:rsidTr="00B6607C">
        <w:trPr>
          <w:cantSplit/>
          <w:trHeight w:val="352"/>
        </w:trPr>
        <w:tc>
          <w:tcPr>
            <w:tcW w:w="720" w:type="dxa"/>
            <w:vMerge w:val="restart"/>
            <w:vAlign w:val="center"/>
          </w:tcPr>
          <w:p w:rsidR="00B6607C" w:rsidRPr="00A3687C" w:rsidRDefault="00B6607C" w:rsidP="00B6607C">
            <w:pPr>
              <w:spacing w:line="228" w:lineRule="auto"/>
              <w:ind w:firstLine="567"/>
              <w:jc w:val="center"/>
              <w:rPr>
                <w:bCs/>
                <w:snapToGrid w:val="0"/>
                <w:color w:val="000000"/>
              </w:rPr>
            </w:pPr>
            <w:r w:rsidRPr="00A3687C">
              <w:rPr>
                <w:bCs/>
                <w:snapToGrid w:val="0"/>
                <w:color w:val="000000"/>
              </w:rPr>
              <w:t xml:space="preserve"> №</w:t>
            </w:r>
          </w:p>
        </w:tc>
        <w:tc>
          <w:tcPr>
            <w:tcW w:w="5103" w:type="dxa"/>
            <w:vMerge w:val="restart"/>
            <w:vAlign w:val="center"/>
          </w:tcPr>
          <w:p w:rsidR="00B6607C" w:rsidRPr="00A3687C" w:rsidRDefault="00B6607C" w:rsidP="00B6607C">
            <w:pPr>
              <w:keepNext/>
              <w:keepLines/>
              <w:pageBreakBefore/>
              <w:suppressAutoHyphens/>
              <w:spacing w:line="228" w:lineRule="auto"/>
              <w:jc w:val="center"/>
              <w:outlineLvl w:val="0"/>
              <w:rPr>
                <w:bCs/>
                <w:color w:val="000000"/>
                <w:kern w:val="28"/>
              </w:rPr>
            </w:pPr>
            <w:r w:rsidRPr="00A3687C">
              <w:rPr>
                <w:bCs/>
                <w:color w:val="000000"/>
                <w:kern w:val="28"/>
              </w:rPr>
              <w:t>Наименование затрат</w:t>
            </w:r>
          </w:p>
        </w:tc>
        <w:tc>
          <w:tcPr>
            <w:tcW w:w="4820" w:type="dxa"/>
            <w:gridSpan w:val="5"/>
          </w:tcPr>
          <w:p w:rsidR="00B6607C" w:rsidRPr="00A3687C" w:rsidRDefault="00B6607C" w:rsidP="00B6607C">
            <w:pPr>
              <w:keepNext/>
              <w:spacing w:line="228" w:lineRule="auto"/>
              <w:jc w:val="center"/>
              <w:rPr>
                <w:bCs/>
                <w:snapToGrid w:val="0"/>
                <w:color w:val="000000"/>
              </w:rPr>
            </w:pPr>
            <w:r w:rsidRPr="00A3687C">
              <w:rPr>
                <w:bCs/>
                <w:snapToGrid w:val="0"/>
              </w:rPr>
              <w:t>Стоимость без НДС</w:t>
            </w:r>
          </w:p>
        </w:tc>
      </w:tr>
      <w:tr w:rsidR="00B6607C" w:rsidRPr="00A3687C" w:rsidTr="00B6607C">
        <w:trPr>
          <w:cantSplit/>
          <w:trHeight w:val="352"/>
        </w:trPr>
        <w:tc>
          <w:tcPr>
            <w:tcW w:w="720" w:type="dxa"/>
            <w:vMerge/>
            <w:vAlign w:val="center"/>
          </w:tcPr>
          <w:p w:rsidR="00B6607C" w:rsidRPr="00A3687C" w:rsidRDefault="00B6607C" w:rsidP="00B6607C">
            <w:pPr>
              <w:spacing w:line="223" w:lineRule="auto"/>
              <w:jc w:val="center"/>
              <w:rPr>
                <w:bCs/>
                <w:snapToGrid w:val="0"/>
                <w:color w:val="000000"/>
              </w:rPr>
            </w:pPr>
          </w:p>
        </w:tc>
        <w:tc>
          <w:tcPr>
            <w:tcW w:w="5103" w:type="dxa"/>
            <w:vMerge/>
            <w:vAlign w:val="center"/>
          </w:tcPr>
          <w:p w:rsidR="00B6607C" w:rsidRPr="00A3687C" w:rsidRDefault="00B6607C" w:rsidP="00B6607C">
            <w:pPr>
              <w:shd w:val="clear" w:color="auto" w:fill="FFFFFF"/>
              <w:ind w:firstLine="25"/>
              <w:rPr>
                <w:bCs/>
                <w:snapToGrid w:val="0"/>
                <w:color w:val="000000"/>
              </w:rPr>
            </w:pPr>
          </w:p>
        </w:tc>
        <w:tc>
          <w:tcPr>
            <w:tcW w:w="709" w:type="dxa"/>
          </w:tcPr>
          <w:p w:rsidR="00B6607C" w:rsidRPr="00DB0C3B" w:rsidRDefault="00B6607C" w:rsidP="00B6607C">
            <w:pPr>
              <w:keepNext/>
              <w:widowControl w:val="0"/>
              <w:autoSpaceDE w:val="0"/>
              <w:autoSpaceDN w:val="0"/>
              <w:adjustRightInd w:val="0"/>
              <w:spacing w:line="228" w:lineRule="auto"/>
              <w:jc w:val="center"/>
              <w:rPr>
                <w:bCs/>
                <w:snapToGrid w:val="0"/>
                <w:color w:val="000000"/>
              </w:rPr>
            </w:pPr>
            <w:r>
              <w:rPr>
                <w:bCs/>
                <w:snapToGrid w:val="0"/>
                <w:color w:val="000000"/>
              </w:rPr>
              <w:t>ПИР</w:t>
            </w:r>
          </w:p>
        </w:tc>
        <w:tc>
          <w:tcPr>
            <w:tcW w:w="851" w:type="dxa"/>
            <w:vAlign w:val="center"/>
          </w:tcPr>
          <w:p w:rsidR="00B6607C" w:rsidRPr="00A3687C" w:rsidRDefault="00B6607C" w:rsidP="00B6607C">
            <w:pPr>
              <w:keepNext/>
              <w:widowControl w:val="0"/>
              <w:autoSpaceDE w:val="0"/>
              <w:autoSpaceDN w:val="0"/>
              <w:adjustRightInd w:val="0"/>
              <w:spacing w:line="228" w:lineRule="auto"/>
              <w:jc w:val="center"/>
              <w:rPr>
                <w:bCs/>
                <w:snapToGrid w:val="0"/>
                <w:color w:val="000000"/>
              </w:rPr>
            </w:pPr>
            <w:r w:rsidRPr="00A3687C">
              <w:rPr>
                <w:bCs/>
                <w:snapToGrid w:val="0"/>
                <w:color w:val="000000"/>
              </w:rPr>
              <w:t>СМР</w:t>
            </w:r>
          </w:p>
        </w:tc>
        <w:tc>
          <w:tcPr>
            <w:tcW w:w="1548" w:type="dxa"/>
            <w:vAlign w:val="center"/>
          </w:tcPr>
          <w:p w:rsidR="00B6607C" w:rsidRPr="00A3687C" w:rsidRDefault="00B6607C" w:rsidP="00B6607C">
            <w:pPr>
              <w:spacing w:line="228" w:lineRule="auto"/>
              <w:jc w:val="center"/>
              <w:rPr>
                <w:bCs/>
                <w:snapToGrid w:val="0"/>
                <w:color w:val="000000"/>
              </w:rPr>
            </w:pPr>
            <w:r w:rsidRPr="00A3687C">
              <w:rPr>
                <w:bCs/>
                <w:snapToGrid w:val="0"/>
              </w:rPr>
              <w:t>Оборуд</w:t>
            </w:r>
            <w:r>
              <w:rPr>
                <w:bCs/>
                <w:snapToGrid w:val="0"/>
              </w:rPr>
              <w:t>ование</w:t>
            </w:r>
          </w:p>
        </w:tc>
        <w:tc>
          <w:tcPr>
            <w:tcW w:w="861" w:type="dxa"/>
            <w:vAlign w:val="center"/>
          </w:tcPr>
          <w:p w:rsidR="00B6607C" w:rsidRPr="00A3687C" w:rsidRDefault="00B6607C" w:rsidP="00B6607C">
            <w:pPr>
              <w:spacing w:line="228" w:lineRule="auto"/>
              <w:jc w:val="center"/>
              <w:rPr>
                <w:bCs/>
                <w:snapToGrid w:val="0"/>
                <w:color w:val="000000"/>
              </w:rPr>
            </w:pPr>
            <w:r w:rsidRPr="00A3687C">
              <w:rPr>
                <w:bCs/>
                <w:snapToGrid w:val="0"/>
              </w:rPr>
              <w:t>Прочие</w:t>
            </w:r>
          </w:p>
        </w:tc>
        <w:tc>
          <w:tcPr>
            <w:tcW w:w="851" w:type="dxa"/>
            <w:vAlign w:val="center"/>
          </w:tcPr>
          <w:p w:rsidR="00B6607C" w:rsidRPr="00A3687C" w:rsidRDefault="00B6607C" w:rsidP="00B6607C">
            <w:pPr>
              <w:spacing w:line="228" w:lineRule="auto"/>
              <w:jc w:val="center"/>
              <w:rPr>
                <w:bCs/>
                <w:snapToGrid w:val="0"/>
                <w:color w:val="000000"/>
              </w:rPr>
            </w:pPr>
            <w:r w:rsidRPr="00A3687C">
              <w:rPr>
                <w:bCs/>
                <w:snapToGrid w:val="0"/>
              </w:rPr>
              <w:t>Всего</w:t>
            </w:r>
          </w:p>
        </w:tc>
      </w:tr>
      <w:tr w:rsidR="00B6607C" w:rsidRPr="00A3687C" w:rsidTr="00B6607C">
        <w:trPr>
          <w:trHeight w:val="352"/>
        </w:trPr>
        <w:tc>
          <w:tcPr>
            <w:tcW w:w="720"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1</w:t>
            </w:r>
          </w:p>
        </w:tc>
        <w:tc>
          <w:tcPr>
            <w:tcW w:w="5103" w:type="dxa"/>
            <w:vAlign w:val="center"/>
          </w:tcPr>
          <w:p w:rsidR="00B6607C" w:rsidRPr="00A3687C" w:rsidRDefault="00B6607C" w:rsidP="00B6607C">
            <w:pPr>
              <w:shd w:val="clear" w:color="auto" w:fill="FFFFFF"/>
              <w:ind w:firstLine="25"/>
              <w:jc w:val="center"/>
              <w:rPr>
                <w:bCs/>
                <w:snapToGrid w:val="0"/>
                <w:color w:val="000000"/>
              </w:rPr>
            </w:pPr>
            <w:r w:rsidRPr="00A3687C">
              <w:rPr>
                <w:bCs/>
                <w:snapToGrid w:val="0"/>
                <w:color w:val="000000"/>
              </w:rPr>
              <w:t>2</w:t>
            </w:r>
          </w:p>
        </w:tc>
        <w:tc>
          <w:tcPr>
            <w:tcW w:w="709" w:type="dxa"/>
          </w:tcPr>
          <w:p w:rsidR="00B6607C" w:rsidRPr="00A3687C" w:rsidRDefault="00B6607C" w:rsidP="00B6607C">
            <w:pPr>
              <w:spacing w:line="223" w:lineRule="auto"/>
              <w:jc w:val="center"/>
              <w:rPr>
                <w:bCs/>
                <w:snapToGrid w:val="0"/>
                <w:color w:val="000000"/>
              </w:rPr>
            </w:pPr>
            <w:r>
              <w:rPr>
                <w:bCs/>
                <w:snapToGrid w:val="0"/>
                <w:color w:val="000000"/>
              </w:rPr>
              <w:t>3</w:t>
            </w:r>
          </w:p>
        </w:tc>
        <w:tc>
          <w:tcPr>
            <w:tcW w:w="851" w:type="dxa"/>
            <w:vAlign w:val="center"/>
          </w:tcPr>
          <w:p w:rsidR="00B6607C" w:rsidRPr="00A3687C" w:rsidRDefault="00B6607C" w:rsidP="00B6607C">
            <w:pPr>
              <w:spacing w:line="223" w:lineRule="auto"/>
              <w:jc w:val="center"/>
              <w:rPr>
                <w:bCs/>
                <w:snapToGrid w:val="0"/>
                <w:color w:val="000000"/>
              </w:rPr>
            </w:pPr>
            <w:r>
              <w:rPr>
                <w:bCs/>
                <w:snapToGrid w:val="0"/>
                <w:color w:val="000000"/>
              </w:rPr>
              <w:t>4</w:t>
            </w:r>
          </w:p>
        </w:tc>
        <w:tc>
          <w:tcPr>
            <w:tcW w:w="1548" w:type="dxa"/>
            <w:vAlign w:val="center"/>
          </w:tcPr>
          <w:p w:rsidR="00B6607C" w:rsidRPr="00A3687C" w:rsidRDefault="00B6607C" w:rsidP="00B6607C">
            <w:pPr>
              <w:spacing w:line="223" w:lineRule="auto"/>
              <w:jc w:val="center"/>
              <w:rPr>
                <w:bCs/>
                <w:snapToGrid w:val="0"/>
                <w:color w:val="000000"/>
              </w:rPr>
            </w:pPr>
            <w:r>
              <w:rPr>
                <w:bCs/>
                <w:snapToGrid w:val="0"/>
                <w:color w:val="000000"/>
              </w:rPr>
              <w:t>5</w:t>
            </w:r>
          </w:p>
        </w:tc>
        <w:tc>
          <w:tcPr>
            <w:tcW w:w="861"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6</w:t>
            </w:r>
          </w:p>
        </w:tc>
        <w:tc>
          <w:tcPr>
            <w:tcW w:w="851"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7</w:t>
            </w:r>
          </w:p>
        </w:tc>
      </w:tr>
      <w:tr w:rsidR="00B6607C" w:rsidRPr="00A3687C" w:rsidTr="00B6607C">
        <w:trPr>
          <w:trHeight w:val="405"/>
        </w:trPr>
        <w:tc>
          <w:tcPr>
            <w:tcW w:w="720" w:type="dxa"/>
            <w:vAlign w:val="center"/>
          </w:tcPr>
          <w:p w:rsidR="00B6607C" w:rsidRPr="00A3687C" w:rsidRDefault="00B6607C" w:rsidP="00B6607C">
            <w:pPr>
              <w:spacing w:line="223" w:lineRule="auto"/>
              <w:rPr>
                <w:bCs/>
                <w:snapToGrid w:val="0"/>
                <w:color w:val="000000"/>
              </w:rPr>
            </w:pPr>
            <w:r w:rsidRPr="00A3687C">
              <w:rPr>
                <w:bCs/>
                <w:snapToGrid w:val="0"/>
                <w:color w:val="000000"/>
              </w:rPr>
              <w:t>1</w:t>
            </w:r>
          </w:p>
          <w:p w:rsidR="00B6607C" w:rsidRPr="00A3687C" w:rsidRDefault="00B6607C" w:rsidP="00B6607C">
            <w:pPr>
              <w:spacing w:line="223" w:lineRule="auto"/>
              <w:jc w:val="center"/>
              <w:rPr>
                <w:bCs/>
                <w:snapToGrid w:val="0"/>
                <w:color w:val="000000"/>
              </w:rPr>
            </w:pPr>
          </w:p>
        </w:tc>
        <w:tc>
          <w:tcPr>
            <w:tcW w:w="5103" w:type="dxa"/>
            <w:vAlign w:val="center"/>
          </w:tcPr>
          <w:p w:rsidR="00B6607C" w:rsidRPr="00A3687C" w:rsidRDefault="00B6607C" w:rsidP="00B6607C">
            <w:pPr>
              <w:shd w:val="clear" w:color="auto" w:fill="FFFFFF"/>
              <w:ind w:firstLine="25"/>
              <w:rPr>
                <w:b/>
                <w:bCs/>
                <w:snapToGrid w:val="0"/>
                <w:color w:val="000000"/>
              </w:rPr>
            </w:pPr>
            <w:r w:rsidRPr="00A3687C">
              <w:rPr>
                <w:b/>
                <w:bCs/>
                <w:snapToGrid w:val="0"/>
                <w:color w:val="000000"/>
              </w:rPr>
              <w:t>Глава1. Подготовка территории строительства</w:t>
            </w: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p w:rsidR="00B6607C" w:rsidRPr="00A3687C" w:rsidRDefault="00B6607C" w:rsidP="00B6607C">
            <w:pPr>
              <w:spacing w:line="223" w:lineRule="auto"/>
              <w:jc w:val="center"/>
              <w:rPr>
                <w:bCs/>
                <w:snapToGrid w:val="0"/>
                <w:color w:val="000000"/>
              </w:rPr>
            </w:pPr>
          </w:p>
        </w:tc>
      </w:tr>
      <w:tr w:rsidR="00B6607C" w:rsidRPr="00A3687C" w:rsidTr="00B6607C">
        <w:trPr>
          <w:trHeight w:val="212"/>
        </w:trPr>
        <w:tc>
          <w:tcPr>
            <w:tcW w:w="720" w:type="dxa"/>
            <w:vAlign w:val="center"/>
          </w:tcPr>
          <w:p w:rsidR="00B6607C" w:rsidRPr="00A3687C" w:rsidRDefault="00B6607C" w:rsidP="00B6607C">
            <w:pPr>
              <w:spacing w:line="223" w:lineRule="auto"/>
              <w:rPr>
                <w:bCs/>
                <w:snapToGrid w:val="0"/>
                <w:color w:val="000000"/>
              </w:rPr>
            </w:pPr>
            <w:r w:rsidRPr="00A3687C">
              <w:rPr>
                <w:bCs/>
                <w:snapToGrid w:val="0"/>
                <w:color w:val="000000"/>
              </w:rPr>
              <w:t>1.1.</w:t>
            </w:r>
          </w:p>
        </w:tc>
        <w:tc>
          <w:tcPr>
            <w:tcW w:w="5103" w:type="dxa"/>
            <w:vAlign w:val="center"/>
          </w:tcPr>
          <w:p w:rsidR="00B6607C" w:rsidRPr="00A3687C" w:rsidRDefault="00B6607C" w:rsidP="00B6607C">
            <w:pPr>
              <w:shd w:val="clear" w:color="auto" w:fill="FFFFFF"/>
              <w:ind w:firstLine="25"/>
              <w:rPr>
                <w:bCs/>
                <w:snapToGrid w:val="0"/>
                <w:color w:val="000000"/>
              </w:rPr>
            </w:pP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r w:rsidR="00B6607C" w:rsidRPr="00A3687C" w:rsidTr="00B6607C">
        <w:trPr>
          <w:trHeight w:val="299"/>
        </w:trPr>
        <w:tc>
          <w:tcPr>
            <w:tcW w:w="720" w:type="dxa"/>
            <w:vAlign w:val="center"/>
          </w:tcPr>
          <w:p w:rsidR="00B6607C" w:rsidRPr="00A3687C" w:rsidRDefault="00B6607C" w:rsidP="00B6607C">
            <w:pPr>
              <w:spacing w:line="223" w:lineRule="auto"/>
              <w:rPr>
                <w:bCs/>
                <w:snapToGrid w:val="0"/>
                <w:color w:val="000000"/>
              </w:rPr>
            </w:pPr>
            <w:r w:rsidRPr="00A3687C">
              <w:rPr>
                <w:bCs/>
                <w:snapToGrid w:val="0"/>
                <w:color w:val="000000"/>
              </w:rPr>
              <w:t>2</w:t>
            </w:r>
          </w:p>
        </w:tc>
        <w:tc>
          <w:tcPr>
            <w:tcW w:w="5103" w:type="dxa"/>
            <w:vAlign w:val="center"/>
          </w:tcPr>
          <w:p w:rsidR="00B6607C" w:rsidRPr="00A3687C" w:rsidRDefault="00B6607C" w:rsidP="00B6607C">
            <w:pPr>
              <w:shd w:val="clear" w:color="auto" w:fill="FFFFFF"/>
              <w:ind w:firstLine="25"/>
              <w:rPr>
                <w:b/>
                <w:bCs/>
                <w:snapToGrid w:val="0"/>
                <w:color w:val="000000"/>
              </w:rPr>
            </w:pPr>
            <w:r w:rsidRPr="00A3687C">
              <w:rPr>
                <w:b/>
                <w:bCs/>
                <w:snapToGrid w:val="0"/>
                <w:color w:val="000000"/>
              </w:rPr>
              <w:t>Глава 2. Основные объекты строительства</w:t>
            </w:r>
          </w:p>
          <w:p w:rsidR="00B6607C" w:rsidRPr="00A3687C" w:rsidRDefault="00B6607C" w:rsidP="00B6607C">
            <w:pPr>
              <w:shd w:val="clear" w:color="auto" w:fill="FFFFFF"/>
              <w:ind w:firstLine="25"/>
              <w:rPr>
                <w:b/>
                <w:bCs/>
                <w:snapToGrid w:val="0"/>
                <w:color w:val="000000"/>
              </w:rPr>
            </w:pP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r w:rsidR="00B6607C" w:rsidRPr="00A3687C" w:rsidTr="00B6607C">
        <w:trPr>
          <w:trHeight w:val="352"/>
        </w:trPr>
        <w:tc>
          <w:tcPr>
            <w:tcW w:w="720" w:type="dxa"/>
            <w:vAlign w:val="center"/>
          </w:tcPr>
          <w:p w:rsidR="00B6607C" w:rsidRPr="00A3687C" w:rsidRDefault="00B6607C" w:rsidP="00B6607C">
            <w:pPr>
              <w:spacing w:line="223" w:lineRule="auto"/>
              <w:rPr>
                <w:bCs/>
                <w:snapToGrid w:val="0"/>
                <w:color w:val="000000"/>
              </w:rPr>
            </w:pPr>
            <w:r w:rsidRPr="00A3687C">
              <w:rPr>
                <w:bCs/>
                <w:snapToGrid w:val="0"/>
                <w:color w:val="000000"/>
              </w:rPr>
              <w:t>2.1</w:t>
            </w:r>
          </w:p>
        </w:tc>
        <w:tc>
          <w:tcPr>
            <w:tcW w:w="5103" w:type="dxa"/>
            <w:vAlign w:val="center"/>
          </w:tcPr>
          <w:p w:rsidR="00B6607C" w:rsidRPr="00A3687C" w:rsidRDefault="00B6607C" w:rsidP="00B6607C">
            <w:pPr>
              <w:shd w:val="clear" w:color="auto" w:fill="FFFFFF"/>
              <w:ind w:firstLine="25"/>
              <w:rPr>
                <w:bCs/>
                <w:snapToGrid w:val="0"/>
                <w:color w:val="000000"/>
              </w:rPr>
            </w:pP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r w:rsidR="00B6607C" w:rsidRPr="00A3687C" w:rsidTr="00B6607C">
        <w:trPr>
          <w:trHeight w:val="352"/>
        </w:trPr>
        <w:tc>
          <w:tcPr>
            <w:tcW w:w="720" w:type="dxa"/>
            <w:vAlign w:val="center"/>
          </w:tcPr>
          <w:p w:rsidR="00B6607C" w:rsidRPr="00A3687C" w:rsidRDefault="00B6607C" w:rsidP="00B6607C">
            <w:pPr>
              <w:spacing w:line="223" w:lineRule="auto"/>
              <w:rPr>
                <w:bCs/>
                <w:snapToGrid w:val="0"/>
                <w:color w:val="000000"/>
              </w:rPr>
            </w:pPr>
            <w:r w:rsidRPr="00A3687C">
              <w:rPr>
                <w:bCs/>
                <w:snapToGrid w:val="0"/>
                <w:color w:val="000000"/>
              </w:rPr>
              <w:t>7</w:t>
            </w:r>
          </w:p>
        </w:tc>
        <w:tc>
          <w:tcPr>
            <w:tcW w:w="5103"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Глава 7. Благоустройство и озеленение территории</w:t>
            </w: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r w:rsidR="00B6607C" w:rsidRPr="00A3687C" w:rsidTr="00B6607C">
        <w:trPr>
          <w:trHeight w:val="352"/>
        </w:trPr>
        <w:tc>
          <w:tcPr>
            <w:tcW w:w="720" w:type="dxa"/>
            <w:vAlign w:val="center"/>
          </w:tcPr>
          <w:p w:rsidR="00B6607C" w:rsidRPr="00A3687C" w:rsidRDefault="00B6607C" w:rsidP="00B6607C">
            <w:pPr>
              <w:spacing w:line="223" w:lineRule="auto"/>
              <w:rPr>
                <w:bCs/>
                <w:snapToGrid w:val="0"/>
                <w:color w:val="000000"/>
              </w:rPr>
            </w:pPr>
            <w:r w:rsidRPr="00A3687C">
              <w:rPr>
                <w:bCs/>
                <w:snapToGrid w:val="0"/>
                <w:color w:val="000000"/>
              </w:rPr>
              <w:t>8</w:t>
            </w:r>
          </w:p>
        </w:tc>
        <w:tc>
          <w:tcPr>
            <w:tcW w:w="5103"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Глава 8. Временные здания и сооружения</w:t>
            </w: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r w:rsidR="00B6607C" w:rsidRPr="00A3687C" w:rsidTr="00B6607C">
        <w:trPr>
          <w:trHeight w:val="352"/>
        </w:trPr>
        <w:tc>
          <w:tcPr>
            <w:tcW w:w="720" w:type="dxa"/>
            <w:vAlign w:val="center"/>
          </w:tcPr>
          <w:p w:rsidR="00B6607C" w:rsidRPr="00A3687C" w:rsidRDefault="00B6607C" w:rsidP="00B6607C">
            <w:pPr>
              <w:spacing w:line="223" w:lineRule="auto"/>
              <w:rPr>
                <w:bCs/>
                <w:snapToGrid w:val="0"/>
                <w:color w:val="000000"/>
              </w:rPr>
            </w:pPr>
            <w:r w:rsidRPr="00A3687C">
              <w:rPr>
                <w:bCs/>
                <w:snapToGrid w:val="0"/>
                <w:color w:val="000000"/>
              </w:rPr>
              <w:t>9</w:t>
            </w:r>
          </w:p>
        </w:tc>
        <w:tc>
          <w:tcPr>
            <w:tcW w:w="5103" w:type="dxa"/>
            <w:vAlign w:val="center"/>
          </w:tcPr>
          <w:p w:rsidR="00B6607C" w:rsidRPr="00A3687C" w:rsidRDefault="00B6607C" w:rsidP="00B6607C">
            <w:pPr>
              <w:spacing w:line="223" w:lineRule="auto"/>
              <w:jc w:val="both"/>
              <w:rPr>
                <w:bCs/>
                <w:i/>
                <w:snapToGrid w:val="0"/>
                <w:color w:val="000000"/>
              </w:rPr>
            </w:pPr>
            <w:r w:rsidRPr="00A3687C">
              <w:rPr>
                <w:b/>
                <w:bCs/>
                <w:snapToGrid w:val="0"/>
                <w:color w:val="000000"/>
              </w:rPr>
              <w:t>Глава 9. Прочие работы и затраты (</w:t>
            </w:r>
            <w:r w:rsidRPr="00A3687C">
              <w:rPr>
                <w:bCs/>
                <w:i/>
                <w:snapToGrid w:val="0"/>
                <w:color w:val="000000"/>
              </w:rPr>
              <w:t>при необходимости допускается разбивать по вышеуказанным главам)</w:t>
            </w: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r w:rsidR="00B6607C" w:rsidRPr="00A3687C" w:rsidTr="00B6607C">
        <w:trPr>
          <w:trHeight w:val="352"/>
        </w:trPr>
        <w:tc>
          <w:tcPr>
            <w:tcW w:w="720" w:type="dxa"/>
            <w:vAlign w:val="center"/>
          </w:tcPr>
          <w:p w:rsidR="00B6607C" w:rsidRPr="00A3687C" w:rsidRDefault="00B6607C" w:rsidP="00B6607C">
            <w:pPr>
              <w:spacing w:line="223" w:lineRule="auto"/>
              <w:jc w:val="center"/>
              <w:rPr>
                <w:bCs/>
                <w:snapToGrid w:val="0"/>
                <w:color w:val="000000"/>
              </w:rPr>
            </w:pPr>
          </w:p>
        </w:tc>
        <w:tc>
          <w:tcPr>
            <w:tcW w:w="5103"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 xml:space="preserve">Итого общая стоимость без НДС </w:t>
            </w: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r w:rsidR="00B6607C" w:rsidRPr="00A3687C" w:rsidTr="00B6607C">
        <w:trPr>
          <w:trHeight w:val="352"/>
        </w:trPr>
        <w:tc>
          <w:tcPr>
            <w:tcW w:w="720" w:type="dxa"/>
            <w:vAlign w:val="center"/>
          </w:tcPr>
          <w:p w:rsidR="00B6607C" w:rsidRPr="00A3687C" w:rsidRDefault="00B6607C" w:rsidP="00B6607C">
            <w:pPr>
              <w:spacing w:line="223" w:lineRule="auto"/>
              <w:jc w:val="center"/>
              <w:rPr>
                <w:bCs/>
                <w:snapToGrid w:val="0"/>
                <w:color w:val="000000"/>
              </w:rPr>
            </w:pPr>
          </w:p>
        </w:tc>
        <w:tc>
          <w:tcPr>
            <w:tcW w:w="5103"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НДС</w:t>
            </w: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r w:rsidR="00B6607C" w:rsidRPr="00A3687C" w:rsidTr="00B6607C">
        <w:trPr>
          <w:trHeight w:val="352"/>
        </w:trPr>
        <w:tc>
          <w:tcPr>
            <w:tcW w:w="720" w:type="dxa"/>
            <w:vAlign w:val="center"/>
          </w:tcPr>
          <w:p w:rsidR="00B6607C" w:rsidRPr="00A3687C" w:rsidRDefault="00B6607C" w:rsidP="00B6607C">
            <w:pPr>
              <w:spacing w:line="223" w:lineRule="auto"/>
              <w:jc w:val="center"/>
              <w:rPr>
                <w:bCs/>
                <w:snapToGrid w:val="0"/>
                <w:color w:val="000000"/>
              </w:rPr>
            </w:pPr>
          </w:p>
        </w:tc>
        <w:tc>
          <w:tcPr>
            <w:tcW w:w="5103"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Всего общая стоимость с НДС</w:t>
            </w:r>
          </w:p>
        </w:tc>
        <w:tc>
          <w:tcPr>
            <w:tcW w:w="709" w:type="dxa"/>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c>
          <w:tcPr>
            <w:tcW w:w="1548" w:type="dxa"/>
            <w:vAlign w:val="center"/>
          </w:tcPr>
          <w:p w:rsidR="00B6607C" w:rsidRPr="00A3687C" w:rsidRDefault="00B6607C" w:rsidP="00B6607C">
            <w:pPr>
              <w:spacing w:line="223" w:lineRule="auto"/>
              <w:jc w:val="center"/>
              <w:rPr>
                <w:bCs/>
                <w:snapToGrid w:val="0"/>
                <w:color w:val="000000"/>
              </w:rPr>
            </w:pPr>
          </w:p>
        </w:tc>
        <w:tc>
          <w:tcPr>
            <w:tcW w:w="861" w:type="dxa"/>
            <w:vAlign w:val="center"/>
          </w:tcPr>
          <w:p w:rsidR="00B6607C" w:rsidRPr="00A3687C" w:rsidRDefault="00B6607C" w:rsidP="00B6607C">
            <w:pPr>
              <w:spacing w:line="223" w:lineRule="auto"/>
              <w:jc w:val="center"/>
              <w:rPr>
                <w:bCs/>
                <w:snapToGrid w:val="0"/>
                <w:color w:val="000000"/>
              </w:rPr>
            </w:pPr>
          </w:p>
        </w:tc>
        <w:tc>
          <w:tcPr>
            <w:tcW w:w="851" w:type="dxa"/>
            <w:vAlign w:val="center"/>
          </w:tcPr>
          <w:p w:rsidR="00B6607C" w:rsidRPr="00A3687C" w:rsidRDefault="00B6607C" w:rsidP="00B6607C">
            <w:pPr>
              <w:spacing w:line="223" w:lineRule="auto"/>
              <w:jc w:val="center"/>
              <w:rPr>
                <w:bCs/>
                <w:snapToGrid w:val="0"/>
                <w:color w:val="000000"/>
              </w:rPr>
            </w:pPr>
          </w:p>
        </w:tc>
      </w:tr>
    </w:tbl>
    <w:p w:rsidR="00B6607C" w:rsidRPr="00A3687C" w:rsidRDefault="00B6607C" w:rsidP="00B6607C">
      <w:pPr>
        <w:jc w:val="center"/>
      </w:pPr>
    </w:p>
    <w:tbl>
      <w:tblPr>
        <w:tblW w:w="9889" w:type="dxa"/>
        <w:tblInd w:w="-176" w:type="dxa"/>
        <w:tblLook w:val="01E0" w:firstRow="1" w:lastRow="1" w:firstColumn="1" w:lastColumn="1" w:noHBand="0" w:noVBand="0"/>
      </w:tblPr>
      <w:tblGrid>
        <w:gridCol w:w="4896"/>
        <w:gridCol w:w="4993"/>
      </w:tblGrid>
      <w:tr w:rsidR="00B6607C" w:rsidRPr="00A3687C" w:rsidTr="00B6607C">
        <w:trPr>
          <w:trHeight w:val="288"/>
        </w:trPr>
        <w:tc>
          <w:tcPr>
            <w:tcW w:w="4896" w:type="dxa"/>
            <w:vAlign w:val="center"/>
          </w:tcPr>
          <w:p w:rsidR="00B6607C" w:rsidRPr="00A3687C" w:rsidRDefault="00B6607C" w:rsidP="00B660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B6607C" w:rsidRPr="00A3687C" w:rsidRDefault="00B6607C" w:rsidP="00B6607C">
            <w:pPr>
              <w:pStyle w:val="ConsNonformat"/>
              <w:widowControl/>
              <w:rPr>
                <w:rFonts w:ascii="Times New Roman" w:hAnsi="Times New Roman" w:cs="Times New Roman"/>
                <w:b/>
                <w:sz w:val="24"/>
                <w:szCs w:val="24"/>
              </w:rPr>
            </w:pPr>
          </w:p>
        </w:tc>
        <w:tc>
          <w:tcPr>
            <w:tcW w:w="4993" w:type="dxa"/>
            <w:vAlign w:val="center"/>
          </w:tcPr>
          <w:p w:rsidR="00B6607C" w:rsidRPr="00A3687C" w:rsidRDefault="00B6607C" w:rsidP="00B660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B6607C" w:rsidRPr="00A3687C" w:rsidTr="00B6607C">
        <w:trPr>
          <w:trHeight w:val="576"/>
        </w:trPr>
        <w:tc>
          <w:tcPr>
            <w:tcW w:w="4896" w:type="dxa"/>
          </w:tcPr>
          <w:p w:rsidR="00B6607C" w:rsidRPr="00A3687C" w:rsidRDefault="00B6607C" w:rsidP="00B6607C">
            <w:pPr>
              <w:jc w:val="center"/>
              <w:rPr>
                <w:b/>
                <w:bCs/>
                <w:color w:val="000000"/>
                <w:spacing w:val="-2"/>
              </w:rPr>
            </w:pPr>
          </w:p>
        </w:tc>
        <w:tc>
          <w:tcPr>
            <w:tcW w:w="4993" w:type="dxa"/>
          </w:tcPr>
          <w:p w:rsidR="00B6607C" w:rsidRPr="009E5279" w:rsidRDefault="00B6607C" w:rsidP="00B6607C">
            <w:pPr>
              <w:jc w:val="center"/>
              <w:rPr>
                <w:b/>
                <w:bCs/>
                <w:i/>
                <w:color w:val="000000"/>
                <w:spacing w:val="-2"/>
              </w:rPr>
            </w:pPr>
          </w:p>
        </w:tc>
      </w:tr>
    </w:tbl>
    <w:p w:rsidR="00B23FFA" w:rsidRDefault="00B23FFA" w:rsidP="0091116A">
      <w:pPr>
        <w:rPr>
          <w:sz w:val="26"/>
          <w:szCs w:val="26"/>
        </w:rPr>
      </w:pPr>
    </w:p>
    <w:p w:rsidR="00B6607C" w:rsidRDefault="00B6607C" w:rsidP="0091116A">
      <w:pPr>
        <w:rPr>
          <w:sz w:val="26"/>
          <w:szCs w:val="26"/>
        </w:rPr>
      </w:pPr>
    </w:p>
    <w:p w:rsidR="00F97A6F" w:rsidRDefault="00F97A6F" w:rsidP="00B6607C">
      <w:pPr>
        <w:jc w:val="right"/>
        <w:sectPr w:rsidR="00F97A6F" w:rsidSect="00FE2845">
          <w:pgSz w:w="11909" w:h="16834"/>
          <w:pgMar w:top="1440" w:right="684" w:bottom="360" w:left="1649" w:header="720" w:footer="720" w:gutter="0"/>
          <w:cols w:space="60"/>
          <w:noEndnote/>
        </w:sectPr>
      </w:pPr>
    </w:p>
    <w:p w:rsidR="00B6607C" w:rsidRPr="006A3261" w:rsidRDefault="00B6607C" w:rsidP="00B6607C">
      <w:pPr>
        <w:jc w:val="right"/>
      </w:pPr>
      <w:r w:rsidRPr="00A3687C">
        <w:lastRenderedPageBreak/>
        <w:t>Приложение №</w:t>
      </w:r>
      <w:r>
        <w:t xml:space="preserve"> 2</w:t>
      </w:r>
      <w:r w:rsidRPr="00A3687C">
        <w:t xml:space="preserve"> </w:t>
      </w:r>
    </w:p>
    <w:p w:rsidR="00B6607C" w:rsidRDefault="00B6607C" w:rsidP="00B6607C">
      <w:r w:rsidRPr="006A3261">
        <w:t xml:space="preserve"> </w:t>
      </w:r>
      <w:r>
        <w:t xml:space="preserve">                                                                                   к договору на выполнение комплекса работ </w:t>
      </w:r>
    </w:p>
    <w:p w:rsidR="00B6607C" w:rsidRPr="006A3261" w:rsidRDefault="00B6607C" w:rsidP="00B6607C">
      <w:r>
        <w:t xml:space="preserve">                                                                                    по строительству энергетических объектов</w:t>
      </w:r>
    </w:p>
    <w:p w:rsidR="00B6607C" w:rsidRPr="00A3687C" w:rsidRDefault="00B6607C" w:rsidP="00B6607C">
      <w:r>
        <w:t xml:space="preserve">                                                                                    </w:t>
      </w:r>
      <w:r w:rsidRPr="00A3687C">
        <w:t>№ ____________</w:t>
      </w:r>
      <w:r>
        <w:t>_______________________</w:t>
      </w:r>
    </w:p>
    <w:p w:rsidR="00B6607C" w:rsidRDefault="00B6607C" w:rsidP="00B6607C">
      <w:r w:rsidRPr="00A3687C">
        <w:t xml:space="preserve">                                                                                    от «__</w:t>
      </w:r>
      <w:r>
        <w:t>___</w:t>
      </w:r>
      <w:r w:rsidRPr="00A3687C">
        <w:t>» _____</w:t>
      </w:r>
      <w:r>
        <w:t>______</w:t>
      </w:r>
      <w:r w:rsidRPr="00A3687C">
        <w:t>_ 20__ г.</w:t>
      </w:r>
    </w:p>
    <w:p w:rsidR="00B6607C" w:rsidRDefault="00B6607C" w:rsidP="00B6607C">
      <w:pPr>
        <w:jc w:val="center"/>
        <w:rPr>
          <w:b/>
          <w:sz w:val="28"/>
          <w:szCs w:val="28"/>
        </w:rPr>
      </w:pPr>
    </w:p>
    <w:p w:rsidR="00B6607C" w:rsidRDefault="00B6607C" w:rsidP="00B6607C">
      <w:pPr>
        <w:widowControl w:val="0"/>
        <w:autoSpaceDE w:val="0"/>
        <w:autoSpaceDN w:val="0"/>
        <w:adjustRightInd w:val="0"/>
        <w:spacing w:line="228" w:lineRule="auto"/>
        <w:jc w:val="center"/>
        <w:rPr>
          <w:b/>
          <w:bCs/>
          <w:snapToGrid w:val="0"/>
          <w:sz w:val="28"/>
          <w:szCs w:val="28"/>
        </w:rPr>
      </w:pPr>
      <w:r w:rsidRPr="00A3687C">
        <w:rPr>
          <w:b/>
          <w:sz w:val="28"/>
          <w:szCs w:val="28"/>
        </w:rPr>
        <w:t xml:space="preserve">График финансирования поставок, работ и услуг и освоения капитальных вложений по строительству (реконструкции) </w:t>
      </w:r>
      <w:r>
        <w:rPr>
          <w:b/>
          <w:bCs/>
          <w:snapToGrid w:val="0"/>
          <w:sz w:val="28"/>
          <w:szCs w:val="28"/>
        </w:rPr>
        <w:t>объекта:</w:t>
      </w:r>
    </w:p>
    <w:p w:rsidR="00B6607C" w:rsidRDefault="00B6607C" w:rsidP="00B6607C">
      <w:pPr>
        <w:widowControl w:val="0"/>
        <w:autoSpaceDE w:val="0"/>
        <w:autoSpaceDN w:val="0"/>
        <w:adjustRightInd w:val="0"/>
        <w:spacing w:line="228" w:lineRule="auto"/>
        <w:jc w:val="center"/>
        <w:rPr>
          <w:b/>
          <w:bCs/>
          <w:snapToGrid w:val="0"/>
          <w:sz w:val="28"/>
          <w:szCs w:val="28"/>
        </w:rPr>
      </w:pPr>
    </w:p>
    <w:p w:rsidR="00830121" w:rsidRDefault="00177465" w:rsidP="00B6607C">
      <w:pPr>
        <w:overflowPunct w:val="0"/>
        <w:autoSpaceDE w:val="0"/>
        <w:autoSpaceDN w:val="0"/>
        <w:adjustRightInd w:val="0"/>
        <w:spacing w:line="228" w:lineRule="auto"/>
        <w:jc w:val="both"/>
        <w:rPr>
          <w:b/>
          <w:iCs/>
        </w:rPr>
      </w:pPr>
      <w:r w:rsidRPr="00177465">
        <w:rPr>
          <w:b/>
          <w:iCs/>
        </w:rPr>
        <w:t>Работы под ключ: Строительство КЛ-6 кВ от ПС «Подлесная» до ТП-1083 для технологического присоединения объекта заявителя по адресу: г. Ижевск, ул. Новая Восьмая, к.н. 18:26:010359:122, 18:26:010359:121 (ООО "Специализированный застройщик "Ресурс-Билдинг", договор № 181030191 от 17.07.2020, ТП свыше 670 кВт); Строительство 2КЛ-6 кВ от ТП-1083 до ТП-1085 для технологического присоединения объекта заявителя в Октябрьском районе г.Ижевска (ООО "КС Холмогоровский специализированный застройщик", договор 181032607 от 21.01.2021, ТП свыше 670 кВт); Строительство 2КЛ-6 кВ от ТП-1085 до ТП-1086 для технологического присоединения объекта заявителя в Октябрьском районе г.Ижевска (ООО "Моя история", договор 181032607 от 21.01.2021, ТП свыше 670 кВт)</w:t>
      </w:r>
    </w:p>
    <w:p w:rsidR="00B6607C" w:rsidRPr="00A3687C" w:rsidRDefault="00B6607C" w:rsidP="00B6607C">
      <w:pPr>
        <w:overflowPunct w:val="0"/>
        <w:autoSpaceDE w:val="0"/>
        <w:autoSpaceDN w:val="0"/>
        <w:adjustRightInd w:val="0"/>
        <w:spacing w:line="228" w:lineRule="auto"/>
        <w:jc w:val="both"/>
        <w:rPr>
          <w:bCs/>
          <w:color w:val="000000"/>
        </w:rPr>
      </w:pPr>
      <w:r w:rsidRPr="00A3687C">
        <w:rPr>
          <w:bCs/>
          <w:color w:val="000000"/>
        </w:rPr>
        <w:t xml:space="preserve">Начало выполнения работ: </w:t>
      </w:r>
      <w:r>
        <w:rPr>
          <w:bCs/>
          <w:color w:val="000000"/>
        </w:rPr>
        <w:t>с момента подписания Договора</w:t>
      </w:r>
    </w:p>
    <w:p w:rsidR="00B6607C" w:rsidRPr="00A3687C" w:rsidRDefault="00B6607C" w:rsidP="00B6607C">
      <w:pPr>
        <w:overflowPunct w:val="0"/>
        <w:autoSpaceDE w:val="0"/>
        <w:autoSpaceDN w:val="0"/>
        <w:adjustRightInd w:val="0"/>
        <w:spacing w:line="228" w:lineRule="auto"/>
        <w:jc w:val="both"/>
        <w:rPr>
          <w:bCs/>
          <w:color w:val="000000"/>
        </w:rPr>
      </w:pPr>
      <w:r w:rsidRPr="00A3687C">
        <w:rPr>
          <w:bCs/>
          <w:color w:val="000000"/>
        </w:rPr>
        <w:t xml:space="preserve">Окончание выполнения работ: </w:t>
      </w:r>
      <w:r w:rsidR="00EA68DC">
        <w:rPr>
          <w:bCs/>
          <w:color w:val="000000"/>
        </w:rPr>
        <w:t xml:space="preserve">не позднее </w:t>
      </w:r>
      <w:r w:rsidR="00CB252B">
        <w:rPr>
          <w:bCs/>
          <w:color w:val="000000"/>
        </w:rPr>
        <w:t>3</w:t>
      </w:r>
      <w:r w:rsidR="004556EB">
        <w:rPr>
          <w:bCs/>
          <w:color w:val="000000"/>
        </w:rPr>
        <w:t>0</w:t>
      </w:r>
      <w:r w:rsidR="00D826A8">
        <w:rPr>
          <w:bCs/>
          <w:color w:val="000000"/>
        </w:rPr>
        <w:t>.</w:t>
      </w:r>
      <w:r w:rsidR="004556EB">
        <w:rPr>
          <w:bCs/>
          <w:color w:val="000000"/>
        </w:rPr>
        <w:t>11</w:t>
      </w:r>
      <w:r>
        <w:rPr>
          <w:bCs/>
          <w:color w:val="000000"/>
        </w:rPr>
        <w:t>.202</w:t>
      </w:r>
      <w:r w:rsidR="0067319D">
        <w:rPr>
          <w:bCs/>
          <w:color w:val="000000"/>
        </w:rPr>
        <w:t>2</w:t>
      </w:r>
      <w:r w:rsidRPr="00A3687C">
        <w:rPr>
          <w:bCs/>
          <w:color w:val="000000"/>
        </w:rPr>
        <w:t>года.</w:t>
      </w:r>
    </w:p>
    <w:p w:rsidR="00B6607C" w:rsidRPr="00A3687C" w:rsidRDefault="00B6607C" w:rsidP="00B6607C">
      <w:pPr>
        <w:jc w:val="right"/>
        <w:rPr>
          <w:bCs/>
          <w:snapToGrid w:val="0"/>
          <w:color w:val="000000"/>
        </w:rPr>
      </w:pPr>
      <w:r w:rsidRPr="00A3687C">
        <w:rPr>
          <w:bCs/>
          <w:snapToGrid w:val="0"/>
          <w:color w:val="000000"/>
        </w:rPr>
        <w:t>тыс.руб.</w:t>
      </w:r>
    </w:p>
    <w:tbl>
      <w:tblPr>
        <w:tblW w:w="982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3023"/>
        <w:gridCol w:w="1134"/>
        <w:gridCol w:w="1110"/>
        <w:gridCol w:w="1014"/>
        <w:gridCol w:w="900"/>
        <w:gridCol w:w="900"/>
        <w:gridCol w:w="900"/>
      </w:tblGrid>
      <w:tr w:rsidR="00B6607C" w:rsidRPr="00A3687C" w:rsidTr="00B6607C">
        <w:tc>
          <w:tcPr>
            <w:tcW w:w="847" w:type="dxa"/>
            <w:vMerge w:val="restart"/>
          </w:tcPr>
          <w:p w:rsidR="00B6607C" w:rsidRPr="00A3687C" w:rsidRDefault="00B6607C" w:rsidP="00B6607C">
            <w:pPr>
              <w:keepNext/>
              <w:ind w:left="57"/>
              <w:rPr>
                <w:bCs/>
                <w:snapToGrid w:val="0"/>
                <w:color w:val="000000"/>
              </w:rPr>
            </w:pPr>
            <w:r w:rsidRPr="00A3687C">
              <w:rPr>
                <w:bCs/>
                <w:snapToGrid w:val="0"/>
                <w:color w:val="000000"/>
              </w:rPr>
              <w:t>№ п/п</w:t>
            </w:r>
          </w:p>
        </w:tc>
        <w:tc>
          <w:tcPr>
            <w:tcW w:w="3023" w:type="dxa"/>
            <w:vMerge w:val="restart"/>
          </w:tcPr>
          <w:p w:rsidR="00B6607C" w:rsidRPr="00A3687C" w:rsidRDefault="00B6607C" w:rsidP="00B6607C">
            <w:pPr>
              <w:keepNext/>
              <w:ind w:left="57"/>
              <w:rPr>
                <w:bCs/>
                <w:snapToGrid w:val="0"/>
                <w:color w:val="000000"/>
              </w:rPr>
            </w:pPr>
            <w:r w:rsidRPr="00A3687C">
              <w:rPr>
                <w:bCs/>
                <w:snapToGrid w:val="0"/>
                <w:color w:val="000000"/>
              </w:rPr>
              <w:t>Наименование работ (этапа)</w:t>
            </w:r>
          </w:p>
        </w:tc>
        <w:tc>
          <w:tcPr>
            <w:tcW w:w="1134" w:type="dxa"/>
            <w:vMerge w:val="restart"/>
          </w:tcPr>
          <w:p w:rsidR="00B6607C" w:rsidRPr="00A3687C" w:rsidRDefault="00B6607C" w:rsidP="00583B26">
            <w:pPr>
              <w:keepNext/>
              <w:ind w:left="57"/>
              <w:jc w:val="center"/>
              <w:rPr>
                <w:bCs/>
                <w:snapToGrid w:val="0"/>
                <w:color w:val="000000"/>
              </w:rPr>
            </w:pPr>
            <w:r w:rsidRPr="00A3687C">
              <w:rPr>
                <w:bCs/>
                <w:snapToGrid w:val="0"/>
                <w:color w:val="000000"/>
              </w:rPr>
              <w:t>Стоимость работ (этапа)</w:t>
            </w:r>
          </w:p>
        </w:tc>
        <w:tc>
          <w:tcPr>
            <w:tcW w:w="1110" w:type="dxa"/>
            <w:vMerge w:val="restart"/>
          </w:tcPr>
          <w:p w:rsidR="00B6607C" w:rsidRPr="00A3687C" w:rsidRDefault="00B6607C" w:rsidP="00B6607C">
            <w:pPr>
              <w:keepNext/>
              <w:ind w:left="57"/>
              <w:jc w:val="center"/>
              <w:rPr>
                <w:bCs/>
                <w:snapToGrid w:val="0"/>
                <w:color w:val="000000"/>
              </w:rPr>
            </w:pPr>
            <w:r w:rsidRPr="00A3687C">
              <w:rPr>
                <w:bCs/>
                <w:snapToGrid w:val="0"/>
                <w:color w:val="000000"/>
              </w:rPr>
              <w:t>Сроки</w:t>
            </w:r>
          </w:p>
          <w:p w:rsidR="00B6607C" w:rsidRPr="00A3687C" w:rsidRDefault="00B6607C" w:rsidP="00B6607C">
            <w:pPr>
              <w:keepNext/>
              <w:ind w:left="-48"/>
              <w:jc w:val="center"/>
              <w:rPr>
                <w:bCs/>
                <w:snapToGrid w:val="0"/>
                <w:color w:val="000000"/>
              </w:rPr>
            </w:pPr>
            <w:r w:rsidRPr="00A3687C">
              <w:rPr>
                <w:bCs/>
                <w:snapToGrid w:val="0"/>
                <w:color w:val="000000"/>
              </w:rPr>
              <w:t>выполнения работ</w:t>
            </w:r>
          </w:p>
        </w:tc>
        <w:tc>
          <w:tcPr>
            <w:tcW w:w="3714" w:type="dxa"/>
            <w:gridSpan w:val="4"/>
          </w:tcPr>
          <w:p w:rsidR="00B6607C" w:rsidRPr="00A3687C" w:rsidRDefault="00583B26" w:rsidP="00B6607C">
            <w:pPr>
              <w:keepNext/>
              <w:ind w:left="57"/>
              <w:rPr>
                <w:bCs/>
                <w:snapToGrid w:val="0"/>
                <w:color w:val="000000"/>
              </w:rPr>
            </w:pPr>
            <w:r>
              <w:rPr>
                <w:bCs/>
                <w:snapToGrid w:val="0"/>
                <w:color w:val="000000"/>
              </w:rPr>
              <w:t>План</w:t>
            </w:r>
            <w:r w:rsidR="00B6607C" w:rsidRPr="00A3687C">
              <w:rPr>
                <w:bCs/>
                <w:snapToGrid w:val="0"/>
                <w:color w:val="000000"/>
              </w:rPr>
              <w:t xml:space="preserve"> финансирования и освоения КВЛ с разбивкой по месяцам и этапам </w:t>
            </w:r>
            <w:r w:rsidR="00B6607C" w:rsidRPr="00A3687C">
              <w:rPr>
                <w:bCs/>
                <w:snapToGrid w:val="0"/>
                <w:color w:val="000000"/>
                <w:lang w:val="en-US"/>
              </w:rPr>
              <w:t>c</w:t>
            </w:r>
            <w:r w:rsidR="00B6607C" w:rsidRPr="00A3687C">
              <w:rPr>
                <w:bCs/>
                <w:snapToGrid w:val="0"/>
                <w:color w:val="000000"/>
              </w:rPr>
              <w:t xml:space="preserve"> момента подписания Договора</w:t>
            </w:r>
          </w:p>
        </w:tc>
      </w:tr>
      <w:tr w:rsidR="00B6607C" w:rsidRPr="00A3687C" w:rsidTr="00B6607C">
        <w:tc>
          <w:tcPr>
            <w:tcW w:w="847" w:type="dxa"/>
            <w:vMerge/>
            <w:vAlign w:val="center"/>
          </w:tcPr>
          <w:p w:rsidR="00B6607C" w:rsidRPr="00A3687C" w:rsidRDefault="00B6607C" w:rsidP="00B6607C">
            <w:pPr>
              <w:spacing w:line="223" w:lineRule="auto"/>
              <w:jc w:val="both"/>
              <w:rPr>
                <w:bCs/>
                <w:snapToGrid w:val="0"/>
                <w:color w:val="000000"/>
              </w:rPr>
            </w:pPr>
          </w:p>
        </w:tc>
        <w:tc>
          <w:tcPr>
            <w:tcW w:w="3023" w:type="dxa"/>
            <w:vMerge/>
            <w:vAlign w:val="center"/>
          </w:tcPr>
          <w:p w:rsidR="00B6607C" w:rsidRPr="00A3687C" w:rsidRDefault="00B6607C" w:rsidP="00B6607C">
            <w:pPr>
              <w:shd w:val="clear" w:color="auto" w:fill="FFFFFF"/>
              <w:ind w:firstLine="25"/>
              <w:rPr>
                <w:bCs/>
                <w:snapToGrid w:val="0"/>
                <w:color w:val="000000"/>
              </w:rPr>
            </w:pPr>
          </w:p>
        </w:tc>
        <w:tc>
          <w:tcPr>
            <w:tcW w:w="1134" w:type="dxa"/>
            <w:vMerge/>
          </w:tcPr>
          <w:p w:rsidR="00B6607C" w:rsidRPr="00A3687C" w:rsidRDefault="00B6607C" w:rsidP="00B6607C">
            <w:pPr>
              <w:ind w:left="57"/>
              <w:rPr>
                <w:bCs/>
                <w:snapToGrid w:val="0"/>
                <w:color w:val="000000"/>
              </w:rPr>
            </w:pPr>
          </w:p>
        </w:tc>
        <w:tc>
          <w:tcPr>
            <w:tcW w:w="1110" w:type="dxa"/>
            <w:vMerge/>
          </w:tcPr>
          <w:p w:rsidR="00B6607C" w:rsidRPr="00A3687C" w:rsidRDefault="00B6607C" w:rsidP="00B6607C">
            <w:pPr>
              <w:ind w:left="57"/>
              <w:rPr>
                <w:bCs/>
                <w:snapToGrid w:val="0"/>
                <w:color w:val="000000"/>
              </w:rPr>
            </w:pPr>
          </w:p>
        </w:tc>
        <w:tc>
          <w:tcPr>
            <w:tcW w:w="1014" w:type="dxa"/>
          </w:tcPr>
          <w:p w:rsidR="00B6607C" w:rsidRPr="00A3687C" w:rsidRDefault="00B6607C" w:rsidP="00B6607C">
            <w:pPr>
              <w:ind w:left="-174" w:right="-108" w:firstLine="152"/>
              <w:rPr>
                <w:bCs/>
                <w:snapToGrid w:val="0"/>
                <w:color w:val="000000"/>
              </w:rPr>
            </w:pPr>
            <w:r w:rsidRPr="00A3687C">
              <w:rPr>
                <w:bCs/>
                <w:snapToGrid w:val="0"/>
                <w:color w:val="000000"/>
              </w:rPr>
              <w:t>01/этап</w:t>
            </w:r>
          </w:p>
        </w:tc>
        <w:tc>
          <w:tcPr>
            <w:tcW w:w="900" w:type="dxa"/>
          </w:tcPr>
          <w:p w:rsidR="00B6607C" w:rsidRPr="00A3687C" w:rsidRDefault="00B6607C" w:rsidP="00B6607C">
            <w:pPr>
              <w:keepNext/>
              <w:spacing w:before="40" w:after="40"/>
              <w:ind w:left="-108" w:right="-108"/>
              <w:rPr>
                <w:bCs/>
                <w:snapToGrid w:val="0"/>
                <w:color w:val="000000"/>
              </w:rPr>
            </w:pPr>
            <w:r w:rsidRPr="00A3687C">
              <w:rPr>
                <w:bCs/>
                <w:snapToGrid w:val="0"/>
                <w:color w:val="000000"/>
              </w:rPr>
              <w:t>02/этап</w:t>
            </w:r>
          </w:p>
        </w:tc>
        <w:tc>
          <w:tcPr>
            <w:tcW w:w="900" w:type="dxa"/>
          </w:tcPr>
          <w:p w:rsidR="00B6607C" w:rsidRPr="00A3687C" w:rsidRDefault="00B6607C" w:rsidP="00B6607C">
            <w:pPr>
              <w:keepNext/>
              <w:spacing w:before="40" w:after="40"/>
              <w:ind w:left="-108" w:right="-108"/>
              <w:rPr>
                <w:bCs/>
                <w:snapToGrid w:val="0"/>
                <w:color w:val="000000"/>
              </w:rPr>
            </w:pPr>
            <w:r w:rsidRPr="00A3687C">
              <w:rPr>
                <w:bCs/>
                <w:snapToGrid w:val="0"/>
                <w:color w:val="000000"/>
              </w:rPr>
              <w:t>03/этап</w:t>
            </w:r>
          </w:p>
        </w:tc>
        <w:tc>
          <w:tcPr>
            <w:tcW w:w="900" w:type="dxa"/>
          </w:tcPr>
          <w:p w:rsidR="00B6607C" w:rsidRPr="00A3687C" w:rsidRDefault="00B6607C" w:rsidP="00B6607C">
            <w:pPr>
              <w:keepNext/>
              <w:spacing w:before="40" w:after="40"/>
              <w:ind w:left="57" w:right="57"/>
              <w:rPr>
                <w:bCs/>
                <w:snapToGrid w:val="0"/>
                <w:color w:val="000000"/>
              </w:rPr>
            </w:pPr>
            <w:r w:rsidRPr="00A3687C">
              <w:rPr>
                <w:bCs/>
                <w:snapToGrid w:val="0"/>
                <w:color w:val="000000"/>
              </w:rPr>
              <w:t>…</w:t>
            </w:r>
          </w:p>
        </w:tc>
      </w:tr>
      <w:tr w:rsidR="00B6607C" w:rsidRPr="00A3687C" w:rsidTr="00B6607C">
        <w:tc>
          <w:tcPr>
            <w:tcW w:w="847"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1</w:t>
            </w:r>
          </w:p>
          <w:p w:rsidR="00B6607C" w:rsidRPr="00A3687C" w:rsidRDefault="00B6607C" w:rsidP="00B6607C">
            <w:pPr>
              <w:spacing w:line="223" w:lineRule="auto"/>
              <w:jc w:val="center"/>
              <w:rPr>
                <w:bCs/>
                <w:snapToGrid w:val="0"/>
                <w:color w:val="000000"/>
              </w:rPr>
            </w:pPr>
          </w:p>
        </w:tc>
        <w:tc>
          <w:tcPr>
            <w:tcW w:w="3023" w:type="dxa"/>
            <w:vAlign w:val="center"/>
          </w:tcPr>
          <w:p w:rsidR="00B6607C" w:rsidRPr="00A3687C" w:rsidRDefault="00B6607C" w:rsidP="00B6607C">
            <w:pPr>
              <w:shd w:val="clear" w:color="auto" w:fill="FFFFFF"/>
              <w:ind w:firstLine="25"/>
              <w:rPr>
                <w:b/>
                <w:bCs/>
                <w:snapToGrid w:val="0"/>
                <w:color w:val="000000"/>
              </w:rPr>
            </w:pPr>
            <w:r w:rsidRPr="00A3687C">
              <w:rPr>
                <w:b/>
                <w:bCs/>
                <w:snapToGrid w:val="0"/>
                <w:color w:val="000000"/>
              </w:rPr>
              <w:t>Глава1. Подготовка территории строительства</w:t>
            </w:r>
          </w:p>
        </w:tc>
        <w:tc>
          <w:tcPr>
            <w:tcW w:w="1134" w:type="dxa"/>
          </w:tcPr>
          <w:p w:rsidR="00B6607C" w:rsidRPr="00A3687C" w:rsidRDefault="00B6607C" w:rsidP="00B6607C">
            <w:pPr>
              <w:ind w:left="57"/>
              <w:rPr>
                <w:bCs/>
                <w:snapToGrid w:val="0"/>
                <w:color w:val="000000"/>
              </w:rPr>
            </w:pPr>
          </w:p>
        </w:tc>
        <w:tc>
          <w:tcPr>
            <w:tcW w:w="1110" w:type="dxa"/>
          </w:tcPr>
          <w:p w:rsidR="00B6607C" w:rsidRPr="00A3687C" w:rsidRDefault="00B6607C" w:rsidP="00B6607C">
            <w:pPr>
              <w:ind w:left="57"/>
              <w:rPr>
                <w:bCs/>
                <w:snapToGrid w:val="0"/>
                <w:color w:val="000000"/>
              </w:rPr>
            </w:pPr>
          </w:p>
        </w:tc>
        <w:tc>
          <w:tcPr>
            <w:tcW w:w="1014" w:type="dxa"/>
          </w:tcPr>
          <w:p w:rsidR="00B6607C" w:rsidRPr="00A3687C" w:rsidRDefault="00B6607C" w:rsidP="00B6607C">
            <w:pPr>
              <w:ind w:left="57"/>
              <w:rPr>
                <w:bCs/>
                <w:snapToGrid w:val="0"/>
                <w:color w:val="000000"/>
              </w:rPr>
            </w:pPr>
          </w:p>
        </w:tc>
        <w:tc>
          <w:tcPr>
            <w:tcW w:w="900" w:type="dxa"/>
          </w:tcPr>
          <w:p w:rsidR="00B6607C" w:rsidRPr="00A3687C" w:rsidRDefault="00B6607C" w:rsidP="00B6607C">
            <w:pPr>
              <w:keepNext/>
              <w:spacing w:before="40" w:after="40"/>
              <w:ind w:left="57" w:right="57"/>
              <w:rPr>
                <w:bCs/>
                <w:snapToGrid w:val="0"/>
                <w:color w:val="000000"/>
              </w:rPr>
            </w:pPr>
          </w:p>
        </w:tc>
        <w:tc>
          <w:tcPr>
            <w:tcW w:w="900" w:type="dxa"/>
          </w:tcPr>
          <w:p w:rsidR="00B6607C" w:rsidRPr="00A3687C" w:rsidRDefault="00B6607C" w:rsidP="00B6607C">
            <w:pPr>
              <w:keepNext/>
              <w:spacing w:before="40" w:after="40"/>
              <w:ind w:left="57" w:right="57"/>
              <w:rPr>
                <w:bCs/>
                <w:snapToGrid w:val="0"/>
                <w:color w:val="000000"/>
              </w:rPr>
            </w:pPr>
          </w:p>
        </w:tc>
        <w:tc>
          <w:tcPr>
            <w:tcW w:w="900" w:type="dxa"/>
          </w:tcPr>
          <w:p w:rsidR="00B6607C" w:rsidRPr="00A3687C" w:rsidRDefault="00B6607C" w:rsidP="00B6607C">
            <w:pPr>
              <w:keepNext/>
              <w:spacing w:before="40" w:after="40"/>
              <w:ind w:left="57" w:right="57"/>
              <w:rPr>
                <w:bCs/>
                <w:snapToGrid w:val="0"/>
                <w:color w:val="000000"/>
              </w:rPr>
            </w:pPr>
          </w:p>
        </w:tc>
      </w:tr>
      <w:tr w:rsidR="00B6607C" w:rsidRPr="00A3687C" w:rsidTr="00B6607C">
        <w:tc>
          <w:tcPr>
            <w:tcW w:w="847"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2</w:t>
            </w:r>
          </w:p>
        </w:tc>
        <w:tc>
          <w:tcPr>
            <w:tcW w:w="3023" w:type="dxa"/>
            <w:vAlign w:val="center"/>
          </w:tcPr>
          <w:p w:rsidR="00B6607C" w:rsidRPr="00A3687C" w:rsidRDefault="00B6607C" w:rsidP="00B6607C">
            <w:pPr>
              <w:shd w:val="clear" w:color="auto" w:fill="FFFFFF"/>
              <w:ind w:firstLine="25"/>
              <w:rPr>
                <w:b/>
                <w:bCs/>
                <w:snapToGrid w:val="0"/>
                <w:color w:val="000000"/>
              </w:rPr>
            </w:pPr>
            <w:r w:rsidRPr="00A3687C">
              <w:rPr>
                <w:b/>
                <w:bCs/>
                <w:snapToGrid w:val="0"/>
                <w:color w:val="000000"/>
              </w:rPr>
              <w:t>Глава 2. Основные объекты строительства</w:t>
            </w:r>
          </w:p>
        </w:tc>
        <w:tc>
          <w:tcPr>
            <w:tcW w:w="1134" w:type="dxa"/>
          </w:tcPr>
          <w:p w:rsidR="00B6607C" w:rsidRPr="00A3687C" w:rsidRDefault="00B6607C" w:rsidP="00B6607C">
            <w:pPr>
              <w:ind w:left="57"/>
              <w:rPr>
                <w:bCs/>
                <w:snapToGrid w:val="0"/>
                <w:color w:val="000000"/>
              </w:rPr>
            </w:pPr>
          </w:p>
        </w:tc>
        <w:tc>
          <w:tcPr>
            <w:tcW w:w="1110" w:type="dxa"/>
          </w:tcPr>
          <w:p w:rsidR="00B6607C" w:rsidRPr="00A3687C" w:rsidRDefault="00B6607C" w:rsidP="00B6607C">
            <w:pPr>
              <w:ind w:left="57"/>
              <w:rPr>
                <w:bCs/>
                <w:snapToGrid w:val="0"/>
                <w:color w:val="000000"/>
              </w:rPr>
            </w:pPr>
          </w:p>
        </w:tc>
        <w:tc>
          <w:tcPr>
            <w:tcW w:w="1014" w:type="dxa"/>
          </w:tcPr>
          <w:p w:rsidR="00B6607C" w:rsidRPr="00A3687C" w:rsidRDefault="00B6607C" w:rsidP="00B6607C">
            <w:pPr>
              <w:ind w:left="57"/>
              <w:rPr>
                <w:bCs/>
                <w:snapToGrid w:val="0"/>
                <w:color w:val="000000"/>
              </w:rPr>
            </w:pPr>
          </w:p>
        </w:tc>
        <w:tc>
          <w:tcPr>
            <w:tcW w:w="900" w:type="dxa"/>
          </w:tcPr>
          <w:p w:rsidR="00B6607C" w:rsidRPr="00A3687C" w:rsidRDefault="00B6607C" w:rsidP="00B6607C">
            <w:pPr>
              <w:keepNext/>
              <w:spacing w:before="40" w:after="40"/>
              <w:ind w:left="57" w:right="57"/>
              <w:rPr>
                <w:bCs/>
                <w:snapToGrid w:val="0"/>
                <w:color w:val="000000"/>
              </w:rPr>
            </w:pPr>
          </w:p>
        </w:tc>
        <w:tc>
          <w:tcPr>
            <w:tcW w:w="900" w:type="dxa"/>
          </w:tcPr>
          <w:p w:rsidR="00B6607C" w:rsidRPr="00A3687C" w:rsidRDefault="00B6607C" w:rsidP="00B6607C">
            <w:pPr>
              <w:keepNext/>
              <w:spacing w:before="40" w:after="40"/>
              <w:ind w:left="57" w:right="57"/>
              <w:rPr>
                <w:bCs/>
                <w:snapToGrid w:val="0"/>
                <w:color w:val="000000"/>
              </w:rPr>
            </w:pPr>
          </w:p>
        </w:tc>
        <w:tc>
          <w:tcPr>
            <w:tcW w:w="900" w:type="dxa"/>
          </w:tcPr>
          <w:p w:rsidR="00B6607C" w:rsidRPr="00A3687C" w:rsidRDefault="00B6607C" w:rsidP="00B6607C">
            <w:pPr>
              <w:keepNext/>
              <w:spacing w:before="40" w:after="40"/>
              <w:ind w:left="57" w:right="57"/>
              <w:rPr>
                <w:bCs/>
                <w:snapToGrid w:val="0"/>
                <w:color w:val="000000"/>
              </w:rPr>
            </w:pPr>
          </w:p>
        </w:tc>
      </w:tr>
      <w:tr w:rsidR="00B6607C" w:rsidRPr="00A3687C" w:rsidTr="00B6607C">
        <w:tc>
          <w:tcPr>
            <w:tcW w:w="847"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7</w:t>
            </w:r>
          </w:p>
        </w:tc>
        <w:tc>
          <w:tcPr>
            <w:tcW w:w="3023"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 xml:space="preserve">Глава 7. </w:t>
            </w:r>
          </w:p>
          <w:p w:rsidR="00B6607C" w:rsidRPr="00A3687C" w:rsidRDefault="00B6607C" w:rsidP="00B6607C">
            <w:pPr>
              <w:spacing w:line="223" w:lineRule="auto"/>
              <w:jc w:val="both"/>
              <w:rPr>
                <w:b/>
                <w:bCs/>
                <w:snapToGrid w:val="0"/>
                <w:color w:val="000000"/>
              </w:rPr>
            </w:pPr>
            <w:r w:rsidRPr="00A3687C">
              <w:rPr>
                <w:b/>
                <w:bCs/>
                <w:snapToGrid w:val="0"/>
                <w:color w:val="000000"/>
              </w:rPr>
              <w:t>Благоустройство и озеленение территории</w:t>
            </w:r>
          </w:p>
        </w:tc>
        <w:tc>
          <w:tcPr>
            <w:tcW w:w="1134" w:type="dxa"/>
          </w:tcPr>
          <w:p w:rsidR="00B6607C" w:rsidRPr="00A3687C" w:rsidRDefault="00B6607C" w:rsidP="00B6607C">
            <w:pPr>
              <w:ind w:left="57"/>
              <w:rPr>
                <w:bCs/>
                <w:snapToGrid w:val="0"/>
                <w:color w:val="000000"/>
              </w:rPr>
            </w:pPr>
          </w:p>
        </w:tc>
        <w:tc>
          <w:tcPr>
            <w:tcW w:w="1110" w:type="dxa"/>
          </w:tcPr>
          <w:p w:rsidR="00B6607C" w:rsidRPr="00A3687C" w:rsidRDefault="00B6607C" w:rsidP="00B6607C">
            <w:pPr>
              <w:ind w:left="57"/>
              <w:rPr>
                <w:bCs/>
                <w:snapToGrid w:val="0"/>
                <w:color w:val="000000"/>
              </w:rPr>
            </w:pPr>
          </w:p>
        </w:tc>
        <w:tc>
          <w:tcPr>
            <w:tcW w:w="1014" w:type="dxa"/>
          </w:tcPr>
          <w:p w:rsidR="00B6607C" w:rsidRPr="00A3687C" w:rsidRDefault="00B6607C" w:rsidP="00B6607C">
            <w:pPr>
              <w:ind w:lef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r>
      <w:tr w:rsidR="00B6607C" w:rsidRPr="00A3687C" w:rsidTr="00B6607C">
        <w:tc>
          <w:tcPr>
            <w:tcW w:w="847"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8</w:t>
            </w:r>
          </w:p>
        </w:tc>
        <w:tc>
          <w:tcPr>
            <w:tcW w:w="3023"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Глава 8. Временные здания и сооружения</w:t>
            </w:r>
          </w:p>
        </w:tc>
        <w:tc>
          <w:tcPr>
            <w:tcW w:w="1134" w:type="dxa"/>
          </w:tcPr>
          <w:p w:rsidR="00B6607C" w:rsidRPr="00A3687C" w:rsidRDefault="00B6607C" w:rsidP="00B6607C">
            <w:pPr>
              <w:ind w:left="57"/>
              <w:rPr>
                <w:bCs/>
                <w:snapToGrid w:val="0"/>
                <w:color w:val="000000"/>
              </w:rPr>
            </w:pPr>
          </w:p>
        </w:tc>
        <w:tc>
          <w:tcPr>
            <w:tcW w:w="1110" w:type="dxa"/>
          </w:tcPr>
          <w:p w:rsidR="00B6607C" w:rsidRPr="00A3687C" w:rsidRDefault="00B6607C" w:rsidP="00B6607C">
            <w:pPr>
              <w:ind w:left="57"/>
              <w:rPr>
                <w:bCs/>
                <w:snapToGrid w:val="0"/>
                <w:color w:val="000000"/>
              </w:rPr>
            </w:pPr>
          </w:p>
        </w:tc>
        <w:tc>
          <w:tcPr>
            <w:tcW w:w="1014" w:type="dxa"/>
          </w:tcPr>
          <w:p w:rsidR="00B6607C" w:rsidRPr="00A3687C" w:rsidRDefault="00B6607C" w:rsidP="00B6607C">
            <w:pPr>
              <w:ind w:lef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r>
      <w:tr w:rsidR="00B6607C" w:rsidRPr="00A3687C" w:rsidTr="00B6607C">
        <w:tc>
          <w:tcPr>
            <w:tcW w:w="847"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9</w:t>
            </w:r>
          </w:p>
        </w:tc>
        <w:tc>
          <w:tcPr>
            <w:tcW w:w="3023"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Глава 9. Прочие работы и затраты</w:t>
            </w:r>
          </w:p>
        </w:tc>
        <w:tc>
          <w:tcPr>
            <w:tcW w:w="1134" w:type="dxa"/>
          </w:tcPr>
          <w:p w:rsidR="00B6607C" w:rsidRPr="00A3687C" w:rsidRDefault="00B6607C" w:rsidP="00B6607C">
            <w:pPr>
              <w:ind w:left="57"/>
              <w:rPr>
                <w:bCs/>
                <w:snapToGrid w:val="0"/>
                <w:color w:val="000000"/>
              </w:rPr>
            </w:pPr>
          </w:p>
        </w:tc>
        <w:tc>
          <w:tcPr>
            <w:tcW w:w="1110" w:type="dxa"/>
          </w:tcPr>
          <w:p w:rsidR="00B6607C" w:rsidRPr="00A3687C" w:rsidRDefault="00B6607C" w:rsidP="00B6607C">
            <w:pPr>
              <w:ind w:left="57"/>
              <w:rPr>
                <w:bCs/>
                <w:snapToGrid w:val="0"/>
                <w:color w:val="000000"/>
              </w:rPr>
            </w:pPr>
          </w:p>
        </w:tc>
        <w:tc>
          <w:tcPr>
            <w:tcW w:w="1014" w:type="dxa"/>
          </w:tcPr>
          <w:p w:rsidR="00B6607C" w:rsidRPr="00A3687C" w:rsidRDefault="00B6607C" w:rsidP="00B6607C">
            <w:pPr>
              <w:ind w:lef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r>
      <w:tr w:rsidR="00B6607C" w:rsidRPr="00A3687C" w:rsidTr="00B6607C">
        <w:tc>
          <w:tcPr>
            <w:tcW w:w="847" w:type="dxa"/>
          </w:tcPr>
          <w:p w:rsidR="00B6607C" w:rsidRPr="00A3687C" w:rsidRDefault="00B6607C" w:rsidP="00B6607C">
            <w:pPr>
              <w:ind w:left="57"/>
              <w:rPr>
                <w:bCs/>
                <w:snapToGrid w:val="0"/>
                <w:color w:val="000000"/>
              </w:rPr>
            </w:pPr>
            <w:r w:rsidRPr="00A3687C">
              <w:rPr>
                <w:bCs/>
                <w:snapToGrid w:val="0"/>
                <w:color w:val="000000"/>
              </w:rPr>
              <w:t>….</w:t>
            </w:r>
          </w:p>
        </w:tc>
        <w:tc>
          <w:tcPr>
            <w:tcW w:w="3023" w:type="dxa"/>
          </w:tcPr>
          <w:p w:rsidR="00B6607C" w:rsidRPr="00A3687C" w:rsidRDefault="00B6607C" w:rsidP="00B6607C">
            <w:pPr>
              <w:ind w:left="57"/>
              <w:rPr>
                <w:bCs/>
                <w:snapToGrid w:val="0"/>
              </w:rPr>
            </w:pPr>
          </w:p>
        </w:tc>
        <w:tc>
          <w:tcPr>
            <w:tcW w:w="1134" w:type="dxa"/>
          </w:tcPr>
          <w:p w:rsidR="00B6607C" w:rsidRPr="00A3687C" w:rsidRDefault="00B6607C" w:rsidP="00B6607C">
            <w:pPr>
              <w:ind w:left="57"/>
              <w:rPr>
                <w:bCs/>
                <w:snapToGrid w:val="0"/>
                <w:color w:val="000000"/>
              </w:rPr>
            </w:pPr>
          </w:p>
        </w:tc>
        <w:tc>
          <w:tcPr>
            <w:tcW w:w="1110" w:type="dxa"/>
          </w:tcPr>
          <w:p w:rsidR="00B6607C" w:rsidRPr="00A3687C" w:rsidRDefault="00B6607C" w:rsidP="00B6607C">
            <w:pPr>
              <w:ind w:left="57"/>
              <w:rPr>
                <w:bCs/>
                <w:snapToGrid w:val="0"/>
                <w:color w:val="000000"/>
              </w:rPr>
            </w:pPr>
          </w:p>
        </w:tc>
        <w:tc>
          <w:tcPr>
            <w:tcW w:w="1014" w:type="dxa"/>
          </w:tcPr>
          <w:p w:rsidR="00B6607C" w:rsidRPr="00A3687C" w:rsidRDefault="00B6607C" w:rsidP="00B6607C">
            <w:pPr>
              <w:ind w:lef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c>
          <w:tcPr>
            <w:tcW w:w="900" w:type="dxa"/>
          </w:tcPr>
          <w:p w:rsidR="00B6607C" w:rsidRPr="00A3687C" w:rsidRDefault="00B6607C" w:rsidP="00B6607C">
            <w:pPr>
              <w:spacing w:before="40" w:after="40"/>
              <w:ind w:left="57" w:right="57"/>
              <w:rPr>
                <w:bCs/>
                <w:snapToGrid w:val="0"/>
                <w:color w:val="000000"/>
              </w:rPr>
            </w:pPr>
          </w:p>
        </w:tc>
      </w:tr>
      <w:tr w:rsidR="00B6607C" w:rsidRPr="00CF09B8" w:rsidTr="00B6607C">
        <w:tc>
          <w:tcPr>
            <w:tcW w:w="3870" w:type="dxa"/>
            <w:gridSpan w:val="2"/>
          </w:tcPr>
          <w:p w:rsidR="00B6607C" w:rsidRPr="00CF09B8" w:rsidRDefault="00B6607C" w:rsidP="00B6607C">
            <w:pPr>
              <w:ind w:left="57"/>
              <w:rPr>
                <w:b/>
                <w:bCs/>
                <w:snapToGrid w:val="0"/>
                <w:color w:val="000000"/>
                <w:sz w:val="20"/>
                <w:szCs w:val="20"/>
              </w:rPr>
            </w:pPr>
            <w:r w:rsidRPr="00CF09B8">
              <w:rPr>
                <w:b/>
                <w:bCs/>
                <w:snapToGrid w:val="0"/>
                <w:sz w:val="20"/>
                <w:szCs w:val="20"/>
              </w:rPr>
              <w:t>Итого по объекту объем капитальных вложений по месяцам без НДС</w:t>
            </w:r>
          </w:p>
        </w:tc>
        <w:tc>
          <w:tcPr>
            <w:tcW w:w="1134" w:type="dxa"/>
          </w:tcPr>
          <w:p w:rsidR="00B6607C" w:rsidRPr="00CF09B8" w:rsidRDefault="00B6607C" w:rsidP="00B6607C">
            <w:pPr>
              <w:ind w:left="57"/>
              <w:rPr>
                <w:bCs/>
                <w:snapToGrid w:val="0"/>
                <w:color w:val="000000"/>
                <w:sz w:val="20"/>
                <w:szCs w:val="20"/>
              </w:rPr>
            </w:pPr>
          </w:p>
        </w:tc>
        <w:tc>
          <w:tcPr>
            <w:tcW w:w="1110" w:type="dxa"/>
          </w:tcPr>
          <w:p w:rsidR="00B6607C" w:rsidRPr="00CF09B8" w:rsidRDefault="00B6607C" w:rsidP="00B6607C">
            <w:pPr>
              <w:ind w:left="57"/>
              <w:rPr>
                <w:bCs/>
                <w:snapToGrid w:val="0"/>
                <w:color w:val="000000"/>
                <w:sz w:val="20"/>
                <w:szCs w:val="20"/>
              </w:rPr>
            </w:pPr>
          </w:p>
        </w:tc>
        <w:tc>
          <w:tcPr>
            <w:tcW w:w="1014"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r>
      <w:tr w:rsidR="00B6607C" w:rsidRPr="00CF09B8" w:rsidTr="00B6607C">
        <w:tc>
          <w:tcPr>
            <w:tcW w:w="3870" w:type="dxa"/>
            <w:gridSpan w:val="2"/>
          </w:tcPr>
          <w:p w:rsidR="00B6607C" w:rsidRPr="00CF09B8" w:rsidRDefault="00B6607C" w:rsidP="00B6607C">
            <w:pPr>
              <w:spacing w:line="223" w:lineRule="auto"/>
              <w:jc w:val="both"/>
              <w:rPr>
                <w:b/>
                <w:bCs/>
                <w:snapToGrid w:val="0"/>
                <w:color w:val="000000"/>
                <w:sz w:val="20"/>
                <w:szCs w:val="20"/>
              </w:rPr>
            </w:pPr>
            <w:r w:rsidRPr="00CF09B8">
              <w:rPr>
                <w:b/>
                <w:bCs/>
                <w:snapToGrid w:val="0"/>
                <w:color w:val="000000"/>
                <w:sz w:val="20"/>
                <w:szCs w:val="20"/>
              </w:rPr>
              <w:t>НДС</w:t>
            </w:r>
          </w:p>
        </w:tc>
        <w:tc>
          <w:tcPr>
            <w:tcW w:w="1134" w:type="dxa"/>
          </w:tcPr>
          <w:p w:rsidR="00B6607C" w:rsidRPr="00CF09B8" w:rsidRDefault="00B6607C" w:rsidP="00B6607C">
            <w:pPr>
              <w:ind w:left="57"/>
              <w:rPr>
                <w:bCs/>
                <w:snapToGrid w:val="0"/>
                <w:color w:val="000000"/>
                <w:sz w:val="20"/>
                <w:szCs w:val="20"/>
              </w:rPr>
            </w:pPr>
          </w:p>
        </w:tc>
        <w:tc>
          <w:tcPr>
            <w:tcW w:w="1110" w:type="dxa"/>
          </w:tcPr>
          <w:p w:rsidR="00B6607C" w:rsidRPr="00CF09B8" w:rsidRDefault="00B6607C" w:rsidP="00B6607C">
            <w:pPr>
              <w:ind w:left="57"/>
              <w:rPr>
                <w:bCs/>
                <w:snapToGrid w:val="0"/>
                <w:color w:val="000000"/>
                <w:sz w:val="20"/>
                <w:szCs w:val="20"/>
              </w:rPr>
            </w:pPr>
          </w:p>
        </w:tc>
        <w:tc>
          <w:tcPr>
            <w:tcW w:w="1014"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r>
      <w:tr w:rsidR="00B6607C" w:rsidRPr="00CF09B8" w:rsidTr="00B6607C">
        <w:tc>
          <w:tcPr>
            <w:tcW w:w="3870" w:type="dxa"/>
            <w:gridSpan w:val="2"/>
          </w:tcPr>
          <w:p w:rsidR="00B6607C" w:rsidRPr="00CF09B8" w:rsidRDefault="00583B26" w:rsidP="00B6607C">
            <w:pPr>
              <w:ind w:left="57"/>
              <w:rPr>
                <w:b/>
                <w:bCs/>
                <w:snapToGrid w:val="0"/>
                <w:sz w:val="20"/>
                <w:szCs w:val="20"/>
              </w:rPr>
            </w:pPr>
            <w:r>
              <w:rPr>
                <w:b/>
                <w:bCs/>
                <w:snapToGrid w:val="0"/>
                <w:sz w:val="20"/>
                <w:szCs w:val="20"/>
              </w:rPr>
              <w:t xml:space="preserve">Итого по объекту </w:t>
            </w:r>
            <w:r w:rsidR="00B6607C" w:rsidRPr="00CF09B8">
              <w:rPr>
                <w:b/>
                <w:bCs/>
                <w:snapToGrid w:val="0"/>
                <w:sz w:val="20"/>
                <w:szCs w:val="20"/>
              </w:rPr>
              <w:t>объем капитальных вложений по месяцам с НДС</w:t>
            </w:r>
          </w:p>
        </w:tc>
        <w:tc>
          <w:tcPr>
            <w:tcW w:w="1134" w:type="dxa"/>
          </w:tcPr>
          <w:p w:rsidR="00B6607C" w:rsidRPr="00CF09B8" w:rsidRDefault="00B6607C" w:rsidP="00B6607C">
            <w:pPr>
              <w:ind w:left="57"/>
              <w:rPr>
                <w:bCs/>
                <w:snapToGrid w:val="0"/>
                <w:color w:val="000000"/>
                <w:sz w:val="20"/>
                <w:szCs w:val="20"/>
              </w:rPr>
            </w:pPr>
          </w:p>
        </w:tc>
        <w:tc>
          <w:tcPr>
            <w:tcW w:w="1110" w:type="dxa"/>
          </w:tcPr>
          <w:p w:rsidR="00B6607C" w:rsidRPr="00CF09B8" w:rsidRDefault="00B6607C" w:rsidP="00B6607C">
            <w:pPr>
              <w:ind w:left="57"/>
              <w:rPr>
                <w:bCs/>
                <w:snapToGrid w:val="0"/>
                <w:color w:val="000000"/>
                <w:sz w:val="20"/>
                <w:szCs w:val="20"/>
              </w:rPr>
            </w:pPr>
          </w:p>
        </w:tc>
        <w:tc>
          <w:tcPr>
            <w:tcW w:w="1014"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c>
          <w:tcPr>
            <w:tcW w:w="900" w:type="dxa"/>
          </w:tcPr>
          <w:p w:rsidR="00B6607C" w:rsidRPr="00CF09B8" w:rsidRDefault="00B6607C" w:rsidP="00B6607C">
            <w:pPr>
              <w:spacing w:before="40" w:after="40"/>
              <w:ind w:left="57" w:right="57"/>
              <w:rPr>
                <w:bCs/>
                <w:snapToGrid w:val="0"/>
                <w:color w:val="000000"/>
                <w:sz w:val="20"/>
                <w:szCs w:val="20"/>
              </w:rPr>
            </w:pPr>
          </w:p>
        </w:tc>
      </w:tr>
      <w:tr w:rsidR="00B6607C" w:rsidRPr="00CF09B8" w:rsidTr="00B6607C">
        <w:tc>
          <w:tcPr>
            <w:tcW w:w="3870" w:type="dxa"/>
            <w:gridSpan w:val="2"/>
          </w:tcPr>
          <w:p w:rsidR="00B6607C" w:rsidRPr="00CF09B8" w:rsidRDefault="00B6607C" w:rsidP="00B6607C">
            <w:pPr>
              <w:ind w:left="57"/>
              <w:rPr>
                <w:bCs/>
                <w:snapToGrid w:val="0"/>
                <w:color w:val="000000"/>
                <w:sz w:val="20"/>
                <w:szCs w:val="20"/>
              </w:rPr>
            </w:pPr>
            <w:r w:rsidRPr="00CF09B8">
              <w:rPr>
                <w:b/>
                <w:bCs/>
                <w:snapToGrid w:val="0"/>
                <w:color w:val="000000"/>
                <w:sz w:val="20"/>
                <w:szCs w:val="20"/>
              </w:rPr>
              <w:t>И</w:t>
            </w:r>
            <w:r w:rsidR="00583B26">
              <w:rPr>
                <w:b/>
                <w:bCs/>
                <w:snapToGrid w:val="0"/>
                <w:color w:val="000000"/>
                <w:sz w:val="20"/>
                <w:szCs w:val="20"/>
              </w:rPr>
              <w:t xml:space="preserve">ТОГО финансирование по месяцам </w:t>
            </w:r>
            <w:r w:rsidRPr="00CF09B8">
              <w:rPr>
                <w:b/>
                <w:bCs/>
                <w:snapToGrid w:val="0"/>
                <w:color w:val="000000"/>
                <w:sz w:val="20"/>
                <w:szCs w:val="20"/>
              </w:rPr>
              <w:t>без НДС</w:t>
            </w:r>
            <w:r w:rsidRPr="00CF09B8">
              <w:rPr>
                <w:bCs/>
                <w:snapToGrid w:val="0"/>
                <w:color w:val="000000"/>
                <w:sz w:val="20"/>
                <w:szCs w:val="20"/>
              </w:rPr>
              <w:t xml:space="preserve"> </w:t>
            </w:r>
          </w:p>
        </w:tc>
        <w:tc>
          <w:tcPr>
            <w:tcW w:w="1134" w:type="dxa"/>
          </w:tcPr>
          <w:p w:rsidR="00B6607C" w:rsidRPr="00CF09B8" w:rsidRDefault="00B6607C" w:rsidP="00B6607C">
            <w:pPr>
              <w:ind w:left="57"/>
              <w:rPr>
                <w:bCs/>
                <w:snapToGrid w:val="0"/>
                <w:color w:val="000000"/>
                <w:sz w:val="20"/>
                <w:szCs w:val="20"/>
              </w:rPr>
            </w:pPr>
          </w:p>
        </w:tc>
        <w:tc>
          <w:tcPr>
            <w:tcW w:w="1110" w:type="dxa"/>
          </w:tcPr>
          <w:p w:rsidR="00B6607C" w:rsidRPr="00CF09B8" w:rsidRDefault="00B6607C" w:rsidP="00B6607C">
            <w:pPr>
              <w:ind w:left="57"/>
              <w:rPr>
                <w:bCs/>
                <w:snapToGrid w:val="0"/>
                <w:color w:val="000000"/>
                <w:sz w:val="20"/>
                <w:szCs w:val="20"/>
              </w:rPr>
            </w:pPr>
          </w:p>
        </w:tc>
        <w:tc>
          <w:tcPr>
            <w:tcW w:w="1014"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r>
      <w:tr w:rsidR="00B6607C" w:rsidRPr="00CF09B8" w:rsidTr="00B6607C">
        <w:tc>
          <w:tcPr>
            <w:tcW w:w="3870" w:type="dxa"/>
            <w:gridSpan w:val="2"/>
          </w:tcPr>
          <w:p w:rsidR="00B6607C" w:rsidRPr="00CF09B8" w:rsidRDefault="00B6607C" w:rsidP="00B6607C">
            <w:pPr>
              <w:ind w:left="57"/>
              <w:rPr>
                <w:b/>
                <w:bCs/>
                <w:snapToGrid w:val="0"/>
                <w:color w:val="000000"/>
                <w:sz w:val="20"/>
                <w:szCs w:val="20"/>
              </w:rPr>
            </w:pPr>
            <w:r w:rsidRPr="00CF09B8">
              <w:rPr>
                <w:b/>
                <w:bCs/>
                <w:snapToGrid w:val="0"/>
                <w:color w:val="000000"/>
                <w:sz w:val="20"/>
                <w:szCs w:val="20"/>
              </w:rPr>
              <w:t>НДС</w:t>
            </w:r>
          </w:p>
        </w:tc>
        <w:tc>
          <w:tcPr>
            <w:tcW w:w="1134" w:type="dxa"/>
          </w:tcPr>
          <w:p w:rsidR="00B6607C" w:rsidRPr="00CF09B8" w:rsidRDefault="00B6607C" w:rsidP="00B6607C">
            <w:pPr>
              <w:ind w:left="57"/>
              <w:rPr>
                <w:bCs/>
                <w:snapToGrid w:val="0"/>
                <w:color w:val="000000"/>
                <w:sz w:val="20"/>
                <w:szCs w:val="20"/>
              </w:rPr>
            </w:pPr>
          </w:p>
        </w:tc>
        <w:tc>
          <w:tcPr>
            <w:tcW w:w="1110" w:type="dxa"/>
          </w:tcPr>
          <w:p w:rsidR="00B6607C" w:rsidRPr="00CF09B8" w:rsidRDefault="00B6607C" w:rsidP="00B6607C">
            <w:pPr>
              <w:ind w:left="57"/>
              <w:rPr>
                <w:bCs/>
                <w:snapToGrid w:val="0"/>
                <w:color w:val="000000"/>
                <w:sz w:val="20"/>
                <w:szCs w:val="20"/>
              </w:rPr>
            </w:pPr>
          </w:p>
        </w:tc>
        <w:tc>
          <w:tcPr>
            <w:tcW w:w="1014"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r>
      <w:tr w:rsidR="00B6607C" w:rsidRPr="00CF09B8" w:rsidTr="00B6607C">
        <w:tc>
          <w:tcPr>
            <w:tcW w:w="3870" w:type="dxa"/>
            <w:gridSpan w:val="2"/>
          </w:tcPr>
          <w:p w:rsidR="00B6607C" w:rsidRPr="00CF09B8" w:rsidRDefault="00B6607C" w:rsidP="00B6607C">
            <w:pPr>
              <w:ind w:left="57"/>
              <w:rPr>
                <w:b/>
                <w:bCs/>
                <w:snapToGrid w:val="0"/>
                <w:color w:val="000000"/>
                <w:sz w:val="20"/>
                <w:szCs w:val="20"/>
              </w:rPr>
            </w:pPr>
            <w:r w:rsidRPr="00CF09B8">
              <w:rPr>
                <w:b/>
                <w:bCs/>
                <w:snapToGrid w:val="0"/>
                <w:color w:val="000000"/>
                <w:sz w:val="20"/>
                <w:szCs w:val="20"/>
              </w:rPr>
              <w:t>ИТОГО ф</w:t>
            </w:r>
            <w:r w:rsidR="00583B26">
              <w:rPr>
                <w:b/>
                <w:bCs/>
                <w:snapToGrid w:val="0"/>
                <w:color w:val="000000"/>
                <w:sz w:val="20"/>
                <w:szCs w:val="20"/>
              </w:rPr>
              <w:t xml:space="preserve">инансирование по месяцам </w:t>
            </w:r>
            <w:r w:rsidRPr="00CF09B8">
              <w:rPr>
                <w:b/>
                <w:bCs/>
                <w:snapToGrid w:val="0"/>
                <w:color w:val="000000"/>
                <w:sz w:val="20"/>
                <w:szCs w:val="20"/>
              </w:rPr>
              <w:t>с НДС</w:t>
            </w:r>
          </w:p>
        </w:tc>
        <w:tc>
          <w:tcPr>
            <w:tcW w:w="1134" w:type="dxa"/>
          </w:tcPr>
          <w:p w:rsidR="00B6607C" w:rsidRPr="00CF09B8" w:rsidRDefault="00B6607C" w:rsidP="00B6607C">
            <w:pPr>
              <w:ind w:left="57"/>
              <w:rPr>
                <w:bCs/>
                <w:snapToGrid w:val="0"/>
                <w:color w:val="000000"/>
                <w:sz w:val="20"/>
                <w:szCs w:val="20"/>
              </w:rPr>
            </w:pPr>
          </w:p>
        </w:tc>
        <w:tc>
          <w:tcPr>
            <w:tcW w:w="1110" w:type="dxa"/>
          </w:tcPr>
          <w:p w:rsidR="00B6607C" w:rsidRPr="00CF09B8" w:rsidRDefault="00B6607C" w:rsidP="00B6607C">
            <w:pPr>
              <w:ind w:left="57"/>
              <w:rPr>
                <w:bCs/>
                <w:snapToGrid w:val="0"/>
                <w:color w:val="000000"/>
                <w:sz w:val="20"/>
                <w:szCs w:val="20"/>
              </w:rPr>
            </w:pPr>
          </w:p>
        </w:tc>
        <w:tc>
          <w:tcPr>
            <w:tcW w:w="1014"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c>
          <w:tcPr>
            <w:tcW w:w="900" w:type="dxa"/>
          </w:tcPr>
          <w:p w:rsidR="00B6607C" w:rsidRPr="00CF09B8" w:rsidRDefault="00B6607C" w:rsidP="00B6607C">
            <w:pPr>
              <w:ind w:left="57"/>
              <w:rPr>
                <w:bCs/>
                <w:snapToGrid w:val="0"/>
                <w:color w:val="000000"/>
                <w:sz w:val="20"/>
                <w:szCs w:val="20"/>
              </w:rPr>
            </w:pPr>
          </w:p>
        </w:tc>
      </w:tr>
    </w:tbl>
    <w:p w:rsidR="00B6607C" w:rsidRDefault="00B6607C" w:rsidP="00B6607C">
      <w:pPr>
        <w:jc w:val="right"/>
      </w:pPr>
      <w:r>
        <w:t xml:space="preserve">    </w:t>
      </w:r>
    </w:p>
    <w:p w:rsidR="002C7BF1" w:rsidRDefault="002C7BF1" w:rsidP="00B6607C">
      <w:pPr>
        <w:jc w:val="right"/>
      </w:pPr>
    </w:p>
    <w:p w:rsidR="002C7BF1" w:rsidRDefault="002C7BF1" w:rsidP="00B6607C">
      <w:pPr>
        <w:jc w:val="right"/>
      </w:pPr>
    </w:p>
    <w:p w:rsidR="00F97A6F" w:rsidRDefault="00F97A6F" w:rsidP="00B6607C">
      <w:pPr>
        <w:jc w:val="right"/>
        <w:sectPr w:rsidR="00F97A6F" w:rsidSect="00FE2845">
          <w:pgSz w:w="11909" w:h="16834"/>
          <w:pgMar w:top="1440" w:right="684" w:bottom="360" w:left="1649" w:header="720" w:footer="720" w:gutter="0"/>
          <w:cols w:space="60"/>
          <w:noEndnote/>
        </w:sectPr>
      </w:pPr>
    </w:p>
    <w:p w:rsidR="00B6607C" w:rsidRDefault="00B6607C" w:rsidP="00B6607C">
      <w:pPr>
        <w:jc w:val="right"/>
      </w:pPr>
      <w:r>
        <w:lastRenderedPageBreak/>
        <w:t xml:space="preserve">Приложение № 3 </w:t>
      </w:r>
    </w:p>
    <w:p w:rsidR="00B6607C" w:rsidRDefault="00B6607C" w:rsidP="00B6607C">
      <w:r w:rsidRPr="006A3261">
        <w:t xml:space="preserve"> </w:t>
      </w:r>
      <w:r>
        <w:t xml:space="preserve">                                                                                   к договору на выполнение комплекса работ </w:t>
      </w:r>
    </w:p>
    <w:p w:rsidR="00B6607C" w:rsidRPr="006A3261" w:rsidRDefault="00B6607C" w:rsidP="00B6607C">
      <w:r>
        <w:t xml:space="preserve">                                                                                    по строительству энергетических объектов</w:t>
      </w:r>
    </w:p>
    <w:p w:rsidR="00B6607C" w:rsidRPr="00A3687C" w:rsidRDefault="00B6607C" w:rsidP="00B6607C">
      <w:r>
        <w:t xml:space="preserve">                                                                                    </w:t>
      </w:r>
      <w:r w:rsidRPr="00A3687C">
        <w:t>№ ____________</w:t>
      </w:r>
      <w:r>
        <w:t>_______________________</w:t>
      </w:r>
    </w:p>
    <w:p w:rsidR="00B6607C" w:rsidRDefault="00B6607C" w:rsidP="00B6607C">
      <w:r w:rsidRPr="00A3687C">
        <w:t xml:space="preserve">                                                                                    от «__</w:t>
      </w:r>
      <w:r>
        <w:t>___</w:t>
      </w:r>
      <w:r w:rsidRPr="00A3687C">
        <w:t>» _____</w:t>
      </w:r>
      <w:r>
        <w:t>______</w:t>
      </w:r>
      <w:r w:rsidRPr="00A3687C">
        <w:t>_ 20__ г.</w:t>
      </w:r>
    </w:p>
    <w:p w:rsidR="00B6607C" w:rsidRPr="00A3687C" w:rsidRDefault="00B6607C" w:rsidP="00B6607C">
      <w:pPr>
        <w:rPr>
          <w:sz w:val="28"/>
          <w:szCs w:val="28"/>
        </w:rPr>
      </w:pPr>
    </w:p>
    <w:p w:rsidR="00B6607C" w:rsidRPr="00A3687C" w:rsidRDefault="00B6607C" w:rsidP="00B6607C">
      <w:pPr>
        <w:suppressAutoHyphens/>
        <w:jc w:val="center"/>
        <w:rPr>
          <w:b/>
          <w:bCs/>
          <w:snapToGrid w:val="0"/>
          <w:sz w:val="28"/>
          <w:szCs w:val="28"/>
        </w:rPr>
      </w:pPr>
      <w:r w:rsidRPr="00A3687C">
        <w:rPr>
          <w:b/>
          <w:bCs/>
          <w:snapToGrid w:val="0"/>
          <w:sz w:val="28"/>
          <w:szCs w:val="28"/>
        </w:rPr>
        <w:t>Календарный план строительства (реконструкции) объекта</w:t>
      </w:r>
    </w:p>
    <w:p w:rsidR="00B6607C" w:rsidRPr="00A3687C" w:rsidRDefault="00B6607C" w:rsidP="00B6607C">
      <w:pPr>
        <w:suppressAutoHyphens/>
        <w:jc w:val="center"/>
        <w:rPr>
          <w:bCs/>
          <w:snapToGrid w:val="0"/>
        </w:rPr>
      </w:pPr>
    </w:p>
    <w:p w:rsidR="00B6607C" w:rsidRPr="00A3687C" w:rsidRDefault="00B6607C" w:rsidP="00B6607C">
      <w:pPr>
        <w:overflowPunct w:val="0"/>
        <w:autoSpaceDE w:val="0"/>
        <w:autoSpaceDN w:val="0"/>
        <w:adjustRightInd w:val="0"/>
        <w:spacing w:line="228" w:lineRule="auto"/>
        <w:ind w:hanging="720"/>
        <w:jc w:val="both"/>
        <w:rPr>
          <w:bCs/>
          <w:color w:val="000000"/>
        </w:rPr>
      </w:pPr>
      <w:r w:rsidRPr="00A3687C">
        <w:rPr>
          <w:bCs/>
          <w:color w:val="000000"/>
        </w:rPr>
        <w:t>Начало выполнения работ: «___»____________________года.</w:t>
      </w:r>
    </w:p>
    <w:p w:rsidR="00B6607C" w:rsidRPr="00A3687C" w:rsidRDefault="00B6607C" w:rsidP="00B6607C">
      <w:pPr>
        <w:overflowPunct w:val="0"/>
        <w:autoSpaceDE w:val="0"/>
        <w:autoSpaceDN w:val="0"/>
        <w:adjustRightInd w:val="0"/>
        <w:spacing w:line="228" w:lineRule="auto"/>
        <w:ind w:hanging="720"/>
        <w:jc w:val="both"/>
        <w:rPr>
          <w:bCs/>
          <w:color w:val="000000"/>
        </w:rPr>
      </w:pPr>
      <w:r w:rsidRPr="00A3687C">
        <w:rPr>
          <w:bCs/>
          <w:color w:val="000000"/>
        </w:rPr>
        <w:t>Окончание выполнения работ: «___»____________________года.</w:t>
      </w:r>
    </w:p>
    <w:p w:rsidR="00B6607C" w:rsidRPr="00A3687C" w:rsidRDefault="00B6607C" w:rsidP="00B6607C">
      <w:pPr>
        <w:suppressAutoHyphens/>
        <w:jc w:val="center"/>
        <w:rPr>
          <w:bCs/>
          <w:snapToGrid w:val="0"/>
        </w:rPr>
      </w:pPr>
    </w:p>
    <w:p w:rsidR="00B6607C" w:rsidRPr="00A3687C" w:rsidRDefault="00B6607C" w:rsidP="00B6607C">
      <w:pPr>
        <w:jc w:val="right"/>
        <w:rPr>
          <w:bCs/>
          <w:snapToGrid w:val="0"/>
          <w:color w:val="000000"/>
        </w:rPr>
      </w:pPr>
      <w:r w:rsidRPr="00A3687C">
        <w:rPr>
          <w:bCs/>
          <w:snapToGrid w:val="0"/>
          <w:color w:val="000000"/>
        </w:rPr>
        <w:t xml:space="preserve">    тыс.руб.</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27"/>
        <w:gridCol w:w="850"/>
        <w:gridCol w:w="425"/>
        <w:gridCol w:w="709"/>
        <w:gridCol w:w="1469"/>
        <w:gridCol w:w="950"/>
        <w:gridCol w:w="1098"/>
        <w:gridCol w:w="1098"/>
        <w:gridCol w:w="634"/>
      </w:tblGrid>
      <w:tr w:rsidR="00B6607C" w:rsidRPr="00A3687C" w:rsidTr="00583B26">
        <w:tc>
          <w:tcPr>
            <w:tcW w:w="720" w:type="dxa"/>
            <w:vMerge w:val="restart"/>
          </w:tcPr>
          <w:p w:rsidR="00B6607C" w:rsidRPr="00A3687C" w:rsidRDefault="00B6607C" w:rsidP="00B6607C">
            <w:pPr>
              <w:keepNext/>
              <w:ind w:left="57"/>
              <w:rPr>
                <w:bCs/>
                <w:snapToGrid w:val="0"/>
                <w:color w:val="000000"/>
              </w:rPr>
            </w:pPr>
            <w:r w:rsidRPr="00A3687C">
              <w:rPr>
                <w:bCs/>
                <w:snapToGrid w:val="0"/>
                <w:color w:val="000000"/>
              </w:rPr>
              <w:t>№ п/п</w:t>
            </w:r>
          </w:p>
        </w:tc>
        <w:tc>
          <w:tcPr>
            <w:tcW w:w="2127" w:type="dxa"/>
            <w:vMerge w:val="restart"/>
          </w:tcPr>
          <w:p w:rsidR="00B6607C" w:rsidRPr="00A3687C" w:rsidRDefault="00B6607C" w:rsidP="00B6607C">
            <w:pPr>
              <w:keepNext/>
              <w:ind w:left="-36" w:right="-108"/>
              <w:rPr>
                <w:bCs/>
                <w:snapToGrid w:val="0"/>
                <w:color w:val="000000"/>
              </w:rPr>
            </w:pPr>
            <w:r w:rsidRPr="00A3687C">
              <w:rPr>
                <w:bCs/>
                <w:snapToGrid w:val="0"/>
                <w:color w:val="000000"/>
              </w:rPr>
              <w:t>Наименование работ (этапа)</w:t>
            </w:r>
          </w:p>
        </w:tc>
        <w:tc>
          <w:tcPr>
            <w:tcW w:w="850" w:type="dxa"/>
            <w:vMerge w:val="restart"/>
          </w:tcPr>
          <w:p w:rsidR="00B6607C" w:rsidRPr="00A3687C" w:rsidRDefault="00583B26" w:rsidP="00583B26">
            <w:pPr>
              <w:keepNext/>
              <w:ind w:left="-108" w:right="-87"/>
              <w:jc w:val="center"/>
              <w:rPr>
                <w:bCs/>
                <w:snapToGrid w:val="0"/>
                <w:color w:val="000000"/>
              </w:rPr>
            </w:pPr>
            <w:r>
              <w:rPr>
                <w:bCs/>
                <w:snapToGrid w:val="0"/>
                <w:color w:val="000000"/>
              </w:rPr>
              <w:t>Стоимость работ (этапа)</w:t>
            </w:r>
          </w:p>
        </w:tc>
        <w:tc>
          <w:tcPr>
            <w:tcW w:w="425" w:type="dxa"/>
            <w:vMerge w:val="restart"/>
          </w:tcPr>
          <w:p w:rsidR="00B6607C" w:rsidRPr="00A3687C" w:rsidRDefault="00B6607C" w:rsidP="00B6607C">
            <w:pPr>
              <w:keepNext/>
              <w:ind w:left="-129" w:right="-201"/>
              <w:jc w:val="center"/>
              <w:rPr>
                <w:bCs/>
                <w:snapToGrid w:val="0"/>
                <w:color w:val="000000"/>
              </w:rPr>
            </w:pPr>
            <w:r w:rsidRPr="00A3687C">
              <w:rPr>
                <w:bCs/>
                <w:snapToGrid w:val="0"/>
                <w:color w:val="000000"/>
              </w:rPr>
              <w:t>Ед. изм.</w:t>
            </w:r>
          </w:p>
        </w:tc>
        <w:tc>
          <w:tcPr>
            <w:tcW w:w="709" w:type="dxa"/>
            <w:vMerge w:val="restart"/>
          </w:tcPr>
          <w:p w:rsidR="00B6607C" w:rsidRPr="00A3687C" w:rsidRDefault="00B6607C" w:rsidP="00B6607C">
            <w:pPr>
              <w:keepNext/>
              <w:ind w:left="57"/>
              <w:jc w:val="center"/>
              <w:rPr>
                <w:bCs/>
                <w:snapToGrid w:val="0"/>
                <w:color w:val="000000"/>
              </w:rPr>
            </w:pPr>
            <w:r w:rsidRPr="00A3687C">
              <w:rPr>
                <w:bCs/>
                <w:snapToGrid w:val="0"/>
                <w:color w:val="000000"/>
              </w:rPr>
              <w:t>Объем работ</w:t>
            </w:r>
          </w:p>
        </w:tc>
        <w:tc>
          <w:tcPr>
            <w:tcW w:w="1469" w:type="dxa"/>
            <w:vMerge w:val="restart"/>
          </w:tcPr>
          <w:p w:rsidR="00B6607C" w:rsidRPr="00A3687C" w:rsidRDefault="00B6607C" w:rsidP="00B6607C">
            <w:pPr>
              <w:keepNext/>
              <w:ind w:left="57"/>
              <w:jc w:val="center"/>
              <w:rPr>
                <w:bCs/>
                <w:snapToGrid w:val="0"/>
                <w:color w:val="000000"/>
              </w:rPr>
            </w:pPr>
            <w:r w:rsidRPr="00A3687C">
              <w:rPr>
                <w:bCs/>
                <w:snapToGrid w:val="0"/>
                <w:color w:val="000000"/>
              </w:rPr>
              <w:t>Сроки</w:t>
            </w:r>
          </w:p>
          <w:p w:rsidR="00B6607C" w:rsidRPr="00A3687C" w:rsidRDefault="00B6607C" w:rsidP="00B6607C">
            <w:pPr>
              <w:keepNext/>
              <w:ind w:left="-108" w:right="-19"/>
              <w:jc w:val="center"/>
              <w:rPr>
                <w:bCs/>
                <w:snapToGrid w:val="0"/>
                <w:color w:val="000000"/>
              </w:rPr>
            </w:pPr>
            <w:r w:rsidRPr="00A3687C">
              <w:rPr>
                <w:bCs/>
                <w:snapToGrid w:val="0"/>
                <w:color w:val="000000"/>
              </w:rPr>
              <w:t>выполнения работ</w:t>
            </w:r>
          </w:p>
        </w:tc>
        <w:tc>
          <w:tcPr>
            <w:tcW w:w="3780" w:type="dxa"/>
            <w:gridSpan w:val="4"/>
          </w:tcPr>
          <w:p w:rsidR="00B6607C" w:rsidRPr="00A3687C" w:rsidRDefault="00583B26" w:rsidP="00B6607C">
            <w:pPr>
              <w:keepNext/>
              <w:ind w:left="57"/>
              <w:rPr>
                <w:bCs/>
                <w:snapToGrid w:val="0"/>
                <w:color w:val="000000"/>
              </w:rPr>
            </w:pPr>
            <w:r>
              <w:rPr>
                <w:bCs/>
                <w:snapToGrid w:val="0"/>
                <w:color w:val="000000"/>
              </w:rPr>
              <w:t xml:space="preserve">План </w:t>
            </w:r>
            <w:r w:rsidR="00B6607C" w:rsidRPr="00A3687C">
              <w:rPr>
                <w:bCs/>
                <w:snapToGrid w:val="0"/>
                <w:color w:val="000000"/>
              </w:rPr>
              <w:t>освоения капитальных вложений с разбивкой по месяцам в соответствии с Договором</w:t>
            </w:r>
          </w:p>
        </w:tc>
      </w:tr>
      <w:tr w:rsidR="00B6607C" w:rsidRPr="00A3687C" w:rsidTr="00583B26">
        <w:tc>
          <w:tcPr>
            <w:tcW w:w="720" w:type="dxa"/>
            <w:vMerge/>
            <w:vAlign w:val="center"/>
          </w:tcPr>
          <w:p w:rsidR="00B6607C" w:rsidRPr="00A3687C" w:rsidRDefault="00B6607C" w:rsidP="00B6607C">
            <w:pPr>
              <w:spacing w:line="223" w:lineRule="auto"/>
              <w:jc w:val="both"/>
              <w:rPr>
                <w:bCs/>
                <w:snapToGrid w:val="0"/>
                <w:color w:val="000000"/>
              </w:rPr>
            </w:pPr>
          </w:p>
        </w:tc>
        <w:tc>
          <w:tcPr>
            <w:tcW w:w="2127" w:type="dxa"/>
            <w:vMerge/>
            <w:vAlign w:val="center"/>
          </w:tcPr>
          <w:p w:rsidR="00B6607C" w:rsidRPr="00A3687C" w:rsidRDefault="00B6607C" w:rsidP="00B6607C">
            <w:pPr>
              <w:shd w:val="clear" w:color="auto" w:fill="FFFFFF"/>
              <w:ind w:firstLine="25"/>
              <w:rPr>
                <w:bCs/>
                <w:snapToGrid w:val="0"/>
                <w:color w:val="000000"/>
              </w:rPr>
            </w:pPr>
          </w:p>
        </w:tc>
        <w:tc>
          <w:tcPr>
            <w:tcW w:w="850" w:type="dxa"/>
            <w:vMerge/>
          </w:tcPr>
          <w:p w:rsidR="00B6607C" w:rsidRPr="00A3687C" w:rsidRDefault="00B6607C" w:rsidP="00B6607C">
            <w:pPr>
              <w:ind w:left="57"/>
              <w:rPr>
                <w:bCs/>
                <w:snapToGrid w:val="0"/>
                <w:color w:val="000000"/>
              </w:rPr>
            </w:pPr>
          </w:p>
        </w:tc>
        <w:tc>
          <w:tcPr>
            <w:tcW w:w="425" w:type="dxa"/>
            <w:vMerge/>
          </w:tcPr>
          <w:p w:rsidR="00B6607C" w:rsidRPr="00A3687C" w:rsidRDefault="00B6607C" w:rsidP="00B6607C">
            <w:pPr>
              <w:ind w:left="57"/>
              <w:rPr>
                <w:bCs/>
                <w:snapToGrid w:val="0"/>
                <w:color w:val="000000"/>
              </w:rPr>
            </w:pPr>
          </w:p>
        </w:tc>
        <w:tc>
          <w:tcPr>
            <w:tcW w:w="709" w:type="dxa"/>
            <w:vMerge/>
          </w:tcPr>
          <w:p w:rsidR="00B6607C" w:rsidRPr="00A3687C" w:rsidRDefault="00B6607C" w:rsidP="00B6607C">
            <w:pPr>
              <w:ind w:left="57"/>
              <w:rPr>
                <w:bCs/>
                <w:snapToGrid w:val="0"/>
                <w:color w:val="000000"/>
              </w:rPr>
            </w:pPr>
          </w:p>
        </w:tc>
        <w:tc>
          <w:tcPr>
            <w:tcW w:w="1469" w:type="dxa"/>
            <w:vMerge/>
          </w:tcPr>
          <w:p w:rsidR="00B6607C" w:rsidRPr="00A3687C" w:rsidRDefault="00B6607C" w:rsidP="00B6607C">
            <w:pPr>
              <w:ind w:left="57"/>
              <w:rPr>
                <w:bCs/>
                <w:snapToGrid w:val="0"/>
                <w:color w:val="000000"/>
              </w:rPr>
            </w:pPr>
          </w:p>
        </w:tc>
        <w:tc>
          <w:tcPr>
            <w:tcW w:w="950" w:type="dxa"/>
          </w:tcPr>
          <w:p w:rsidR="00B6607C" w:rsidRPr="00A3687C" w:rsidRDefault="00B6607C" w:rsidP="00B6607C">
            <w:pPr>
              <w:ind w:left="-108"/>
              <w:rPr>
                <w:bCs/>
                <w:snapToGrid w:val="0"/>
                <w:color w:val="000000"/>
              </w:rPr>
            </w:pPr>
            <w:r w:rsidRPr="00A3687C">
              <w:rPr>
                <w:bCs/>
                <w:snapToGrid w:val="0"/>
                <w:color w:val="000000"/>
              </w:rPr>
              <w:t>01/этап</w:t>
            </w:r>
          </w:p>
        </w:tc>
        <w:tc>
          <w:tcPr>
            <w:tcW w:w="1098" w:type="dxa"/>
          </w:tcPr>
          <w:p w:rsidR="00B6607C" w:rsidRPr="00A3687C" w:rsidRDefault="00B6607C" w:rsidP="00B6607C">
            <w:pPr>
              <w:keepNext/>
              <w:spacing w:before="40" w:after="40"/>
              <w:ind w:left="57" w:right="57"/>
              <w:rPr>
                <w:bCs/>
                <w:snapToGrid w:val="0"/>
                <w:color w:val="000000"/>
              </w:rPr>
            </w:pPr>
            <w:r w:rsidRPr="00A3687C">
              <w:rPr>
                <w:bCs/>
                <w:snapToGrid w:val="0"/>
                <w:color w:val="000000"/>
              </w:rPr>
              <w:t>02/этап</w:t>
            </w:r>
          </w:p>
        </w:tc>
        <w:tc>
          <w:tcPr>
            <w:tcW w:w="1098" w:type="dxa"/>
          </w:tcPr>
          <w:p w:rsidR="00B6607C" w:rsidRPr="00A3687C" w:rsidRDefault="00B6607C" w:rsidP="00B6607C">
            <w:pPr>
              <w:keepNext/>
              <w:spacing w:before="40" w:after="40"/>
              <w:ind w:left="57" w:right="57"/>
              <w:rPr>
                <w:bCs/>
                <w:snapToGrid w:val="0"/>
                <w:color w:val="000000"/>
              </w:rPr>
            </w:pPr>
            <w:r w:rsidRPr="00A3687C">
              <w:rPr>
                <w:bCs/>
                <w:snapToGrid w:val="0"/>
                <w:color w:val="000000"/>
              </w:rPr>
              <w:t>03/этап</w:t>
            </w:r>
          </w:p>
        </w:tc>
        <w:tc>
          <w:tcPr>
            <w:tcW w:w="634" w:type="dxa"/>
          </w:tcPr>
          <w:p w:rsidR="00B6607C" w:rsidRPr="00A3687C" w:rsidRDefault="00B6607C" w:rsidP="00B6607C">
            <w:pPr>
              <w:keepNext/>
              <w:spacing w:before="40" w:after="40"/>
              <w:ind w:left="57" w:right="57"/>
              <w:rPr>
                <w:bCs/>
                <w:snapToGrid w:val="0"/>
                <w:color w:val="000000"/>
              </w:rPr>
            </w:pPr>
            <w:r w:rsidRPr="00A3687C">
              <w:rPr>
                <w:bCs/>
                <w:snapToGrid w:val="0"/>
                <w:color w:val="000000"/>
              </w:rPr>
              <w:t>..</w:t>
            </w:r>
          </w:p>
        </w:tc>
      </w:tr>
      <w:tr w:rsidR="00B6607C" w:rsidRPr="00A3687C" w:rsidTr="00583B26">
        <w:tc>
          <w:tcPr>
            <w:tcW w:w="720" w:type="dxa"/>
            <w:vAlign w:val="center"/>
          </w:tcPr>
          <w:p w:rsidR="00B6607C" w:rsidRPr="00A3687C" w:rsidRDefault="00B6607C" w:rsidP="00B6607C">
            <w:pPr>
              <w:spacing w:line="223" w:lineRule="auto"/>
              <w:jc w:val="both"/>
              <w:rPr>
                <w:bCs/>
                <w:snapToGrid w:val="0"/>
                <w:color w:val="000000"/>
              </w:rPr>
            </w:pPr>
            <w:r w:rsidRPr="00A3687C">
              <w:rPr>
                <w:bCs/>
                <w:snapToGrid w:val="0"/>
                <w:color w:val="000000"/>
              </w:rPr>
              <w:t>1</w:t>
            </w:r>
          </w:p>
          <w:p w:rsidR="00B6607C" w:rsidRPr="00A3687C" w:rsidRDefault="00B6607C" w:rsidP="00B6607C">
            <w:pPr>
              <w:spacing w:line="223" w:lineRule="auto"/>
              <w:jc w:val="center"/>
              <w:rPr>
                <w:bCs/>
                <w:snapToGrid w:val="0"/>
                <w:color w:val="000000"/>
              </w:rPr>
            </w:pPr>
          </w:p>
        </w:tc>
        <w:tc>
          <w:tcPr>
            <w:tcW w:w="2127" w:type="dxa"/>
            <w:vAlign w:val="center"/>
          </w:tcPr>
          <w:p w:rsidR="00B6607C" w:rsidRPr="00E64AB1" w:rsidRDefault="00B6607C" w:rsidP="00B6607C">
            <w:pPr>
              <w:shd w:val="clear" w:color="auto" w:fill="FFFFFF"/>
              <w:ind w:firstLine="25"/>
              <w:rPr>
                <w:b/>
                <w:bCs/>
                <w:snapToGrid w:val="0"/>
                <w:color w:val="000000"/>
                <w:sz w:val="20"/>
                <w:szCs w:val="20"/>
              </w:rPr>
            </w:pPr>
            <w:r w:rsidRPr="00E64AB1">
              <w:rPr>
                <w:b/>
                <w:bCs/>
                <w:snapToGrid w:val="0"/>
                <w:color w:val="000000"/>
                <w:sz w:val="20"/>
                <w:szCs w:val="20"/>
              </w:rPr>
              <w:t>Глава1. Подготовка территории строительства</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E64AB1" w:rsidRDefault="00AE27DA" w:rsidP="00065052">
            <w:pPr>
              <w:ind w:left="57"/>
              <w:rPr>
                <w:bCs/>
                <w:snapToGrid w:val="0"/>
                <w:color w:val="000000"/>
                <w:sz w:val="20"/>
                <w:szCs w:val="20"/>
              </w:rPr>
            </w:pPr>
            <w:r>
              <w:rPr>
                <w:bCs/>
                <w:snapToGrid w:val="0"/>
                <w:color w:val="000000"/>
                <w:sz w:val="20"/>
                <w:szCs w:val="20"/>
              </w:rPr>
              <w:t xml:space="preserve">С момента подписания Договора – </w:t>
            </w:r>
            <w:r w:rsidR="004556EB">
              <w:rPr>
                <w:bCs/>
                <w:snapToGrid w:val="0"/>
                <w:color w:val="000000"/>
                <w:sz w:val="20"/>
                <w:szCs w:val="20"/>
              </w:rPr>
              <w:t>ноя</w:t>
            </w:r>
            <w:r w:rsidR="00065052">
              <w:rPr>
                <w:bCs/>
                <w:snapToGrid w:val="0"/>
                <w:color w:val="000000"/>
                <w:sz w:val="20"/>
                <w:szCs w:val="20"/>
              </w:rPr>
              <w:t>брь</w:t>
            </w:r>
            <w:r w:rsidR="00C664FD">
              <w:rPr>
                <w:bCs/>
                <w:snapToGrid w:val="0"/>
                <w:color w:val="000000"/>
                <w:sz w:val="20"/>
                <w:szCs w:val="20"/>
              </w:rPr>
              <w:t xml:space="preserve"> </w:t>
            </w:r>
            <w:r>
              <w:rPr>
                <w:bCs/>
                <w:snapToGrid w:val="0"/>
                <w:color w:val="000000"/>
                <w:sz w:val="20"/>
                <w:szCs w:val="20"/>
              </w:rPr>
              <w:t>2022</w:t>
            </w: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keepNext/>
              <w:spacing w:before="40" w:after="40"/>
              <w:ind w:left="57" w:right="57"/>
              <w:rPr>
                <w:bCs/>
                <w:snapToGrid w:val="0"/>
                <w:color w:val="000000"/>
              </w:rPr>
            </w:pPr>
          </w:p>
        </w:tc>
        <w:tc>
          <w:tcPr>
            <w:tcW w:w="1098" w:type="dxa"/>
          </w:tcPr>
          <w:p w:rsidR="00B6607C" w:rsidRPr="00A3687C" w:rsidRDefault="00B6607C" w:rsidP="00B6607C">
            <w:pPr>
              <w:keepNext/>
              <w:spacing w:before="40" w:after="40"/>
              <w:ind w:left="57" w:right="57"/>
              <w:rPr>
                <w:bCs/>
                <w:snapToGrid w:val="0"/>
                <w:color w:val="000000"/>
              </w:rPr>
            </w:pPr>
          </w:p>
        </w:tc>
        <w:tc>
          <w:tcPr>
            <w:tcW w:w="634" w:type="dxa"/>
          </w:tcPr>
          <w:p w:rsidR="00B6607C" w:rsidRPr="00A3687C" w:rsidRDefault="00B6607C" w:rsidP="00B6607C">
            <w:pPr>
              <w:keepNext/>
              <w:spacing w:before="40" w:after="40"/>
              <w:ind w:left="57" w:right="57"/>
              <w:rPr>
                <w:bCs/>
                <w:snapToGrid w:val="0"/>
                <w:color w:val="000000"/>
              </w:rPr>
            </w:pPr>
          </w:p>
        </w:tc>
      </w:tr>
      <w:tr w:rsidR="00B6607C" w:rsidRPr="00A3687C" w:rsidTr="00583B26">
        <w:tc>
          <w:tcPr>
            <w:tcW w:w="720"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1.1.</w:t>
            </w:r>
          </w:p>
        </w:tc>
        <w:tc>
          <w:tcPr>
            <w:tcW w:w="2127" w:type="dxa"/>
            <w:vAlign w:val="center"/>
          </w:tcPr>
          <w:p w:rsidR="00B6607C" w:rsidRPr="00E64AB1" w:rsidRDefault="00B6607C" w:rsidP="00B6607C">
            <w:pPr>
              <w:shd w:val="clear" w:color="auto" w:fill="FFFFFF"/>
              <w:ind w:firstLine="25"/>
              <w:rPr>
                <w:bCs/>
                <w:snapToGrid w:val="0"/>
                <w:color w:val="000000"/>
                <w:sz w:val="20"/>
                <w:szCs w:val="20"/>
              </w:rPr>
            </w:pP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B6607C" w:rsidP="00B6607C">
            <w:pPr>
              <w:ind w:left="57"/>
              <w:rPr>
                <w:bCs/>
                <w:snapToGrid w:val="0"/>
                <w:color w:val="000000"/>
              </w:rPr>
            </w:pP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keepNext/>
              <w:spacing w:before="40" w:after="40"/>
              <w:ind w:left="57" w:right="57"/>
              <w:rPr>
                <w:bCs/>
                <w:snapToGrid w:val="0"/>
                <w:color w:val="000000"/>
              </w:rPr>
            </w:pPr>
          </w:p>
        </w:tc>
        <w:tc>
          <w:tcPr>
            <w:tcW w:w="1098" w:type="dxa"/>
          </w:tcPr>
          <w:p w:rsidR="00B6607C" w:rsidRPr="00A3687C" w:rsidRDefault="00B6607C" w:rsidP="00B6607C">
            <w:pPr>
              <w:keepNext/>
              <w:spacing w:before="40" w:after="40"/>
              <w:ind w:left="57" w:right="57"/>
              <w:rPr>
                <w:bCs/>
                <w:snapToGrid w:val="0"/>
                <w:color w:val="000000"/>
              </w:rPr>
            </w:pPr>
          </w:p>
        </w:tc>
        <w:tc>
          <w:tcPr>
            <w:tcW w:w="634" w:type="dxa"/>
          </w:tcPr>
          <w:p w:rsidR="00B6607C" w:rsidRPr="00A3687C" w:rsidRDefault="00B6607C" w:rsidP="00B6607C">
            <w:pPr>
              <w:keepNext/>
              <w:spacing w:before="40" w:after="40"/>
              <w:ind w:left="57" w:right="57"/>
              <w:rPr>
                <w:bCs/>
                <w:snapToGrid w:val="0"/>
                <w:color w:val="000000"/>
              </w:rPr>
            </w:pPr>
          </w:p>
        </w:tc>
      </w:tr>
      <w:tr w:rsidR="00B6607C" w:rsidRPr="00A3687C" w:rsidTr="00583B26">
        <w:tc>
          <w:tcPr>
            <w:tcW w:w="720"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2</w:t>
            </w:r>
          </w:p>
        </w:tc>
        <w:tc>
          <w:tcPr>
            <w:tcW w:w="2127" w:type="dxa"/>
            <w:vAlign w:val="center"/>
          </w:tcPr>
          <w:p w:rsidR="00B6607C" w:rsidRPr="00E64AB1" w:rsidRDefault="00B6607C" w:rsidP="00B6607C">
            <w:pPr>
              <w:shd w:val="clear" w:color="auto" w:fill="FFFFFF"/>
              <w:ind w:firstLine="25"/>
              <w:rPr>
                <w:b/>
                <w:bCs/>
                <w:snapToGrid w:val="0"/>
                <w:color w:val="000000"/>
                <w:sz w:val="20"/>
                <w:szCs w:val="20"/>
              </w:rPr>
            </w:pPr>
            <w:r w:rsidRPr="00E64AB1">
              <w:rPr>
                <w:b/>
                <w:bCs/>
                <w:snapToGrid w:val="0"/>
                <w:color w:val="000000"/>
                <w:sz w:val="20"/>
                <w:szCs w:val="20"/>
              </w:rPr>
              <w:t>Глава 2. Основные объекты строительства</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4556EB" w:rsidP="00065052">
            <w:pPr>
              <w:ind w:left="57"/>
              <w:rPr>
                <w:bCs/>
                <w:snapToGrid w:val="0"/>
                <w:color w:val="000000"/>
              </w:rPr>
            </w:pPr>
            <w:r w:rsidRPr="004556EB">
              <w:rPr>
                <w:bCs/>
                <w:snapToGrid w:val="0"/>
                <w:color w:val="000000"/>
                <w:sz w:val="20"/>
                <w:szCs w:val="20"/>
              </w:rPr>
              <w:t>С момента подписания Договора – ноябрь 2022</w:t>
            </w: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keepNext/>
              <w:spacing w:before="40" w:after="40"/>
              <w:ind w:left="57" w:right="57"/>
              <w:rPr>
                <w:bCs/>
                <w:snapToGrid w:val="0"/>
                <w:color w:val="000000"/>
              </w:rPr>
            </w:pPr>
          </w:p>
        </w:tc>
        <w:tc>
          <w:tcPr>
            <w:tcW w:w="1098" w:type="dxa"/>
          </w:tcPr>
          <w:p w:rsidR="00B6607C" w:rsidRPr="00A3687C" w:rsidRDefault="00B6607C" w:rsidP="00B6607C">
            <w:pPr>
              <w:keepNext/>
              <w:spacing w:before="40" w:after="40"/>
              <w:ind w:left="57" w:right="57"/>
              <w:rPr>
                <w:bCs/>
                <w:snapToGrid w:val="0"/>
                <w:color w:val="000000"/>
              </w:rPr>
            </w:pPr>
          </w:p>
        </w:tc>
        <w:tc>
          <w:tcPr>
            <w:tcW w:w="634" w:type="dxa"/>
          </w:tcPr>
          <w:p w:rsidR="00B6607C" w:rsidRPr="00A3687C" w:rsidRDefault="00B6607C" w:rsidP="00B6607C">
            <w:pPr>
              <w:keepNext/>
              <w:spacing w:before="40" w:after="40"/>
              <w:ind w:left="57" w:right="57"/>
              <w:rPr>
                <w:bCs/>
                <w:snapToGrid w:val="0"/>
                <w:color w:val="000000"/>
              </w:rPr>
            </w:pPr>
          </w:p>
        </w:tc>
      </w:tr>
      <w:tr w:rsidR="00B6607C" w:rsidRPr="00A3687C" w:rsidTr="00583B26">
        <w:tc>
          <w:tcPr>
            <w:tcW w:w="720"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2.1</w:t>
            </w:r>
          </w:p>
        </w:tc>
        <w:tc>
          <w:tcPr>
            <w:tcW w:w="2127" w:type="dxa"/>
            <w:vAlign w:val="center"/>
          </w:tcPr>
          <w:p w:rsidR="00B6607C" w:rsidRPr="00E64AB1" w:rsidRDefault="00B6607C" w:rsidP="00B6607C">
            <w:pPr>
              <w:shd w:val="clear" w:color="auto" w:fill="FFFFFF"/>
              <w:ind w:firstLine="25"/>
              <w:rPr>
                <w:bCs/>
                <w:snapToGrid w:val="0"/>
                <w:color w:val="000000"/>
                <w:sz w:val="20"/>
                <w:szCs w:val="20"/>
              </w:rPr>
            </w:pP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B6607C" w:rsidP="00B6607C">
            <w:pPr>
              <w:ind w:left="57"/>
              <w:rPr>
                <w:bCs/>
                <w:snapToGrid w:val="0"/>
                <w:color w:val="000000"/>
              </w:rPr>
            </w:pP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keepNext/>
              <w:spacing w:before="40" w:after="40"/>
              <w:ind w:left="57" w:right="57"/>
              <w:rPr>
                <w:bCs/>
                <w:snapToGrid w:val="0"/>
                <w:color w:val="000000"/>
              </w:rPr>
            </w:pPr>
          </w:p>
        </w:tc>
        <w:tc>
          <w:tcPr>
            <w:tcW w:w="1098" w:type="dxa"/>
          </w:tcPr>
          <w:p w:rsidR="00B6607C" w:rsidRPr="00A3687C" w:rsidRDefault="00B6607C" w:rsidP="00B6607C">
            <w:pPr>
              <w:keepNext/>
              <w:spacing w:before="40" w:after="40"/>
              <w:ind w:left="57" w:right="57"/>
              <w:rPr>
                <w:bCs/>
                <w:snapToGrid w:val="0"/>
                <w:color w:val="000000"/>
              </w:rPr>
            </w:pPr>
          </w:p>
        </w:tc>
        <w:tc>
          <w:tcPr>
            <w:tcW w:w="634" w:type="dxa"/>
          </w:tcPr>
          <w:p w:rsidR="00B6607C" w:rsidRPr="00A3687C" w:rsidRDefault="00B6607C" w:rsidP="00B6607C">
            <w:pPr>
              <w:keepNext/>
              <w:spacing w:before="40" w:after="40"/>
              <w:ind w:left="57" w:right="57"/>
              <w:rPr>
                <w:bCs/>
                <w:snapToGrid w:val="0"/>
                <w:color w:val="000000"/>
              </w:rPr>
            </w:pPr>
          </w:p>
        </w:tc>
      </w:tr>
      <w:tr w:rsidR="00B6607C" w:rsidRPr="00A3687C" w:rsidTr="00583B26">
        <w:trPr>
          <w:trHeight w:val="808"/>
        </w:trPr>
        <w:tc>
          <w:tcPr>
            <w:tcW w:w="720"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7</w:t>
            </w:r>
          </w:p>
        </w:tc>
        <w:tc>
          <w:tcPr>
            <w:tcW w:w="2127" w:type="dxa"/>
            <w:vAlign w:val="center"/>
          </w:tcPr>
          <w:p w:rsidR="00B6607C" w:rsidRPr="00E64AB1" w:rsidRDefault="00B6607C" w:rsidP="00B6607C">
            <w:pPr>
              <w:spacing w:line="223" w:lineRule="auto"/>
              <w:jc w:val="both"/>
              <w:rPr>
                <w:b/>
                <w:bCs/>
                <w:snapToGrid w:val="0"/>
                <w:color w:val="000000"/>
                <w:sz w:val="20"/>
                <w:szCs w:val="20"/>
              </w:rPr>
            </w:pPr>
            <w:r w:rsidRPr="00E64AB1">
              <w:rPr>
                <w:b/>
                <w:bCs/>
                <w:snapToGrid w:val="0"/>
                <w:color w:val="000000"/>
                <w:sz w:val="20"/>
                <w:szCs w:val="20"/>
              </w:rPr>
              <w:t xml:space="preserve">Глава 7. </w:t>
            </w:r>
          </w:p>
          <w:p w:rsidR="00B6607C" w:rsidRPr="00E64AB1" w:rsidRDefault="00B6607C" w:rsidP="00B6607C">
            <w:pPr>
              <w:spacing w:line="223" w:lineRule="auto"/>
              <w:jc w:val="both"/>
              <w:rPr>
                <w:b/>
                <w:bCs/>
                <w:snapToGrid w:val="0"/>
                <w:color w:val="000000"/>
                <w:sz w:val="20"/>
                <w:szCs w:val="20"/>
              </w:rPr>
            </w:pPr>
            <w:r w:rsidRPr="00E64AB1">
              <w:rPr>
                <w:b/>
                <w:bCs/>
                <w:snapToGrid w:val="0"/>
                <w:color w:val="000000"/>
                <w:sz w:val="20"/>
                <w:szCs w:val="20"/>
              </w:rPr>
              <w:t>Благоустройство и озеленение территории</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4556EB" w:rsidP="00065052">
            <w:pPr>
              <w:ind w:left="57"/>
              <w:rPr>
                <w:bCs/>
                <w:snapToGrid w:val="0"/>
                <w:color w:val="000000"/>
              </w:rPr>
            </w:pPr>
            <w:r w:rsidRPr="004556EB">
              <w:rPr>
                <w:bCs/>
                <w:snapToGrid w:val="0"/>
                <w:color w:val="000000"/>
                <w:sz w:val="20"/>
                <w:szCs w:val="20"/>
              </w:rPr>
              <w:t>С момента подписания Договора – ноябрь 2022</w:t>
            </w: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634" w:type="dxa"/>
          </w:tcPr>
          <w:p w:rsidR="00B6607C" w:rsidRPr="00A3687C" w:rsidRDefault="00B6607C" w:rsidP="00B6607C">
            <w:pPr>
              <w:spacing w:before="40" w:after="40"/>
              <w:ind w:left="57" w:right="57"/>
              <w:rPr>
                <w:bCs/>
                <w:snapToGrid w:val="0"/>
                <w:color w:val="000000"/>
              </w:rPr>
            </w:pPr>
          </w:p>
        </w:tc>
      </w:tr>
      <w:tr w:rsidR="00B6607C" w:rsidRPr="00A3687C" w:rsidTr="00583B26">
        <w:trPr>
          <w:trHeight w:val="537"/>
        </w:trPr>
        <w:tc>
          <w:tcPr>
            <w:tcW w:w="720"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8</w:t>
            </w:r>
          </w:p>
        </w:tc>
        <w:tc>
          <w:tcPr>
            <w:tcW w:w="2127" w:type="dxa"/>
            <w:vAlign w:val="center"/>
          </w:tcPr>
          <w:p w:rsidR="00B6607C" w:rsidRPr="00E64AB1" w:rsidRDefault="00B6607C" w:rsidP="00B6607C">
            <w:pPr>
              <w:spacing w:line="223" w:lineRule="auto"/>
              <w:jc w:val="both"/>
              <w:rPr>
                <w:b/>
                <w:bCs/>
                <w:snapToGrid w:val="0"/>
                <w:color w:val="000000"/>
                <w:sz w:val="20"/>
                <w:szCs w:val="20"/>
              </w:rPr>
            </w:pPr>
            <w:r w:rsidRPr="00E64AB1">
              <w:rPr>
                <w:b/>
                <w:bCs/>
                <w:snapToGrid w:val="0"/>
                <w:color w:val="000000"/>
                <w:sz w:val="20"/>
                <w:szCs w:val="20"/>
              </w:rPr>
              <w:t xml:space="preserve">Глава 8. </w:t>
            </w:r>
          </w:p>
          <w:p w:rsidR="00B6607C" w:rsidRPr="00E64AB1" w:rsidRDefault="00B6607C" w:rsidP="00B6607C">
            <w:pPr>
              <w:spacing w:line="223" w:lineRule="auto"/>
              <w:jc w:val="both"/>
              <w:rPr>
                <w:b/>
                <w:bCs/>
                <w:snapToGrid w:val="0"/>
                <w:color w:val="000000"/>
                <w:sz w:val="20"/>
                <w:szCs w:val="20"/>
              </w:rPr>
            </w:pPr>
            <w:r w:rsidRPr="00E64AB1">
              <w:rPr>
                <w:b/>
                <w:bCs/>
                <w:snapToGrid w:val="0"/>
                <w:color w:val="000000"/>
                <w:sz w:val="20"/>
                <w:szCs w:val="20"/>
              </w:rPr>
              <w:t>Временные здания и сооружения</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B6607C" w:rsidP="00B6607C">
            <w:pPr>
              <w:ind w:left="57"/>
              <w:rPr>
                <w:bCs/>
                <w:snapToGrid w:val="0"/>
                <w:color w:val="000000"/>
              </w:rPr>
            </w:pP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634" w:type="dxa"/>
          </w:tcPr>
          <w:p w:rsidR="00B6607C" w:rsidRPr="00A3687C" w:rsidRDefault="00B6607C" w:rsidP="00B6607C">
            <w:pPr>
              <w:spacing w:before="40" w:after="40"/>
              <w:ind w:left="57" w:right="57"/>
              <w:rPr>
                <w:bCs/>
                <w:snapToGrid w:val="0"/>
                <w:color w:val="000000"/>
              </w:rPr>
            </w:pPr>
          </w:p>
        </w:tc>
      </w:tr>
      <w:tr w:rsidR="00B6607C" w:rsidRPr="00A3687C" w:rsidTr="00583B26">
        <w:trPr>
          <w:trHeight w:val="517"/>
        </w:trPr>
        <w:tc>
          <w:tcPr>
            <w:tcW w:w="720"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9</w:t>
            </w:r>
          </w:p>
        </w:tc>
        <w:tc>
          <w:tcPr>
            <w:tcW w:w="2127" w:type="dxa"/>
            <w:vAlign w:val="center"/>
          </w:tcPr>
          <w:p w:rsidR="00B6607C" w:rsidRPr="00E64AB1" w:rsidRDefault="00B6607C" w:rsidP="00B6607C">
            <w:pPr>
              <w:spacing w:line="223" w:lineRule="auto"/>
              <w:jc w:val="both"/>
              <w:rPr>
                <w:b/>
                <w:bCs/>
                <w:snapToGrid w:val="0"/>
                <w:color w:val="000000"/>
                <w:sz w:val="20"/>
                <w:szCs w:val="20"/>
              </w:rPr>
            </w:pPr>
            <w:r w:rsidRPr="00E64AB1">
              <w:rPr>
                <w:b/>
                <w:bCs/>
                <w:snapToGrid w:val="0"/>
                <w:color w:val="000000"/>
                <w:sz w:val="20"/>
                <w:szCs w:val="20"/>
              </w:rPr>
              <w:t xml:space="preserve">Глава 9. </w:t>
            </w:r>
          </w:p>
          <w:p w:rsidR="00B6607C" w:rsidRPr="00E64AB1" w:rsidRDefault="00B6607C" w:rsidP="00B6607C">
            <w:pPr>
              <w:spacing w:line="223" w:lineRule="auto"/>
              <w:jc w:val="both"/>
              <w:rPr>
                <w:b/>
                <w:bCs/>
                <w:snapToGrid w:val="0"/>
                <w:color w:val="000000"/>
                <w:sz w:val="20"/>
                <w:szCs w:val="20"/>
              </w:rPr>
            </w:pPr>
            <w:r w:rsidRPr="00E64AB1">
              <w:rPr>
                <w:b/>
                <w:bCs/>
                <w:snapToGrid w:val="0"/>
                <w:color w:val="000000"/>
                <w:sz w:val="20"/>
                <w:szCs w:val="20"/>
              </w:rPr>
              <w:t>Прочие работы и затраты</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4556EB" w:rsidP="00065052">
            <w:pPr>
              <w:ind w:left="57"/>
              <w:rPr>
                <w:bCs/>
                <w:snapToGrid w:val="0"/>
                <w:color w:val="000000"/>
              </w:rPr>
            </w:pPr>
            <w:r w:rsidRPr="004556EB">
              <w:rPr>
                <w:bCs/>
                <w:snapToGrid w:val="0"/>
                <w:color w:val="000000"/>
                <w:sz w:val="20"/>
                <w:szCs w:val="20"/>
              </w:rPr>
              <w:t>С момента подписания Договора – сентябрь 2022</w:t>
            </w: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634" w:type="dxa"/>
          </w:tcPr>
          <w:p w:rsidR="00B6607C" w:rsidRPr="00A3687C" w:rsidRDefault="00B6607C" w:rsidP="00B6607C">
            <w:pPr>
              <w:spacing w:before="40" w:after="40"/>
              <w:ind w:left="57" w:right="57"/>
              <w:rPr>
                <w:bCs/>
                <w:snapToGrid w:val="0"/>
                <w:color w:val="000000"/>
              </w:rPr>
            </w:pPr>
          </w:p>
        </w:tc>
      </w:tr>
      <w:tr w:rsidR="00B6607C" w:rsidRPr="00A3687C" w:rsidTr="00583B26">
        <w:tc>
          <w:tcPr>
            <w:tcW w:w="720" w:type="dxa"/>
            <w:vAlign w:val="center"/>
          </w:tcPr>
          <w:p w:rsidR="00B6607C" w:rsidRPr="00A3687C" w:rsidRDefault="00B6607C" w:rsidP="00B6607C">
            <w:pPr>
              <w:spacing w:line="223" w:lineRule="auto"/>
              <w:jc w:val="center"/>
              <w:rPr>
                <w:bCs/>
                <w:snapToGrid w:val="0"/>
                <w:color w:val="000000"/>
              </w:rPr>
            </w:pPr>
            <w:r w:rsidRPr="00A3687C">
              <w:rPr>
                <w:bCs/>
                <w:snapToGrid w:val="0"/>
                <w:color w:val="000000"/>
              </w:rPr>
              <w:t>….</w:t>
            </w:r>
          </w:p>
        </w:tc>
        <w:tc>
          <w:tcPr>
            <w:tcW w:w="2127" w:type="dxa"/>
            <w:vAlign w:val="center"/>
          </w:tcPr>
          <w:p w:rsidR="00B6607C" w:rsidRPr="00E64AB1" w:rsidRDefault="00B6607C" w:rsidP="00B6607C">
            <w:pPr>
              <w:spacing w:line="223" w:lineRule="auto"/>
              <w:jc w:val="both"/>
              <w:rPr>
                <w:b/>
                <w:bCs/>
                <w:snapToGrid w:val="0"/>
                <w:color w:val="000000"/>
                <w:sz w:val="20"/>
                <w:szCs w:val="20"/>
              </w:rPr>
            </w:pPr>
            <w:r w:rsidRPr="00E64AB1">
              <w:rPr>
                <w:b/>
                <w:bCs/>
                <w:snapToGrid w:val="0"/>
                <w:color w:val="000000"/>
                <w:sz w:val="20"/>
                <w:szCs w:val="20"/>
              </w:rPr>
              <w:t>…</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B6607C" w:rsidP="00B6607C">
            <w:pPr>
              <w:ind w:left="57"/>
              <w:rPr>
                <w:bCs/>
                <w:snapToGrid w:val="0"/>
                <w:color w:val="000000"/>
              </w:rPr>
            </w:pP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634" w:type="dxa"/>
          </w:tcPr>
          <w:p w:rsidR="00B6607C" w:rsidRPr="00A3687C" w:rsidRDefault="00B6607C" w:rsidP="00B6607C">
            <w:pPr>
              <w:spacing w:before="40" w:after="40"/>
              <w:ind w:left="57" w:right="57"/>
              <w:rPr>
                <w:bCs/>
                <w:snapToGrid w:val="0"/>
                <w:color w:val="000000"/>
              </w:rPr>
            </w:pPr>
          </w:p>
        </w:tc>
      </w:tr>
      <w:tr w:rsidR="00B6607C" w:rsidRPr="00A3687C" w:rsidTr="00583B26">
        <w:tc>
          <w:tcPr>
            <w:tcW w:w="720" w:type="dxa"/>
            <w:vAlign w:val="center"/>
          </w:tcPr>
          <w:p w:rsidR="00B6607C" w:rsidRPr="00A3687C" w:rsidRDefault="00B6607C" w:rsidP="00B6607C">
            <w:pPr>
              <w:spacing w:line="223" w:lineRule="auto"/>
              <w:jc w:val="center"/>
              <w:rPr>
                <w:bCs/>
                <w:snapToGrid w:val="0"/>
                <w:color w:val="000000"/>
              </w:rPr>
            </w:pPr>
          </w:p>
        </w:tc>
        <w:tc>
          <w:tcPr>
            <w:tcW w:w="2127" w:type="dxa"/>
            <w:vAlign w:val="center"/>
          </w:tcPr>
          <w:p w:rsidR="00B6607C" w:rsidRPr="00E64AB1" w:rsidRDefault="00B6607C" w:rsidP="00B6607C">
            <w:pPr>
              <w:ind w:left="57"/>
              <w:rPr>
                <w:b/>
                <w:bCs/>
                <w:snapToGrid w:val="0"/>
                <w:color w:val="000000"/>
                <w:sz w:val="20"/>
                <w:szCs w:val="20"/>
              </w:rPr>
            </w:pPr>
            <w:r w:rsidRPr="00E64AB1">
              <w:rPr>
                <w:b/>
                <w:bCs/>
                <w:snapToGrid w:val="0"/>
                <w:sz w:val="20"/>
                <w:szCs w:val="20"/>
              </w:rPr>
              <w:t>ИТОГО по месяцам объем капитальных вложений без НДС</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B6607C" w:rsidP="00B6607C">
            <w:pPr>
              <w:ind w:left="57"/>
              <w:rPr>
                <w:bCs/>
                <w:snapToGrid w:val="0"/>
                <w:color w:val="000000"/>
              </w:rPr>
            </w:pP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634" w:type="dxa"/>
          </w:tcPr>
          <w:p w:rsidR="00B6607C" w:rsidRPr="00A3687C" w:rsidRDefault="00B6607C" w:rsidP="00B6607C">
            <w:pPr>
              <w:spacing w:before="40" w:after="40"/>
              <w:ind w:left="57" w:right="57"/>
              <w:rPr>
                <w:bCs/>
                <w:snapToGrid w:val="0"/>
                <w:color w:val="000000"/>
              </w:rPr>
            </w:pPr>
          </w:p>
        </w:tc>
      </w:tr>
      <w:tr w:rsidR="00B6607C" w:rsidRPr="00A3687C" w:rsidTr="00583B26">
        <w:tc>
          <w:tcPr>
            <w:tcW w:w="720" w:type="dxa"/>
            <w:vAlign w:val="center"/>
          </w:tcPr>
          <w:p w:rsidR="00B6607C" w:rsidRPr="00A3687C" w:rsidRDefault="00B6607C" w:rsidP="00B6607C">
            <w:pPr>
              <w:spacing w:line="223" w:lineRule="auto"/>
              <w:jc w:val="center"/>
              <w:rPr>
                <w:bCs/>
                <w:snapToGrid w:val="0"/>
                <w:color w:val="000000"/>
              </w:rPr>
            </w:pPr>
          </w:p>
        </w:tc>
        <w:tc>
          <w:tcPr>
            <w:tcW w:w="2127" w:type="dxa"/>
            <w:vAlign w:val="center"/>
          </w:tcPr>
          <w:p w:rsidR="00B6607C" w:rsidRPr="00A3687C" w:rsidRDefault="00B6607C" w:rsidP="00B6607C">
            <w:pPr>
              <w:spacing w:line="223" w:lineRule="auto"/>
              <w:jc w:val="both"/>
              <w:rPr>
                <w:b/>
                <w:bCs/>
                <w:snapToGrid w:val="0"/>
                <w:color w:val="000000"/>
              </w:rPr>
            </w:pPr>
            <w:r w:rsidRPr="00A3687C">
              <w:rPr>
                <w:b/>
                <w:bCs/>
                <w:snapToGrid w:val="0"/>
                <w:color w:val="000000"/>
              </w:rPr>
              <w:t>НДС</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B6607C" w:rsidP="00B6607C">
            <w:pPr>
              <w:ind w:left="57"/>
              <w:rPr>
                <w:bCs/>
                <w:snapToGrid w:val="0"/>
                <w:color w:val="000000"/>
              </w:rPr>
            </w:pP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634" w:type="dxa"/>
          </w:tcPr>
          <w:p w:rsidR="00B6607C" w:rsidRPr="00A3687C" w:rsidRDefault="00B6607C" w:rsidP="00B6607C">
            <w:pPr>
              <w:spacing w:before="40" w:after="40"/>
              <w:ind w:left="57" w:right="57"/>
              <w:rPr>
                <w:bCs/>
                <w:snapToGrid w:val="0"/>
                <w:color w:val="000000"/>
              </w:rPr>
            </w:pPr>
          </w:p>
        </w:tc>
      </w:tr>
      <w:tr w:rsidR="00B6607C" w:rsidRPr="00A3687C" w:rsidTr="00583B26">
        <w:tc>
          <w:tcPr>
            <w:tcW w:w="720" w:type="dxa"/>
          </w:tcPr>
          <w:p w:rsidR="00B6607C" w:rsidRPr="00A3687C" w:rsidRDefault="00B6607C" w:rsidP="00B6607C">
            <w:pPr>
              <w:ind w:left="57"/>
              <w:rPr>
                <w:bCs/>
                <w:snapToGrid w:val="0"/>
                <w:color w:val="000000"/>
              </w:rPr>
            </w:pPr>
          </w:p>
        </w:tc>
        <w:tc>
          <w:tcPr>
            <w:tcW w:w="2127" w:type="dxa"/>
          </w:tcPr>
          <w:p w:rsidR="00B6607C" w:rsidRPr="00E64AB1" w:rsidRDefault="00B6607C" w:rsidP="00B6607C">
            <w:pPr>
              <w:ind w:left="57"/>
              <w:rPr>
                <w:b/>
                <w:bCs/>
                <w:snapToGrid w:val="0"/>
                <w:sz w:val="20"/>
                <w:szCs w:val="20"/>
              </w:rPr>
            </w:pPr>
            <w:r w:rsidRPr="00E64AB1">
              <w:rPr>
                <w:b/>
                <w:bCs/>
                <w:snapToGrid w:val="0"/>
                <w:sz w:val="20"/>
                <w:szCs w:val="20"/>
              </w:rPr>
              <w:t>ИТОГО по месяцам объем капитальных вложений с НДС</w:t>
            </w:r>
          </w:p>
        </w:tc>
        <w:tc>
          <w:tcPr>
            <w:tcW w:w="850" w:type="dxa"/>
          </w:tcPr>
          <w:p w:rsidR="00B6607C" w:rsidRPr="00A3687C" w:rsidRDefault="00B6607C" w:rsidP="00B6607C">
            <w:pPr>
              <w:ind w:left="57"/>
              <w:rPr>
                <w:bCs/>
                <w:snapToGrid w:val="0"/>
                <w:color w:val="000000"/>
              </w:rPr>
            </w:pPr>
          </w:p>
        </w:tc>
        <w:tc>
          <w:tcPr>
            <w:tcW w:w="425" w:type="dxa"/>
          </w:tcPr>
          <w:p w:rsidR="00B6607C" w:rsidRPr="00A3687C" w:rsidRDefault="00B6607C" w:rsidP="00B6607C">
            <w:pPr>
              <w:ind w:left="57"/>
              <w:rPr>
                <w:bCs/>
                <w:snapToGrid w:val="0"/>
                <w:color w:val="000000"/>
              </w:rPr>
            </w:pPr>
          </w:p>
        </w:tc>
        <w:tc>
          <w:tcPr>
            <w:tcW w:w="709" w:type="dxa"/>
          </w:tcPr>
          <w:p w:rsidR="00B6607C" w:rsidRPr="00A3687C" w:rsidRDefault="00B6607C" w:rsidP="00B6607C">
            <w:pPr>
              <w:ind w:left="57"/>
              <w:rPr>
                <w:bCs/>
                <w:snapToGrid w:val="0"/>
                <w:color w:val="000000"/>
              </w:rPr>
            </w:pPr>
          </w:p>
        </w:tc>
        <w:tc>
          <w:tcPr>
            <w:tcW w:w="1469" w:type="dxa"/>
          </w:tcPr>
          <w:p w:rsidR="00B6607C" w:rsidRPr="00A3687C" w:rsidRDefault="00B6607C" w:rsidP="00B6607C">
            <w:pPr>
              <w:ind w:left="57"/>
              <w:rPr>
                <w:bCs/>
                <w:snapToGrid w:val="0"/>
                <w:color w:val="000000"/>
              </w:rPr>
            </w:pPr>
          </w:p>
        </w:tc>
        <w:tc>
          <w:tcPr>
            <w:tcW w:w="950" w:type="dxa"/>
          </w:tcPr>
          <w:p w:rsidR="00B6607C" w:rsidRPr="00A3687C" w:rsidRDefault="00B6607C" w:rsidP="00B6607C">
            <w:pPr>
              <w:ind w:lef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1098" w:type="dxa"/>
          </w:tcPr>
          <w:p w:rsidR="00B6607C" w:rsidRPr="00A3687C" w:rsidRDefault="00B6607C" w:rsidP="00B6607C">
            <w:pPr>
              <w:spacing w:before="40" w:after="40"/>
              <w:ind w:left="57" w:right="57"/>
              <w:rPr>
                <w:bCs/>
                <w:snapToGrid w:val="0"/>
                <w:color w:val="000000"/>
              </w:rPr>
            </w:pPr>
          </w:p>
        </w:tc>
        <w:tc>
          <w:tcPr>
            <w:tcW w:w="634" w:type="dxa"/>
          </w:tcPr>
          <w:p w:rsidR="00B6607C" w:rsidRPr="00A3687C" w:rsidRDefault="00B6607C" w:rsidP="00B6607C">
            <w:pPr>
              <w:spacing w:before="40" w:after="40"/>
              <w:ind w:left="57" w:right="57"/>
              <w:rPr>
                <w:bCs/>
                <w:snapToGrid w:val="0"/>
                <w:color w:val="000000"/>
              </w:rPr>
            </w:pPr>
          </w:p>
        </w:tc>
      </w:tr>
    </w:tbl>
    <w:p w:rsidR="00B6607C" w:rsidRPr="00A3687C" w:rsidRDefault="00B6607C" w:rsidP="00B6607C">
      <w:pPr>
        <w:jc w:val="center"/>
        <w:rPr>
          <w:sz w:val="28"/>
          <w:szCs w:val="28"/>
        </w:rPr>
      </w:pPr>
    </w:p>
    <w:tbl>
      <w:tblPr>
        <w:tblW w:w="9889" w:type="dxa"/>
        <w:tblInd w:w="-176" w:type="dxa"/>
        <w:tblLook w:val="01E0" w:firstRow="1" w:lastRow="1" w:firstColumn="1" w:lastColumn="1" w:noHBand="0" w:noVBand="0"/>
      </w:tblPr>
      <w:tblGrid>
        <w:gridCol w:w="4896"/>
        <w:gridCol w:w="4993"/>
      </w:tblGrid>
      <w:tr w:rsidR="00B6607C" w:rsidRPr="00A3687C" w:rsidTr="00B6607C">
        <w:trPr>
          <w:trHeight w:val="288"/>
        </w:trPr>
        <w:tc>
          <w:tcPr>
            <w:tcW w:w="4896" w:type="dxa"/>
            <w:vAlign w:val="center"/>
          </w:tcPr>
          <w:p w:rsidR="00B6607C" w:rsidRPr="00A3687C" w:rsidRDefault="00B6607C" w:rsidP="00B660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B6607C" w:rsidRPr="00A3687C" w:rsidRDefault="00B6607C" w:rsidP="00B6607C">
            <w:pPr>
              <w:pStyle w:val="ConsNonformat"/>
              <w:widowControl/>
              <w:rPr>
                <w:rFonts w:ascii="Times New Roman" w:hAnsi="Times New Roman" w:cs="Times New Roman"/>
                <w:b/>
                <w:sz w:val="24"/>
                <w:szCs w:val="24"/>
              </w:rPr>
            </w:pPr>
          </w:p>
        </w:tc>
        <w:tc>
          <w:tcPr>
            <w:tcW w:w="4993" w:type="dxa"/>
            <w:vAlign w:val="center"/>
          </w:tcPr>
          <w:p w:rsidR="00B6607C" w:rsidRPr="00A3687C" w:rsidRDefault="00B6607C" w:rsidP="00B660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bl>
    <w:p w:rsidR="00B6607C" w:rsidRDefault="00B6607C" w:rsidP="00B6607C">
      <w:r w:rsidRPr="00A3687C">
        <w:t xml:space="preserve">                                                                                 </w:t>
      </w:r>
      <w:r>
        <w:t xml:space="preserve">   </w:t>
      </w:r>
    </w:p>
    <w:p w:rsidR="00B6607C" w:rsidRDefault="00B6607C" w:rsidP="0091116A">
      <w:pPr>
        <w:rPr>
          <w:sz w:val="26"/>
          <w:szCs w:val="26"/>
        </w:rPr>
      </w:pPr>
    </w:p>
    <w:p w:rsidR="00B6607C" w:rsidRDefault="00B6607C" w:rsidP="0091116A">
      <w:pPr>
        <w:rPr>
          <w:sz w:val="26"/>
          <w:szCs w:val="26"/>
        </w:rPr>
      </w:pPr>
    </w:p>
    <w:p w:rsidR="00735A3A" w:rsidRDefault="00735A3A" w:rsidP="0091116A">
      <w:pPr>
        <w:rPr>
          <w:sz w:val="26"/>
          <w:szCs w:val="26"/>
        </w:rPr>
        <w:sectPr w:rsidR="00735A3A" w:rsidSect="00FE2845">
          <w:pgSz w:w="11909" w:h="16834"/>
          <w:pgMar w:top="1440" w:right="684" w:bottom="360" w:left="1649" w:header="720" w:footer="720" w:gutter="0"/>
          <w:cols w:space="60"/>
          <w:noEndnote/>
        </w:sectPr>
      </w:pPr>
    </w:p>
    <w:p w:rsidR="00B6607C" w:rsidRDefault="00B6607C" w:rsidP="00B6607C">
      <w:pPr>
        <w:jc w:val="right"/>
      </w:pPr>
      <w:r w:rsidRPr="00A3687C">
        <w:lastRenderedPageBreak/>
        <w:t>Приложение №</w:t>
      </w:r>
      <w:r>
        <w:t xml:space="preserve"> </w:t>
      </w:r>
      <w:r w:rsidRPr="00A3687C">
        <w:t xml:space="preserve">4 </w:t>
      </w:r>
    </w:p>
    <w:p w:rsidR="00B6607C" w:rsidRDefault="00B6607C" w:rsidP="00B6607C">
      <w:r w:rsidRPr="006A3261">
        <w:t xml:space="preserve"> </w:t>
      </w:r>
      <w:r>
        <w:t xml:space="preserve">                                                                                 к договору на выполнение комплекса работ </w:t>
      </w:r>
    </w:p>
    <w:p w:rsidR="00B6607C" w:rsidRPr="006A3261" w:rsidRDefault="00B6607C" w:rsidP="00B6607C">
      <w:r>
        <w:t xml:space="preserve">                                                                                    по строительству энергетических объектов</w:t>
      </w:r>
    </w:p>
    <w:p w:rsidR="00B6607C" w:rsidRPr="00A3687C" w:rsidRDefault="00B6607C" w:rsidP="00B6607C">
      <w:r>
        <w:t xml:space="preserve">                                                                                    </w:t>
      </w:r>
      <w:r w:rsidRPr="00A3687C">
        <w:t>№ ____________</w:t>
      </w:r>
      <w:r>
        <w:t>_______________________</w:t>
      </w:r>
    </w:p>
    <w:p w:rsidR="00B6607C" w:rsidRDefault="00B6607C" w:rsidP="00B6607C">
      <w:r w:rsidRPr="00A3687C">
        <w:t xml:space="preserve">                                                                                    от «__</w:t>
      </w:r>
      <w:r>
        <w:t>___</w:t>
      </w:r>
      <w:r w:rsidRPr="00A3687C">
        <w:t>» _____</w:t>
      </w:r>
      <w:r>
        <w:t>______</w:t>
      </w:r>
      <w:r w:rsidRPr="00A3687C">
        <w:t>_ 20__ г.</w:t>
      </w:r>
    </w:p>
    <w:p w:rsidR="00B6607C" w:rsidRPr="00A3687C" w:rsidRDefault="00B6607C" w:rsidP="00B6607C">
      <w:pPr>
        <w:rPr>
          <w:sz w:val="28"/>
          <w:szCs w:val="28"/>
        </w:rPr>
      </w:pPr>
    </w:p>
    <w:p w:rsidR="00B6607C" w:rsidRPr="00A3687C" w:rsidRDefault="00B6607C" w:rsidP="00B6607C">
      <w:pPr>
        <w:jc w:val="center"/>
        <w:rPr>
          <w:sz w:val="28"/>
          <w:szCs w:val="28"/>
        </w:rPr>
      </w:pPr>
    </w:p>
    <w:p w:rsidR="00B6607C" w:rsidRPr="00A3687C" w:rsidRDefault="00B6607C" w:rsidP="00B6607C">
      <w:pPr>
        <w:jc w:val="center"/>
        <w:rPr>
          <w:b/>
          <w:sz w:val="28"/>
          <w:szCs w:val="28"/>
        </w:rPr>
      </w:pPr>
      <w:r w:rsidRPr="00A3687C">
        <w:rPr>
          <w:b/>
          <w:sz w:val="28"/>
          <w:szCs w:val="28"/>
        </w:rPr>
        <w:t>Сводная ведомость и сроки поставки основного электрооборудования по строительству (реконструкции) объекта</w:t>
      </w:r>
    </w:p>
    <w:p w:rsidR="00B6607C" w:rsidRPr="00A3687C" w:rsidRDefault="00B6607C" w:rsidP="00B6607C">
      <w:pPr>
        <w:jc w:val="center"/>
        <w:rPr>
          <w:sz w:val="28"/>
          <w:szCs w:val="28"/>
        </w:rPr>
      </w:pPr>
    </w:p>
    <w:p w:rsidR="00B6607C" w:rsidRPr="00A3687C" w:rsidRDefault="00B6607C" w:rsidP="00B6607C">
      <w:pPr>
        <w:widowControl w:val="0"/>
        <w:autoSpaceDE w:val="0"/>
        <w:autoSpaceDN w:val="0"/>
        <w:adjustRightInd w:val="0"/>
        <w:spacing w:line="228" w:lineRule="auto"/>
        <w:jc w:val="center"/>
        <w:rPr>
          <w:rFonts w:ascii="Arial" w:hAnsi="Arial" w:cs="Arial"/>
          <w:bCs/>
          <w:snapToGrid w:val="0"/>
          <w:sz w:val="22"/>
          <w:szCs w:val="22"/>
        </w:rPr>
      </w:pPr>
    </w:p>
    <w:tbl>
      <w:tblPr>
        <w:tblW w:w="9732"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720"/>
        <w:gridCol w:w="3960"/>
        <w:gridCol w:w="900"/>
        <w:gridCol w:w="1080"/>
        <w:gridCol w:w="1620"/>
        <w:gridCol w:w="1452"/>
      </w:tblGrid>
      <w:tr w:rsidR="00B6607C" w:rsidRPr="00A3687C" w:rsidTr="00B6607C">
        <w:tc>
          <w:tcPr>
            <w:tcW w:w="720" w:type="dxa"/>
          </w:tcPr>
          <w:p w:rsidR="00B6607C" w:rsidRPr="00A3687C" w:rsidRDefault="00B6607C" w:rsidP="00B6607C">
            <w:pPr>
              <w:keepLines/>
              <w:jc w:val="center"/>
              <w:rPr>
                <w:bCs/>
                <w:snapToGrid w:val="0"/>
              </w:rPr>
            </w:pPr>
            <w:r w:rsidRPr="00A3687C">
              <w:rPr>
                <w:bCs/>
                <w:snapToGrid w:val="0"/>
              </w:rPr>
              <w:t>№</w:t>
            </w:r>
          </w:p>
          <w:p w:rsidR="00B6607C" w:rsidRPr="00A3687C" w:rsidRDefault="00B6607C" w:rsidP="00B6607C">
            <w:pPr>
              <w:keepLines/>
              <w:jc w:val="center"/>
              <w:rPr>
                <w:bCs/>
                <w:snapToGrid w:val="0"/>
              </w:rPr>
            </w:pPr>
            <w:r w:rsidRPr="00A3687C">
              <w:rPr>
                <w:bCs/>
                <w:snapToGrid w:val="0"/>
              </w:rPr>
              <w:t>п/п</w:t>
            </w:r>
          </w:p>
        </w:tc>
        <w:tc>
          <w:tcPr>
            <w:tcW w:w="3960" w:type="dxa"/>
          </w:tcPr>
          <w:p w:rsidR="00B6607C" w:rsidRPr="00A3687C" w:rsidRDefault="00B6607C" w:rsidP="00B6607C">
            <w:pPr>
              <w:keepLines/>
              <w:ind w:hanging="3"/>
              <w:jc w:val="center"/>
              <w:rPr>
                <w:bCs/>
                <w:snapToGrid w:val="0"/>
              </w:rPr>
            </w:pPr>
            <w:r w:rsidRPr="00A3687C">
              <w:rPr>
                <w:bCs/>
                <w:snapToGrid w:val="0"/>
              </w:rPr>
              <w:t>Наименование оборудования</w:t>
            </w:r>
          </w:p>
        </w:tc>
        <w:tc>
          <w:tcPr>
            <w:tcW w:w="900" w:type="dxa"/>
          </w:tcPr>
          <w:p w:rsidR="00B6607C" w:rsidRPr="00A3687C" w:rsidRDefault="00B6607C" w:rsidP="00B6607C">
            <w:pPr>
              <w:keepLines/>
              <w:jc w:val="center"/>
              <w:rPr>
                <w:bCs/>
                <w:snapToGrid w:val="0"/>
              </w:rPr>
            </w:pPr>
            <w:r w:rsidRPr="00A3687C">
              <w:rPr>
                <w:bCs/>
                <w:snapToGrid w:val="0"/>
              </w:rPr>
              <w:t>Ед. изм.</w:t>
            </w:r>
          </w:p>
        </w:tc>
        <w:tc>
          <w:tcPr>
            <w:tcW w:w="1080" w:type="dxa"/>
          </w:tcPr>
          <w:p w:rsidR="00B6607C" w:rsidRPr="00A3687C" w:rsidRDefault="00B6607C" w:rsidP="00B6607C">
            <w:pPr>
              <w:keepLines/>
              <w:jc w:val="center"/>
              <w:rPr>
                <w:bCs/>
                <w:snapToGrid w:val="0"/>
              </w:rPr>
            </w:pPr>
            <w:r w:rsidRPr="00A3687C">
              <w:rPr>
                <w:bCs/>
                <w:snapToGrid w:val="0"/>
              </w:rPr>
              <w:t>Кол-во</w:t>
            </w:r>
          </w:p>
        </w:tc>
        <w:tc>
          <w:tcPr>
            <w:tcW w:w="1620" w:type="dxa"/>
          </w:tcPr>
          <w:p w:rsidR="00B6607C" w:rsidRPr="00A3687C" w:rsidRDefault="00B6607C" w:rsidP="00B6607C">
            <w:pPr>
              <w:keepLines/>
              <w:jc w:val="center"/>
              <w:rPr>
                <w:bCs/>
                <w:snapToGrid w:val="0"/>
              </w:rPr>
            </w:pPr>
            <w:r w:rsidRPr="00A3687C">
              <w:rPr>
                <w:bCs/>
                <w:snapToGrid w:val="0"/>
              </w:rPr>
              <w:t>Стоимость (тыс. руб.)</w:t>
            </w:r>
          </w:p>
        </w:tc>
        <w:tc>
          <w:tcPr>
            <w:tcW w:w="1452" w:type="dxa"/>
          </w:tcPr>
          <w:p w:rsidR="00B6607C" w:rsidRPr="00A3687C" w:rsidRDefault="00B6607C" w:rsidP="00B6607C">
            <w:pPr>
              <w:keepLines/>
              <w:jc w:val="center"/>
              <w:rPr>
                <w:bCs/>
                <w:snapToGrid w:val="0"/>
              </w:rPr>
            </w:pPr>
            <w:r w:rsidRPr="00A3687C">
              <w:rPr>
                <w:bCs/>
                <w:snapToGrid w:val="0"/>
              </w:rPr>
              <w:t>Год, месяц поставки</w:t>
            </w:r>
          </w:p>
        </w:tc>
      </w:tr>
      <w:tr w:rsidR="00B6607C" w:rsidRPr="00A3687C" w:rsidTr="00065052">
        <w:trPr>
          <w:trHeight w:val="327"/>
        </w:trPr>
        <w:tc>
          <w:tcPr>
            <w:tcW w:w="720" w:type="dxa"/>
          </w:tcPr>
          <w:p w:rsidR="00B6607C" w:rsidRPr="00A3687C" w:rsidRDefault="00B6607C" w:rsidP="00B6607C">
            <w:pPr>
              <w:keepLines/>
              <w:jc w:val="center"/>
              <w:rPr>
                <w:bCs/>
                <w:snapToGrid w:val="0"/>
              </w:rPr>
            </w:pPr>
          </w:p>
        </w:tc>
        <w:tc>
          <w:tcPr>
            <w:tcW w:w="3960" w:type="dxa"/>
          </w:tcPr>
          <w:p w:rsidR="00B6607C" w:rsidRPr="00A3687C" w:rsidRDefault="00B6607C" w:rsidP="00B6607C">
            <w:pPr>
              <w:keepLines/>
              <w:ind w:firstLine="166"/>
              <w:rPr>
                <w:bCs/>
                <w:snapToGrid w:val="0"/>
              </w:rPr>
            </w:pPr>
          </w:p>
        </w:tc>
        <w:tc>
          <w:tcPr>
            <w:tcW w:w="900" w:type="dxa"/>
          </w:tcPr>
          <w:p w:rsidR="00B6607C" w:rsidRPr="00A3687C" w:rsidRDefault="00B6607C" w:rsidP="00B6607C">
            <w:pPr>
              <w:keepLines/>
              <w:jc w:val="center"/>
              <w:rPr>
                <w:bCs/>
                <w:snapToGrid w:val="0"/>
              </w:rPr>
            </w:pPr>
          </w:p>
        </w:tc>
        <w:tc>
          <w:tcPr>
            <w:tcW w:w="1080" w:type="dxa"/>
          </w:tcPr>
          <w:p w:rsidR="00B6607C" w:rsidRPr="00A3687C" w:rsidRDefault="00B6607C" w:rsidP="00B6607C">
            <w:pPr>
              <w:keepLines/>
              <w:jc w:val="center"/>
              <w:rPr>
                <w:bCs/>
                <w:snapToGrid w:val="0"/>
              </w:rPr>
            </w:pPr>
          </w:p>
        </w:tc>
        <w:tc>
          <w:tcPr>
            <w:tcW w:w="1620" w:type="dxa"/>
          </w:tcPr>
          <w:p w:rsidR="00B6607C" w:rsidRPr="00A3687C" w:rsidRDefault="00B6607C" w:rsidP="00B6607C">
            <w:pPr>
              <w:keepLines/>
              <w:jc w:val="center"/>
              <w:rPr>
                <w:bCs/>
                <w:snapToGrid w:val="0"/>
              </w:rPr>
            </w:pPr>
          </w:p>
        </w:tc>
        <w:tc>
          <w:tcPr>
            <w:tcW w:w="1452" w:type="dxa"/>
          </w:tcPr>
          <w:p w:rsidR="00B6607C" w:rsidRPr="00A3687C" w:rsidRDefault="00B6607C" w:rsidP="00B6607C">
            <w:pPr>
              <w:keepLines/>
              <w:jc w:val="center"/>
              <w:rPr>
                <w:bCs/>
                <w:snapToGrid w:val="0"/>
              </w:rPr>
            </w:pPr>
          </w:p>
        </w:tc>
      </w:tr>
      <w:tr w:rsidR="00B6607C" w:rsidRPr="00A3687C" w:rsidTr="00B6607C">
        <w:tc>
          <w:tcPr>
            <w:tcW w:w="720" w:type="dxa"/>
          </w:tcPr>
          <w:p w:rsidR="00B6607C" w:rsidRPr="00A3687C" w:rsidRDefault="00B6607C" w:rsidP="00B6607C">
            <w:pPr>
              <w:keepLines/>
              <w:jc w:val="center"/>
              <w:rPr>
                <w:bCs/>
                <w:snapToGrid w:val="0"/>
              </w:rPr>
            </w:pPr>
          </w:p>
        </w:tc>
        <w:tc>
          <w:tcPr>
            <w:tcW w:w="3960" w:type="dxa"/>
          </w:tcPr>
          <w:p w:rsidR="00B6607C" w:rsidRPr="00A3687C" w:rsidRDefault="00B6607C" w:rsidP="00B6607C">
            <w:pPr>
              <w:keepLines/>
              <w:ind w:firstLine="166"/>
              <w:rPr>
                <w:bCs/>
                <w:snapToGrid w:val="0"/>
              </w:rPr>
            </w:pPr>
          </w:p>
        </w:tc>
        <w:tc>
          <w:tcPr>
            <w:tcW w:w="900" w:type="dxa"/>
          </w:tcPr>
          <w:p w:rsidR="00B6607C" w:rsidRPr="00A3687C" w:rsidRDefault="00B6607C" w:rsidP="00B6607C">
            <w:pPr>
              <w:keepLines/>
              <w:ind w:hanging="14"/>
              <w:jc w:val="center"/>
              <w:rPr>
                <w:bCs/>
                <w:snapToGrid w:val="0"/>
                <w:color w:val="000000"/>
              </w:rPr>
            </w:pPr>
          </w:p>
        </w:tc>
        <w:tc>
          <w:tcPr>
            <w:tcW w:w="1080" w:type="dxa"/>
          </w:tcPr>
          <w:p w:rsidR="00B6607C" w:rsidRPr="00A3687C" w:rsidRDefault="00B6607C" w:rsidP="00B6607C">
            <w:pPr>
              <w:keepLines/>
              <w:jc w:val="center"/>
              <w:rPr>
                <w:bCs/>
                <w:snapToGrid w:val="0"/>
              </w:rPr>
            </w:pPr>
          </w:p>
        </w:tc>
        <w:tc>
          <w:tcPr>
            <w:tcW w:w="1620" w:type="dxa"/>
          </w:tcPr>
          <w:p w:rsidR="00B6607C" w:rsidRPr="00A3687C" w:rsidRDefault="00B6607C" w:rsidP="00B6607C">
            <w:pPr>
              <w:keepLines/>
              <w:jc w:val="center"/>
              <w:rPr>
                <w:bCs/>
                <w:snapToGrid w:val="0"/>
              </w:rPr>
            </w:pPr>
          </w:p>
        </w:tc>
        <w:tc>
          <w:tcPr>
            <w:tcW w:w="1452" w:type="dxa"/>
          </w:tcPr>
          <w:p w:rsidR="00B6607C" w:rsidRPr="00A3687C" w:rsidRDefault="00B6607C" w:rsidP="00B6607C">
            <w:pPr>
              <w:keepLines/>
              <w:jc w:val="center"/>
              <w:rPr>
                <w:bCs/>
                <w:snapToGrid w:val="0"/>
              </w:rPr>
            </w:pPr>
          </w:p>
        </w:tc>
      </w:tr>
      <w:tr w:rsidR="00B6607C" w:rsidRPr="00A3687C" w:rsidTr="00B6607C">
        <w:tc>
          <w:tcPr>
            <w:tcW w:w="720" w:type="dxa"/>
          </w:tcPr>
          <w:p w:rsidR="00B6607C" w:rsidRPr="00A3687C" w:rsidRDefault="00B6607C" w:rsidP="00B6607C">
            <w:pPr>
              <w:keepLines/>
              <w:jc w:val="center"/>
              <w:rPr>
                <w:bCs/>
                <w:snapToGrid w:val="0"/>
              </w:rPr>
            </w:pPr>
          </w:p>
        </w:tc>
        <w:tc>
          <w:tcPr>
            <w:tcW w:w="3960" w:type="dxa"/>
          </w:tcPr>
          <w:p w:rsidR="00B6607C" w:rsidRPr="00A3687C" w:rsidRDefault="00B6607C" w:rsidP="00B6607C">
            <w:pPr>
              <w:ind w:firstLine="166"/>
              <w:rPr>
                <w:bCs/>
                <w:snapToGrid w:val="0"/>
              </w:rPr>
            </w:pPr>
          </w:p>
        </w:tc>
        <w:tc>
          <w:tcPr>
            <w:tcW w:w="900" w:type="dxa"/>
          </w:tcPr>
          <w:p w:rsidR="00B6607C" w:rsidRPr="00A3687C" w:rsidRDefault="00B6607C" w:rsidP="00B6607C">
            <w:pPr>
              <w:jc w:val="center"/>
              <w:rPr>
                <w:bCs/>
                <w:snapToGrid w:val="0"/>
              </w:rPr>
            </w:pPr>
          </w:p>
        </w:tc>
        <w:tc>
          <w:tcPr>
            <w:tcW w:w="1080" w:type="dxa"/>
          </w:tcPr>
          <w:p w:rsidR="00B6607C" w:rsidRPr="00A3687C" w:rsidRDefault="00B6607C" w:rsidP="00B6607C">
            <w:pPr>
              <w:jc w:val="center"/>
              <w:rPr>
                <w:bCs/>
                <w:snapToGrid w:val="0"/>
              </w:rPr>
            </w:pPr>
          </w:p>
        </w:tc>
        <w:tc>
          <w:tcPr>
            <w:tcW w:w="1620" w:type="dxa"/>
          </w:tcPr>
          <w:p w:rsidR="00B6607C" w:rsidRPr="00A3687C" w:rsidRDefault="00B6607C" w:rsidP="00B6607C">
            <w:pPr>
              <w:jc w:val="center"/>
              <w:rPr>
                <w:bCs/>
                <w:snapToGrid w:val="0"/>
              </w:rPr>
            </w:pPr>
          </w:p>
        </w:tc>
        <w:tc>
          <w:tcPr>
            <w:tcW w:w="1452" w:type="dxa"/>
          </w:tcPr>
          <w:p w:rsidR="00B6607C" w:rsidRPr="00A3687C" w:rsidRDefault="00B6607C" w:rsidP="00B6607C">
            <w:pPr>
              <w:jc w:val="center"/>
              <w:rPr>
                <w:bCs/>
                <w:snapToGrid w:val="0"/>
              </w:rPr>
            </w:pPr>
          </w:p>
        </w:tc>
      </w:tr>
      <w:tr w:rsidR="00B6607C" w:rsidRPr="00A3687C" w:rsidTr="00B6607C">
        <w:tc>
          <w:tcPr>
            <w:tcW w:w="720" w:type="dxa"/>
          </w:tcPr>
          <w:p w:rsidR="00B6607C" w:rsidRPr="00A3687C" w:rsidRDefault="00B6607C" w:rsidP="00B6607C">
            <w:pPr>
              <w:keepLines/>
              <w:jc w:val="center"/>
              <w:rPr>
                <w:bCs/>
                <w:snapToGrid w:val="0"/>
              </w:rPr>
            </w:pPr>
          </w:p>
        </w:tc>
        <w:tc>
          <w:tcPr>
            <w:tcW w:w="3960" w:type="dxa"/>
          </w:tcPr>
          <w:p w:rsidR="00B6607C" w:rsidRPr="00A3687C" w:rsidRDefault="00B6607C" w:rsidP="00B6607C">
            <w:pPr>
              <w:ind w:firstLine="166"/>
              <w:rPr>
                <w:bCs/>
                <w:snapToGrid w:val="0"/>
              </w:rPr>
            </w:pPr>
          </w:p>
        </w:tc>
        <w:tc>
          <w:tcPr>
            <w:tcW w:w="900" w:type="dxa"/>
          </w:tcPr>
          <w:p w:rsidR="00B6607C" w:rsidRPr="00A3687C" w:rsidRDefault="00B6607C" w:rsidP="00B6607C">
            <w:pPr>
              <w:jc w:val="center"/>
              <w:rPr>
                <w:bCs/>
                <w:snapToGrid w:val="0"/>
              </w:rPr>
            </w:pPr>
          </w:p>
        </w:tc>
        <w:tc>
          <w:tcPr>
            <w:tcW w:w="1080" w:type="dxa"/>
          </w:tcPr>
          <w:p w:rsidR="00B6607C" w:rsidRPr="00A3687C" w:rsidRDefault="00B6607C" w:rsidP="00B6607C">
            <w:pPr>
              <w:jc w:val="center"/>
              <w:rPr>
                <w:bCs/>
                <w:snapToGrid w:val="0"/>
              </w:rPr>
            </w:pPr>
          </w:p>
        </w:tc>
        <w:tc>
          <w:tcPr>
            <w:tcW w:w="1620" w:type="dxa"/>
          </w:tcPr>
          <w:p w:rsidR="00B6607C" w:rsidRPr="00A3687C" w:rsidRDefault="00B6607C" w:rsidP="00B6607C">
            <w:pPr>
              <w:jc w:val="center"/>
              <w:rPr>
                <w:bCs/>
                <w:snapToGrid w:val="0"/>
              </w:rPr>
            </w:pPr>
          </w:p>
        </w:tc>
        <w:tc>
          <w:tcPr>
            <w:tcW w:w="1452" w:type="dxa"/>
          </w:tcPr>
          <w:p w:rsidR="00B6607C" w:rsidRPr="00A3687C" w:rsidRDefault="00B6607C" w:rsidP="00B6607C">
            <w:pPr>
              <w:jc w:val="center"/>
              <w:rPr>
                <w:bCs/>
                <w:snapToGrid w:val="0"/>
              </w:rPr>
            </w:pPr>
          </w:p>
        </w:tc>
      </w:tr>
      <w:tr w:rsidR="00B6607C" w:rsidRPr="00A3687C" w:rsidTr="00B6607C">
        <w:tc>
          <w:tcPr>
            <w:tcW w:w="720" w:type="dxa"/>
          </w:tcPr>
          <w:p w:rsidR="00B6607C" w:rsidRPr="00A3687C" w:rsidRDefault="00B6607C" w:rsidP="00B6607C">
            <w:pPr>
              <w:keepLines/>
              <w:jc w:val="center"/>
              <w:rPr>
                <w:bCs/>
                <w:snapToGrid w:val="0"/>
              </w:rPr>
            </w:pPr>
          </w:p>
        </w:tc>
        <w:tc>
          <w:tcPr>
            <w:tcW w:w="3960" w:type="dxa"/>
          </w:tcPr>
          <w:p w:rsidR="00B6607C" w:rsidRPr="00A3687C" w:rsidRDefault="00B6607C" w:rsidP="00B6607C">
            <w:pPr>
              <w:ind w:firstLine="166"/>
              <w:rPr>
                <w:b/>
                <w:bCs/>
                <w:snapToGrid w:val="0"/>
              </w:rPr>
            </w:pPr>
          </w:p>
          <w:p w:rsidR="00B6607C" w:rsidRPr="00A3687C" w:rsidRDefault="00B6607C" w:rsidP="00B6607C">
            <w:pPr>
              <w:ind w:firstLine="166"/>
              <w:rPr>
                <w:b/>
                <w:bCs/>
                <w:snapToGrid w:val="0"/>
              </w:rPr>
            </w:pPr>
            <w:r w:rsidRPr="00A3687C">
              <w:rPr>
                <w:b/>
                <w:bCs/>
                <w:snapToGrid w:val="0"/>
              </w:rPr>
              <w:t>Итого: стоимость оборудования</w:t>
            </w:r>
          </w:p>
          <w:p w:rsidR="00B6607C" w:rsidRPr="00A3687C" w:rsidRDefault="00B6607C" w:rsidP="00B6607C">
            <w:pPr>
              <w:ind w:firstLine="166"/>
              <w:rPr>
                <w:b/>
                <w:bCs/>
                <w:snapToGrid w:val="0"/>
              </w:rPr>
            </w:pPr>
          </w:p>
        </w:tc>
        <w:tc>
          <w:tcPr>
            <w:tcW w:w="900" w:type="dxa"/>
          </w:tcPr>
          <w:p w:rsidR="00B6607C" w:rsidRPr="00A3687C" w:rsidRDefault="00B6607C" w:rsidP="00B6607C">
            <w:pPr>
              <w:jc w:val="center"/>
              <w:rPr>
                <w:bCs/>
                <w:snapToGrid w:val="0"/>
              </w:rPr>
            </w:pPr>
          </w:p>
        </w:tc>
        <w:tc>
          <w:tcPr>
            <w:tcW w:w="1080" w:type="dxa"/>
          </w:tcPr>
          <w:p w:rsidR="00B6607C" w:rsidRPr="00A3687C" w:rsidRDefault="00B6607C" w:rsidP="00B6607C">
            <w:pPr>
              <w:jc w:val="center"/>
              <w:rPr>
                <w:bCs/>
                <w:snapToGrid w:val="0"/>
              </w:rPr>
            </w:pPr>
          </w:p>
        </w:tc>
        <w:tc>
          <w:tcPr>
            <w:tcW w:w="1620" w:type="dxa"/>
          </w:tcPr>
          <w:p w:rsidR="00B6607C" w:rsidRPr="00A3687C" w:rsidRDefault="00B6607C" w:rsidP="00B6607C">
            <w:pPr>
              <w:jc w:val="center"/>
              <w:rPr>
                <w:bCs/>
                <w:snapToGrid w:val="0"/>
              </w:rPr>
            </w:pPr>
          </w:p>
        </w:tc>
        <w:tc>
          <w:tcPr>
            <w:tcW w:w="1452" w:type="dxa"/>
          </w:tcPr>
          <w:p w:rsidR="00B6607C" w:rsidRPr="00A3687C" w:rsidRDefault="00B6607C" w:rsidP="00B6607C">
            <w:pPr>
              <w:jc w:val="center"/>
              <w:rPr>
                <w:bCs/>
                <w:snapToGrid w:val="0"/>
              </w:rPr>
            </w:pPr>
          </w:p>
        </w:tc>
      </w:tr>
    </w:tbl>
    <w:p w:rsidR="00B6607C" w:rsidRPr="00A3687C" w:rsidRDefault="00B6607C" w:rsidP="00B6607C">
      <w:pPr>
        <w:rPr>
          <w:sz w:val="28"/>
          <w:szCs w:val="28"/>
        </w:rPr>
      </w:pPr>
    </w:p>
    <w:p w:rsidR="00B6607C" w:rsidRPr="00A3687C" w:rsidRDefault="00B6607C" w:rsidP="00B6607C">
      <w:pPr>
        <w:jc w:val="center"/>
        <w:rPr>
          <w:sz w:val="28"/>
          <w:szCs w:val="28"/>
        </w:rPr>
      </w:pPr>
    </w:p>
    <w:p w:rsidR="00B6607C" w:rsidRPr="00A3687C" w:rsidRDefault="00B6607C" w:rsidP="00B6607C">
      <w:pPr>
        <w:jc w:val="center"/>
        <w:rPr>
          <w:sz w:val="28"/>
          <w:szCs w:val="28"/>
        </w:rPr>
      </w:pPr>
    </w:p>
    <w:p w:rsidR="00B6607C" w:rsidRPr="00A3687C" w:rsidRDefault="00B6607C" w:rsidP="00B6607C">
      <w:pPr>
        <w:jc w:val="center"/>
        <w:rPr>
          <w:sz w:val="28"/>
          <w:szCs w:val="28"/>
        </w:rPr>
      </w:pPr>
    </w:p>
    <w:tbl>
      <w:tblPr>
        <w:tblW w:w="9889" w:type="dxa"/>
        <w:tblInd w:w="-176" w:type="dxa"/>
        <w:tblLook w:val="01E0" w:firstRow="1" w:lastRow="1" w:firstColumn="1" w:lastColumn="1" w:noHBand="0" w:noVBand="0"/>
      </w:tblPr>
      <w:tblGrid>
        <w:gridCol w:w="4896"/>
        <w:gridCol w:w="4993"/>
      </w:tblGrid>
      <w:tr w:rsidR="00B6607C" w:rsidRPr="00A3687C" w:rsidTr="00B6607C">
        <w:trPr>
          <w:trHeight w:val="1394"/>
        </w:trPr>
        <w:tc>
          <w:tcPr>
            <w:tcW w:w="4896" w:type="dxa"/>
            <w:vAlign w:val="center"/>
          </w:tcPr>
          <w:p w:rsidR="00B6607C" w:rsidRPr="00A3687C" w:rsidRDefault="00B6607C" w:rsidP="00B6607C">
            <w:pPr>
              <w:pStyle w:val="ConsNonformat"/>
              <w:widowControl/>
              <w:rPr>
                <w:rFonts w:ascii="Times New Roman" w:hAnsi="Times New Roman" w:cs="Times New Roman"/>
                <w:b/>
                <w:sz w:val="24"/>
                <w:szCs w:val="24"/>
              </w:rPr>
            </w:pPr>
            <w:r>
              <w:rPr>
                <w:rFonts w:ascii="Times New Roman" w:hAnsi="Times New Roman" w:cs="Times New Roman"/>
                <w:b/>
                <w:sz w:val="24"/>
                <w:szCs w:val="24"/>
              </w:rPr>
              <w:t>ЗАКАЗЧИК:</w:t>
            </w:r>
          </w:p>
          <w:p w:rsidR="00B6607C" w:rsidRPr="00A3687C" w:rsidRDefault="00B6607C" w:rsidP="00B6607C">
            <w:pPr>
              <w:pStyle w:val="ConsNonformat"/>
              <w:widowControl/>
              <w:rPr>
                <w:rFonts w:ascii="Times New Roman" w:hAnsi="Times New Roman" w:cs="Times New Roman"/>
                <w:b/>
                <w:sz w:val="24"/>
                <w:szCs w:val="24"/>
              </w:rPr>
            </w:pPr>
          </w:p>
        </w:tc>
        <w:tc>
          <w:tcPr>
            <w:tcW w:w="4993" w:type="dxa"/>
            <w:vAlign w:val="center"/>
          </w:tcPr>
          <w:p w:rsidR="00B6607C" w:rsidRPr="00A3687C" w:rsidRDefault="00B6607C" w:rsidP="00B660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bl>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735A3A" w:rsidRDefault="00735A3A" w:rsidP="0091116A">
      <w:pPr>
        <w:rPr>
          <w:sz w:val="26"/>
          <w:szCs w:val="26"/>
        </w:rPr>
        <w:sectPr w:rsidR="00735A3A" w:rsidSect="00FE2845">
          <w:pgSz w:w="11909" w:h="16834"/>
          <w:pgMar w:top="1440" w:right="684" w:bottom="360" w:left="1649" w:header="720" w:footer="720" w:gutter="0"/>
          <w:cols w:space="60"/>
          <w:noEndnote/>
        </w:sectPr>
      </w:pPr>
    </w:p>
    <w:p w:rsidR="00B6607C" w:rsidRDefault="00B6607C" w:rsidP="00B6607C">
      <w:r w:rsidRPr="00A3687C">
        <w:lastRenderedPageBreak/>
        <w:t xml:space="preserve">                                                                                 </w:t>
      </w:r>
      <w:r>
        <w:t xml:space="preserve">   </w:t>
      </w:r>
      <w:r w:rsidRPr="00A3687C">
        <w:t>Приложение №</w:t>
      </w:r>
      <w:r>
        <w:t xml:space="preserve"> </w:t>
      </w:r>
      <w:r w:rsidRPr="00A3687C">
        <w:t xml:space="preserve">5 </w:t>
      </w:r>
    </w:p>
    <w:p w:rsidR="00B6607C" w:rsidRDefault="00B6607C" w:rsidP="00B6607C">
      <w:r>
        <w:t xml:space="preserve">                                                                                    к договору на выполнение комплекса работ </w:t>
      </w:r>
    </w:p>
    <w:p w:rsidR="00B6607C" w:rsidRPr="006A3261" w:rsidRDefault="00B6607C" w:rsidP="00B6607C">
      <w:r>
        <w:t xml:space="preserve">                                                                                    по строительству энергетических объектов</w:t>
      </w:r>
    </w:p>
    <w:p w:rsidR="00B6607C" w:rsidRPr="00A3687C" w:rsidRDefault="00B6607C" w:rsidP="00B6607C">
      <w:r>
        <w:t xml:space="preserve">                                                                                    </w:t>
      </w:r>
      <w:r w:rsidRPr="00A3687C">
        <w:t>№ ____________</w:t>
      </w:r>
      <w:r>
        <w:t>_______________________</w:t>
      </w:r>
    </w:p>
    <w:p w:rsidR="00B6607C" w:rsidRDefault="00B6607C" w:rsidP="00B6607C">
      <w:r w:rsidRPr="00A3687C">
        <w:t xml:space="preserve">                                                                                    от «__</w:t>
      </w:r>
      <w:r>
        <w:t>___</w:t>
      </w:r>
      <w:r w:rsidRPr="00A3687C">
        <w:t>» _____</w:t>
      </w:r>
      <w:r>
        <w:t>______</w:t>
      </w:r>
      <w:r w:rsidRPr="00A3687C">
        <w:t>_ 20__ г.</w:t>
      </w:r>
    </w:p>
    <w:p w:rsidR="00B6607C" w:rsidRPr="00A3687C" w:rsidRDefault="00B6607C" w:rsidP="00B6607C">
      <w:pPr>
        <w:rPr>
          <w:sz w:val="28"/>
          <w:szCs w:val="28"/>
        </w:rPr>
      </w:pPr>
    </w:p>
    <w:p w:rsidR="00B6607C" w:rsidRPr="00A3687C" w:rsidRDefault="00B6607C" w:rsidP="00B6607C">
      <w:pPr>
        <w:rPr>
          <w:sz w:val="28"/>
          <w:szCs w:val="28"/>
        </w:rPr>
      </w:pPr>
    </w:p>
    <w:p w:rsidR="00B6607C" w:rsidRPr="00A3687C" w:rsidRDefault="00B6607C" w:rsidP="00B6607C">
      <w:pPr>
        <w:spacing w:line="360" w:lineRule="auto"/>
        <w:ind w:firstLine="567"/>
        <w:jc w:val="center"/>
        <w:rPr>
          <w:b/>
          <w:bCs/>
          <w:snapToGrid w:val="0"/>
          <w:sz w:val="28"/>
          <w:szCs w:val="28"/>
        </w:rPr>
      </w:pPr>
      <w:r w:rsidRPr="00A3687C">
        <w:rPr>
          <w:b/>
          <w:bCs/>
          <w:snapToGrid w:val="0"/>
          <w:sz w:val="28"/>
          <w:szCs w:val="28"/>
        </w:rPr>
        <w:t xml:space="preserve">Список субподрядных организаций </w:t>
      </w:r>
    </w:p>
    <w:p w:rsidR="00B6607C" w:rsidRPr="00A3687C" w:rsidRDefault="00B6607C" w:rsidP="00B6607C">
      <w:pPr>
        <w:spacing w:line="360" w:lineRule="auto"/>
        <w:ind w:firstLine="567"/>
        <w:jc w:val="center"/>
        <w:rPr>
          <w:b/>
          <w:bCs/>
          <w:snapToGrid w:val="0"/>
          <w:sz w:val="28"/>
          <w:szCs w:val="28"/>
        </w:rPr>
      </w:pPr>
      <w:r w:rsidRPr="00A3687C">
        <w:rPr>
          <w:b/>
          <w:bCs/>
          <w:snapToGrid w:val="0"/>
          <w:sz w:val="28"/>
          <w:szCs w:val="28"/>
        </w:rPr>
        <w:t>на момент заключения договора</w:t>
      </w:r>
    </w:p>
    <w:p w:rsidR="00B6607C" w:rsidRPr="00A3687C" w:rsidRDefault="00B6607C" w:rsidP="00B6607C">
      <w:pPr>
        <w:overflowPunct w:val="0"/>
        <w:autoSpaceDE w:val="0"/>
        <w:autoSpaceDN w:val="0"/>
        <w:adjustRightInd w:val="0"/>
        <w:ind w:firstLine="567"/>
        <w:jc w:val="right"/>
        <w:textAlignment w:val="baseline"/>
        <w:rPr>
          <w:rFonts w:ascii="Arial" w:hAnsi="Arial"/>
          <w:bCs/>
          <w:color w:val="000000"/>
        </w:rPr>
      </w:pPr>
      <w:r w:rsidRPr="00A3687C">
        <w:rPr>
          <w:rFonts w:ascii="Arial" w:hAnsi="Arial"/>
          <w:bCs/>
          <w:color w:val="000000"/>
        </w:rPr>
        <w:t>.</w:t>
      </w:r>
    </w:p>
    <w:tbl>
      <w:tblPr>
        <w:tblW w:w="10353" w:type="dxa"/>
        <w:tblInd w:w="-885" w:type="dxa"/>
        <w:tblLayout w:type="fixed"/>
        <w:tblLook w:val="0000" w:firstRow="0" w:lastRow="0" w:firstColumn="0" w:lastColumn="0" w:noHBand="0" w:noVBand="0"/>
      </w:tblPr>
      <w:tblGrid>
        <w:gridCol w:w="851"/>
        <w:gridCol w:w="4859"/>
        <w:gridCol w:w="4643"/>
      </w:tblGrid>
      <w:tr w:rsidR="00B6607C" w:rsidRPr="00A3687C" w:rsidTr="00B6607C">
        <w:trPr>
          <w:trHeight w:val="690"/>
        </w:trPr>
        <w:tc>
          <w:tcPr>
            <w:tcW w:w="851" w:type="dxa"/>
            <w:tcBorders>
              <w:top w:val="single" w:sz="8" w:space="0" w:color="auto"/>
              <w:left w:val="single" w:sz="8" w:space="0" w:color="auto"/>
              <w:bottom w:val="single" w:sz="8" w:space="0" w:color="auto"/>
              <w:right w:val="single" w:sz="8" w:space="0" w:color="auto"/>
            </w:tcBorders>
            <w:shd w:val="clear" w:color="auto" w:fill="C0C0C0"/>
          </w:tcPr>
          <w:p w:rsidR="00B6607C" w:rsidRPr="00A3687C" w:rsidRDefault="00B6607C" w:rsidP="00B6607C">
            <w:pPr>
              <w:jc w:val="center"/>
              <w:rPr>
                <w:b/>
                <w:snapToGrid w:val="0"/>
              </w:rPr>
            </w:pPr>
          </w:p>
          <w:p w:rsidR="00B6607C" w:rsidRPr="00A3687C" w:rsidRDefault="00B6607C" w:rsidP="00B6607C">
            <w:pPr>
              <w:jc w:val="center"/>
              <w:rPr>
                <w:b/>
                <w:snapToGrid w:val="0"/>
              </w:rPr>
            </w:pPr>
            <w:r w:rsidRPr="00A3687C">
              <w:rPr>
                <w:b/>
                <w:snapToGrid w:val="0"/>
              </w:rPr>
              <w:t>№ п/п</w:t>
            </w:r>
          </w:p>
        </w:tc>
        <w:tc>
          <w:tcPr>
            <w:tcW w:w="4859" w:type="dxa"/>
            <w:tcBorders>
              <w:top w:val="single" w:sz="8" w:space="0" w:color="auto"/>
              <w:left w:val="single" w:sz="8" w:space="0" w:color="auto"/>
              <w:bottom w:val="single" w:sz="8" w:space="0" w:color="auto"/>
              <w:right w:val="single" w:sz="8" w:space="0" w:color="auto"/>
            </w:tcBorders>
            <w:shd w:val="clear" w:color="auto" w:fill="C0C0C0"/>
            <w:vAlign w:val="center"/>
          </w:tcPr>
          <w:p w:rsidR="00B6607C" w:rsidRPr="00A3687C" w:rsidRDefault="00B6607C" w:rsidP="00B6607C">
            <w:pPr>
              <w:jc w:val="center"/>
              <w:rPr>
                <w:b/>
                <w:snapToGrid w:val="0"/>
              </w:rPr>
            </w:pPr>
            <w:r w:rsidRPr="00A3687C">
              <w:rPr>
                <w:b/>
                <w:snapToGrid w:val="0"/>
              </w:rPr>
              <w:t>Наименование      организации</w:t>
            </w:r>
          </w:p>
        </w:tc>
        <w:tc>
          <w:tcPr>
            <w:tcW w:w="4643" w:type="dxa"/>
            <w:tcBorders>
              <w:top w:val="single" w:sz="8" w:space="0" w:color="auto"/>
              <w:left w:val="nil"/>
              <w:bottom w:val="single" w:sz="8" w:space="0" w:color="auto"/>
              <w:right w:val="single" w:sz="8" w:space="0" w:color="auto"/>
            </w:tcBorders>
            <w:shd w:val="clear" w:color="auto" w:fill="C0C0C0"/>
            <w:vAlign w:val="center"/>
          </w:tcPr>
          <w:p w:rsidR="00B6607C" w:rsidRPr="00A3687C" w:rsidRDefault="00B6607C" w:rsidP="00B6607C">
            <w:pPr>
              <w:jc w:val="center"/>
              <w:rPr>
                <w:b/>
                <w:snapToGrid w:val="0"/>
              </w:rPr>
            </w:pPr>
            <w:r w:rsidRPr="00A3687C">
              <w:rPr>
                <w:b/>
                <w:snapToGrid w:val="0"/>
              </w:rPr>
              <w:t>Состав выполняемых работ и сумма договора субподряда (</w:t>
            </w:r>
            <w:r w:rsidRPr="00A3687C">
              <w:rPr>
                <w:b/>
                <w:bCs/>
                <w:snapToGrid w:val="0"/>
              </w:rPr>
              <w:t>тыс. руб.)</w:t>
            </w:r>
          </w:p>
        </w:tc>
      </w:tr>
      <w:tr w:rsidR="00B6607C" w:rsidRPr="00A3687C" w:rsidTr="00B6607C">
        <w:trPr>
          <w:trHeight w:val="690"/>
        </w:trPr>
        <w:tc>
          <w:tcPr>
            <w:tcW w:w="851" w:type="dxa"/>
            <w:tcBorders>
              <w:top w:val="nil"/>
              <w:left w:val="single" w:sz="8" w:space="0" w:color="auto"/>
              <w:bottom w:val="single" w:sz="8" w:space="0" w:color="auto"/>
              <w:right w:val="single" w:sz="8" w:space="0" w:color="auto"/>
            </w:tcBorders>
          </w:tcPr>
          <w:p w:rsidR="00B6607C" w:rsidRPr="00A3687C" w:rsidRDefault="00B6607C" w:rsidP="00B6607C">
            <w:pPr>
              <w:jc w:val="center"/>
              <w:rPr>
                <w:snapToGrid w:val="0"/>
              </w:rPr>
            </w:pPr>
          </w:p>
          <w:p w:rsidR="00B6607C" w:rsidRPr="00A3687C" w:rsidRDefault="00B6607C" w:rsidP="00B6607C">
            <w:pPr>
              <w:jc w:val="center"/>
              <w:rPr>
                <w:snapToGrid w:val="0"/>
              </w:rPr>
            </w:pPr>
            <w:r w:rsidRPr="00A3687C">
              <w:rPr>
                <w:snapToGrid w:val="0"/>
              </w:rPr>
              <w:t>1.</w:t>
            </w:r>
          </w:p>
        </w:tc>
        <w:tc>
          <w:tcPr>
            <w:tcW w:w="4859" w:type="dxa"/>
            <w:tcBorders>
              <w:top w:val="nil"/>
              <w:left w:val="single" w:sz="8" w:space="0" w:color="auto"/>
              <w:bottom w:val="single" w:sz="8" w:space="0" w:color="auto"/>
              <w:right w:val="single" w:sz="8" w:space="0" w:color="auto"/>
            </w:tcBorders>
            <w:shd w:val="clear" w:color="auto" w:fill="auto"/>
            <w:vAlign w:val="center"/>
          </w:tcPr>
          <w:p w:rsidR="00B6607C" w:rsidRPr="00A3687C" w:rsidRDefault="00B6607C" w:rsidP="00B6607C">
            <w:pPr>
              <w:jc w:val="center"/>
              <w:rPr>
                <w:snapToGrid w:val="0"/>
              </w:rPr>
            </w:pPr>
            <w:r w:rsidRPr="00A3687C">
              <w:rPr>
                <w:snapToGrid w:val="0"/>
              </w:rPr>
              <w:t>…</w:t>
            </w:r>
          </w:p>
        </w:tc>
        <w:tc>
          <w:tcPr>
            <w:tcW w:w="4643" w:type="dxa"/>
            <w:tcBorders>
              <w:top w:val="nil"/>
              <w:left w:val="nil"/>
              <w:bottom w:val="single" w:sz="8" w:space="0" w:color="auto"/>
              <w:right w:val="single" w:sz="8" w:space="0" w:color="auto"/>
            </w:tcBorders>
            <w:shd w:val="clear" w:color="auto" w:fill="auto"/>
            <w:vAlign w:val="center"/>
          </w:tcPr>
          <w:p w:rsidR="00B6607C" w:rsidRPr="00A3687C" w:rsidRDefault="00B6607C" w:rsidP="00B6607C">
            <w:pPr>
              <w:jc w:val="center"/>
              <w:rPr>
                <w:snapToGrid w:val="0"/>
              </w:rPr>
            </w:pPr>
            <w:r w:rsidRPr="00A3687C">
              <w:rPr>
                <w:snapToGrid w:val="0"/>
              </w:rPr>
              <w:t>…</w:t>
            </w:r>
          </w:p>
        </w:tc>
      </w:tr>
      <w:tr w:rsidR="00B6607C" w:rsidRPr="00A3687C" w:rsidTr="00B6607C">
        <w:trPr>
          <w:trHeight w:val="690"/>
        </w:trPr>
        <w:tc>
          <w:tcPr>
            <w:tcW w:w="851" w:type="dxa"/>
            <w:tcBorders>
              <w:top w:val="nil"/>
              <w:left w:val="single" w:sz="8" w:space="0" w:color="auto"/>
              <w:bottom w:val="single" w:sz="8" w:space="0" w:color="auto"/>
              <w:right w:val="single" w:sz="8" w:space="0" w:color="auto"/>
            </w:tcBorders>
          </w:tcPr>
          <w:p w:rsidR="00B6607C" w:rsidRPr="00A3687C" w:rsidRDefault="00B6607C" w:rsidP="00B6607C">
            <w:pPr>
              <w:jc w:val="center"/>
              <w:rPr>
                <w:snapToGrid w:val="0"/>
              </w:rPr>
            </w:pPr>
          </w:p>
          <w:p w:rsidR="00B6607C" w:rsidRPr="00A3687C" w:rsidRDefault="00B6607C" w:rsidP="00B6607C">
            <w:pPr>
              <w:jc w:val="center"/>
              <w:rPr>
                <w:snapToGrid w:val="0"/>
              </w:rPr>
            </w:pPr>
            <w:r w:rsidRPr="00A3687C">
              <w:rPr>
                <w:snapToGrid w:val="0"/>
              </w:rPr>
              <w:t>…</w:t>
            </w:r>
          </w:p>
        </w:tc>
        <w:tc>
          <w:tcPr>
            <w:tcW w:w="4859" w:type="dxa"/>
            <w:tcBorders>
              <w:top w:val="nil"/>
              <w:left w:val="single" w:sz="8" w:space="0" w:color="auto"/>
              <w:bottom w:val="single" w:sz="8" w:space="0" w:color="auto"/>
              <w:right w:val="single" w:sz="8" w:space="0" w:color="auto"/>
            </w:tcBorders>
            <w:shd w:val="clear" w:color="auto" w:fill="auto"/>
            <w:vAlign w:val="center"/>
          </w:tcPr>
          <w:p w:rsidR="00B6607C" w:rsidRPr="00A3687C" w:rsidRDefault="00B6607C" w:rsidP="00B6607C">
            <w:pPr>
              <w:jc w:val="center"/>
              <w:rPr>
                <w:snapToGrid w:val="0"/>
              </w:rPr>
            </w:pPr>
            <w:r w:rsidRPr="00A3687C">
              <w:rPr>
                <w:snapToGrid w:val="0"/>
              </w:rPr>
              <w:t>…</w:t>
            </w:r>
          </w:p>
        </w:tc>
        <w:tc>
          <w:tcPr>
            <w:tcW w:w="4643" w:type="dxa"/>
            <w:tcBorders>
              <w:top w:val="nil"/>
              <w:left w:val="nil"/>
              <w:bottom w:val="single" w:sz="8" w:space="0" w:color="auto"/>
              <w:right w:val="single" w:sz="8" w:space="0" w:color="auto"/>
            </w:tcBorders>
            <w:shd w:val="clear" w:color="auto" w:fill="auto"/>
            <w:vAlign w:val="center"/>
          </w:tcPr>
          <w:p w:rsidR="00B6607C" w:rsidRPr="00A3687C" w:rsidRDefault="00B6607C" w:rsidP="00B6607C">
            <w:pPr>
              <w:jc w:val="center"/>
              <w:rPr>
                <w:snapToGrid w:val="0"/>
              </w:rPr>
            </w:pPr>
            <w:r w:rsidRPr="00A3687C">
              <w:rPr>
                <w:snapToGrid w:val="0"/>
              </w:rPr>
              <w:t>…</w:t>
            </w:r>
          </w:p>
        </w:tc>
      </w:tr>
      <w:tr w:rsidR="00B6607C" w:rsidRPr="00A3687C" w:rsidTr="00B6607C">
        <w:trPr>
          <w:trHeight w:val="690"/>
        </w:trPr>
        <w:tc>
          <w:tcPr>
            <w:tcW w:w="851" w:type="dxa"/>
            <w:tcBorders>
              <w:top w:val="nil"/>
              <w:left w:val="single" w:sz="8" w:space="0" w:color="auto"/>
              <w:bottom w:val="single" w:sz="8" w:space="0" w:color="auto"/>
              <w:right w:val="single" w:sz="8" w:space="0" w:color="auto"/>
            </w:tcBorders>
          </w:tcPr>
          <w:p w:rsidR="00B6607C" w:rsidRPr="00A3687C" w:rsidRDefault="00B6607C" w:rsidP="00B6607C">
            <w:pPr>
              <w:jc w:val="center"/>
              <w:rPr>
                <w:snapToGrid w:val="0"/>
              </w:rPr>
            </w:pPr>
          </w:p>
          <w:p w:rsidR="00B6607C" w:rsidRPr="00A3687C" w:rsidRDefault="00B6607C" w:rsidP="00B6607C">
            <w:pPr>
              <w:jc w:val="center"/>
              <w:rPr>
                <w:snapToGrid w:val="0"/>
              </w:rPr>
            </w:pPr>
            <w:r w:rsidRPr="00A3687C">
              <w:rPr>
                <w:snapToGrid w:val="0"/>
              </w:rPr>
              <w:t>…</w:t>
            </w:r>
          </w:p>
        </w:tc>
        <w:tc>
          <w:tcPr>
            <w:tcW w:w="4859" w:type="dxa"/>
            <w:tcBorders>
              <w:top w:val="nil"/>
              <w:left w:val="single" w:sz="8" w:space="0" w:color="auto"/>
              <w:bottom w:val="single" w:sz="8" w:space="0" w:color="auto"/>
              <w:right w:val="single" w:sz="8" w:space="0" w:color="auto"/>
            </w:tcBorders>
            <w:shd w:val="clear" w:color="auto" w:fill="auto"/>
            <w:vAlign w:val="center"/>
          </w:tcPr>
          <w:p w:rsidR="00B6607C" w:rsidRPr="00A3687C" w:rsidRDefault="00B6607C" w:rsidP="00B6607C">
            <w:pPr>
              <w:jc w:val="center"/>
              <w:rPr>
                <w:snapToGrid w:val="0"/>
              </w:rPr>
            </w:pPr>
            <w:r w:rsidRPr="00A3687C">
              <w:rPr>
                <w:snapToGrid w:val="0"/>
              </w:rPr>
              <w:t>…</w:t>
            </w:r>
          </w:p>
        </w:tc>
        <w:tc>
          <w:tcPr>
            <w:tcW w:w="4643" w:type="dxa"/>
            <w:tcBorders>
              <w:top w:val="nil"/>
              <w:left w:val="nil"/>
              <w:bottom w:val="single" w:sz="8" w:space="0" w:color="auto"/>
              <w:right w:val="single" w:sz="8" w:space="0" w:color="auto"/>
            </w:tcBorders>
            <w:shd w:val="clear" w:color="auto" w:fill="auto"/>
            <w:vAlign w:val="center"/>
          </w:tcPr>
          <w:p w:rsidR="00B6607C" w:rsidRPr="00A3687C" w:rsidRDefault="00B6607C" w:rsidP="00B6607C">
            <w:pPr>
              <w:jc w:val="center"/>
              <w:rPr>
                <w:snapToGrid w:val="0"/>
              </w:rPr>
            </w:pPr>
            <w:r w:rsidRPr="00A3687C">
              <w:rPr>
                <w:snapToGrid w:val="0"/>
              </w:rPr>
              <w:t>…</w:t>
            </w:r>
          </w:p>
        </w:tc>
      </w:tr>
    </w:tbl>
    <w:p w:rsidR="00B6607C" w:rsidRPr="00A3687C" w:rsidRDefault="00B6607C" w:rsidP="00B6607C">
      <w:pPr>
        <w:rPr>
          <w:sz w:val="28"/>
          <w:szCs w:val="28"/>
        </w:rPr>
      </w:pPr>
    </w:p>
    <w:p w:rsidR="00B6607C" w:rsidRPr="00A3687C" w:rsidRDefault="00B6607C" w:rsidP="00B6607C">
      <w:pPr>
        <w:jc w:val="center"/>
        <w:rPr>
          <w:sz w:val="28"/>
          <w:szCs w:val="28"/>
        </w:rPr>
      </w:pPr>
    </w:p>
    <w:p w:rsidR="00B6607C" w:rsidRPr="00A3687C" w:rsidRDefault="00B6607C" w:rsidP="00B6607C">
      <w:pPr>
        <w:jc w:val="center"/>
        <w:rPr>
          <w:sz w:val="28"/>
          <w:szCs w:val="28"/>
        </w:rPr>
      </w:pPr>
    </w:p>
    <w:p w:rsidR="00B6607C" w:rsidRPr="00A3687C" w:rsidRDefault="00B6607C" w:rsidP="00B6607C">
      <w:pPr>
        <w:jc w:val="center"/>
        <w:rPr>
          <w:sz w:val="28"/>
          <w:szCs w:val="28"/>
        </w:rPr>
      </w:pPr>
    </w:p>
    <w:p w:rsidR="00B6607C" w:rsidRPr="00A3687C" w:rsidRDefault="00B6607C" w:rsidP="00B6607C">
      <w:pPr>
        <w:jc w:val="center"/>
        <w:rPr>
          <w:sz w:val="28"/>
          <w:szCs w:val="28"/>
        </w:rPr>
      </w:pPr>
    </w:p>
    <w:tbl>
      <w:tblPr>
        <w:tblW w:w="9889" w:type="dxa"/>
        <w:tblInd w:w="-176" w:type="dxa"/>
        <w:tblLook w:val="01E0" w:firstRow="1" w:lastRow="1" w:firstColumn="1" w:lastColumn="1" w:noHBand="0" w:noVBand="0"/>
      </w:tblPr>
      <w:tblGrid>
        <w:gridCol w:w="4896"/>
        <w:gridCol w:w="4993"/>
      </w:tblGrid>
      <w:tr w:rsidR="00B6607C" w:rsidRPr="00A3687C" w:rsidTr="00B6607C">
        <w:trPr>
          <w:trHeight w:val="288"/>
        </w:trPr>
        <w:tc>
          <w:tcPr>
            <w:tcW w:w="4896" w:type="dxa"/>
            <w:vAlign w:val="center"/>
          </w:tcPr>
          <w:p w:rsidR="00B6607C" w:rsidRPr="00A3687C" w:rsidRDefault="00B6607C" w:rsidP="00B660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B6607C" w:rsidRPr="00A3687C" w:rsidRDefault="00B6607C" w:rsidP="00B6607C">
            <w:pPr>
              <w:pStyle w:val="ConsNonformat"/>
              <w:widowControl/>
              <w:rPr>
                <w:rFonts w:ascii="Times New Roman" w:hAnsi="Times New Roman" w:cs="Times New Roman"/>
                <w:b/>
                <w:sz w:val="24"/>
                <w:szCs w:val="24"/>
              </w:rPr>
            </w:pPr>
          </w:p>
        </w:tc>
        <w:tc>
          <w:tcPr>
            <w:tcW w:w="4993" w:type="dxa"/>
            <w:vAlign w:val="center"/>
          </w:tcPr>
          <w:p w:rsidR="00B6607C" w:rsidRPr="00A3687C" w:rsidRDefault="00B6607C" w:rsidP="00B660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bl>
    <w:p w:rsidR="00B6607C" w:rsidRDefault="00B6607C" w:rsidP="00B6607C">
      <w:pPr>
        <w:rPr>
          <w:sz w:val="28"/>
          <w:szCs w:val="28"/>
        </w:rPr>
      </w:pPr>
      <w:r>
        <w:t xml:space="preserve">                                                                                   </w:t>
      </w: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B6607C">
      <w:pPr>
        <w:rPr>
          <w:sz w:val="28"/>
          <w:szCs w:val="28"/>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B6607C" w:rsidRDefault="00B6607C" w:rsidP="0091116A">
      <w:pPr>
        <w:rPr>
          <w:sz w:val="26"/>
          <w:szCs w:val="26"/>
        </w:rPr>
      </w:pPr>
    </w:p>
    <w:p w:rsidR="00FE2845" w:rsidRDefault="00FE2845" w:rsidP="0091116A">
      <w:pPr>
        <w:rPr>
          <w:sz w:val="26"/>
          <w:szCs w:val="26"/>
        </w:rPr>
        <w:sectPr w:rsidR="00FE2845" w:rsidSect="00FE2845">
          <w:pgSz w:w="11909" w:h="16834"/>
          <w:pgMar w:top="1440" w:right="684" w:bottom="360" w:left="1649" w:header="720" w:footer="720" w:gutter="0"/>
          <w:cols w:space="60"/>
          <w:noEndnote/>
        </w:sectPr>
      </w:pPr>
    </w:p>
    <w:p w:rsidR="00B6607C" w:rsidRDefault="00B6607C" w:rsidP="00B6607C">
      <w:r>
        <w:lastRenderedPageBreak/>
        <w:t xml:space="preserve">                                                                                    </w:t>
      </w:r>
      <w:r w:rsidRPr="00A3687C">
        <w:t>Приложение №</w:t>
      </w:r>
      <w:r>
        <w:t xml:space="preserve"> 6</w:t>
      </w:r>
      <w:r w:rsidRPr="00A3687C">
        <w:t xml:space="preserve"> </w:t>
      </w:r>
    </w:p>
    <w:p w:rsidR="00B6607C" w:rsidRDefault="00B6607C" w:rsidP="00B6607C">
      <w:r>
        <w:t xml:space="preserve">                                                                                    к договору на выполнение комплекса работ </w:t>
      </w:r>
    </w:p>
    <w:p w:rsidR="00B6607C" w:rsidRPr="006A3261" w:rsidRDefault="00B6607C" w:rsidP="00B6607C">
      <w:r>
        <w:t xml:space="preserve">                                                                                    по строительству энергетических объектов</w:t>
      </w:r>
    </w:p>
    <w:p w:rsidR="00B6607C" w:rsidRPr="00A3687C" w:rsidRDefault="00B6607C" w:rsidP="00B6607C">
      <w:r>
        <w:t xml:space="preserve">                                                                                    </w:t>
      </w:r>
      <w:r w:rsidRPr="00A3687C">
        <w:t>№ ____________</w:t>
      </w:r>
      <w:r>
        <w:t>_______________________</w:t>
      </w:r>
    </w:p>
    <w:p w:rsidR="00B6607C" w:rsidRDefault="00B6607C" w:rsidP="00B6607C">
      <w:r w:rsidRPr="00A3687C">
        <w:t xml:space="preserve">                                                                                    от «__</w:t>
      </w:r>
      <w:r>
        <w:t>___</w:t>
      </w:r>
      <w:r w:rsidRPr="00A3687C">
        <w:t>» _____</w:t>
      </w:r>
      <w:r>
        <w:t>______</w:t>
      </w:r>
      <w:r w:rsidRPr="00A3687C">
        <w:t>_ 20__ г.</w:t>
      </w:r>
    </w:p>
    <w:p w:rsidR="00B6607C" w:rsidRDefault="00B6607C" w:rsidP="0091116A">
      <w:pPr>
        <w:rPr>
          <w:sz w:val="26"/>
          <w:szCs w:val="26"/>
        </w:rPr>
      </w:pPr>
    </w:p>
    <w:p w:rsidR="00B6607C" w:rsidRDefault="00B6607C" w:rsidP="0091116A">
      <w:pPr>
        <w:rPr>
          <w:sz w:val="26"/>
          <w:szCs w:val="26"/>
        </w:rPr>
      </w:pPr>
    </w:p>
    <w:p w:rsidR="00B6607C" w:rsidRDefault="00B6607C" w:rsidP="00B6607C">
      <w:pPr>
        <w:rPr>
          <w:b/>
        </w:rPr>
      </w:pPr>
    </w:p>
    <w:p w:rsidR="00F46C39" w:rsidRPr="00F46C39" w:rsidRDefault="00F46C39" w:rsidP="00F46C39">
      <w:pPr>
        <w:keepNext/>
        <w:jc w:val="center"/>
        <w:outlineLvl w:val="1"/>
        <w:rPr>
          <w:b/>
        </w:rPr>
      </w:pPr>
      <w:r w:rsidRPr="00F46C39">
        <w:rPr>
          <w:b/>
        </w:rPr>
        <w:t>ТЕХНИЧЕСКОЕ ЗАДАНИЕ</w:t>
      </w:r>
    </w:p>
    <w:p w:rsidR="00F46C39" w:rsidRPr="00F46C39" w:rsidRDefault="00F46C39" w:rsidP="00F46C39">
      <w:pPr>
        <w:jc w:val="center"/>
      </w:pPr>
      <w:r w:rsidRPr="00F46C39">
        <w:rPr>
          <w:color w:val="000000"/>
        </w:rPr>
        <w:t>на выполнение</w:t>
      </w:r>
      <w:r w:rsidRPr="00F46C39">
        <w:t xml:space="preserve"> «под ключ» </w:t>
      </w:r>
    </w:p>
    <w:p w:rsidR="00F46C39" w:rsidRPr="00F46C39" w:rsidRDefault="00F46C39" w:rsidP="00F46C39">
      <w:pPr>
        <w:jc w:val="center"/>
      </w:pPr>
      <w:r w:rsidRPr="00F46C39">
        <w:t>проектно-изыскательских, строительно-монтажных,</w:t>
      </w:r>
    </w:p>
    <w:p w:rsidR="00F46C39" w:rsidRPr="00F46C39" w:rsidRDefault="00F46C39" w:rsidP="00F46C39">
      <w:pPr>
        <w:jc w:val="center"/>
      </w:pPr>
      <w:r w:rsidRPr="00F46C39">
        <w:t>пусконаладочных, кадастровых работ на объекте распределительной сети:</w:t>
      </w:r>
    </w:p>
    <w:p w:rsidR="00F46C39" w:rsidRPr="00F46C39" w:rsidRDefault="00F46C39" w:rsidP="00177465">
      <w:pPr>
        <w:jc w:val="center"/>
        <w:rPr>
          <w:b/>
        </w:rPr>
      </w:pPr>
      <w:r w:rsidRPr="00F46C39">
        <w:rPr>
          <w:b/>
        </w:rPr>
        <w:t>«</w:t>
      </w:r>
      <w:r w:rsidR="00177465" w:rsidRPr="00177465">
        <w:rPr>
          <w:b/>
        </w:rPr>
        <w:t>Работы под ключ: Строительство КЛ-6 кВ от ПС «Подлесная» до ТП-1083 для технологического присоединения объекта заявителя по адресу: г. Ижевск, ул. Новая Восьмая, к.н. 18:26:010359:122, 18:26:010359:121 (ООО "Специализированный застройщик "Ресурс-Билдинг", договор № 181030191 от 17.07.2020, ТП свыше 670 кВт); Строительство 2КЛ-6 кВ от ТП-1083 до ТП-1085 для технологического присоединения объекта заявителя в Октябрьском районе г.Ижевска (ООО "КС Холмогоровский специализированный застройщик", договор 181032607 от 21.01.2021, ТП свыше 670 кВт); Строительство 2КЛ-6 кВ от ТП-1085 до ТП-1086 для технологического присоединения объекта заявителя в Октябрьском районе г.Ижевска (ООО "Моя история", договор 181032607 от 21.01.2021, ТП свыше 670 кВт)</w:t>
      </w:r>
      <w:bookmarkStart w:id="4" w:name="_GoBack"/>
      <w:bookmarkEnd w:id="4"/>
      <w:r w:rsidRPr="00F46C39">
        <w:rPr>
          <w:b/>
        </w:rPr>
        <w:t>»</w:t>
      </w:r>
    </w:p>
    <w:p w:rsidR="00F46C39" w:rsidRPr="00F46C39" w:rsidRDefault="00F46C39" w:rsidP="00F46C39">
      <w:pPr>
        <w:jc w:val="center"/>
      </w:pPr>
      <w:r w:rsidRPr="00F46C39">
        <w:t>для обеспечения технологического присоединения энергопринимающих устройств</w:t>
      </w:r>
    </w:p>
    <w:p w:rsidR="00E7606A" w:rsidRDefault="00E7606A" w:rsidP="00B6607C">
      <w:pPr>
        <w:rPr>
          <w:b/>
        </w:rPr>
      </w:pPr>
    </w:p>
    <w:p w:rsidR="00E7606A" w:rsidRDefault="00E7606A" w:rsidP="00B6607C">
      <w:pPr>
        <w:rPr>
          <w:b/>
        </w:rPr>
      </w:pPr>
    </w:p>
    <w:p w:rsidR="00E7606A" w:rsidRDefault="00E7606A" w:rsidP="00B6607C">
      <w:pPr>
        <w:rPr>
          <w:b/>
        </w:rPr>
      </w:pPr>
    </w:p>
    <w:p w:rsidR="00E7606A" w:rsidRDefault="00E7606A" w:rsidP="00B6607C">
      <w:pPr>
        <w:rPr>
          <w:b/>
        </w:rPr>
      </w:pPr>
    </w:p>
    <w:p w:rsidR="00E7606A" w:rsidRDefault="00E7606A" w:rsidP="00B6607C">
      <w:pPr>
        <w:rPr>
          <w:b/>
        </w:rPr>
      </w:pPr>
    </w:p>
    <w:p w:rsidR="00E7606A" w:rsidRDefault="00E7606A" w:rsidP="00B6607C">
      <w:pPr>
        <w:rPr>
          <w:b/>
        </w:rPr>
      </w:pPr>
    </w:p>
    <w:p w:rsidR="00E7606A" w:rsidRDefault="00E7606A" w:rsidP="00B6607C">
      <w:pPr>
        <w:rPr>
          <w:b/>
        </w:rPr>
      </w:pPr>
    </w:p>
    <w:p w:rsidR="00E7606A" w:rsidRDefault="00E7606A" w:rsidP="00B6607C">
      <w:pPr>
        <w:rPr>
          <w:b/>
        </w:rPr>
      </w:pPr>
    </w:p>
    <w:p w:rsidR="00E7606A" w:rsidRDefault="00E7606A" w:rsidP="00B6607C">
      <w:pPr>
        <w:rPr>
          <w:b/>
        </w:rPr>
      </w:pPr>
    </w:p>
    <w:p w:rsidR="0023248D" w:rsidRDefault="0023248D" w:rsidP="00B6607C">
      <w:pPr>
        <w:rPr>
          <w:b/>
        </w:rPr>
      </w:pPr>
    </w:p>
    <w:p w:rsidR="00FE2845" w:rsidRDefault="00FE2845" w:rsidP="00B6607C">
      <w:pPr>
        <w:rPr>
          <w:b/>
        </w:rPr>
        <w:sectPr w:rsidR="00FE2845" w:rsidSect="002A09D9">
          <w:pgSz w:w="11906" w:h="16838" w:code="9"/>
          <w:pgMar w:top="1134" w:right="566" w:bottom="1134" w:left="1418" w:header="709" w:footer="709" w:gutter="0"/>
          <w:cols w:space="708"/>
          <w:titlePg/>
          <w:docGrid w:linePitch="360"/>
        </w:sectPr>
      </w:pPr>
    </w:p>
    <w:p w:rsidR="00056FE7" w:rsidRPr="00451DB3" w:rsidRDefault="00056FE7" w:rsidP="00056FE7">
      <w:pPr>
        <w:ind w:firstLine="567"/>
        <w:jc w:val="both"/>
      </w:pPr>
      <w:r>
        <w:lastRenderedPageBreak/>
        <w:t xml:space="preserve">                                                                       </w:t>
      </w:r>
      <w:r w:rsidRPr="00451DB3">
        <w:t xml:space="preserve">Приложение № </w:t>
      </w:r>
      <w:r>
        <w:t>7</w:t>
      </w:r>
    </w:p>
    <w:p w:rsidR="00056FE7" w:rsidRDefault="00056FE7" w:rsidP="00056FE7">
      <w:r w:rsidRPr="00451DB3">
        <w:t xml:space="preserve">                                                                             </w:t>
      </w:r>
      <w:r>
        <w:t xml:space="preserve">   к договору на выполнение комплекса работ </w:t>
      </w:r>
    </w:p>
    <w:p w:rsidR="00056FE7" w:rsidRPr="006A3261" w:rsidRDefault="00056FE7" w:rsidP="00056FE7">
      <w:r>
        <w:t xml:space="preserve">                                                                                по строительству энергетических объектов</w:t>
      </w:r>
    </w:p>
    <w:p w:rsidR="00056FE7" w:rsidRPr="00A3687C" w:rsidRDefault="00056FE7" w:rsidP="00056FE7">
      <w:r>
        <w:t xml:space="preserve">                                                                                </w:t>
      </w:r>
      <w:r w:rsidRPr="00A3687C">
        <w:t>№ ____________</w:t>
      </w:r>
      <w:r>
        <w:t>_______________________</w:t>
      </w:r>
    </w:p>
    <w:p w:rsidR="00056FE7" w:rsidRDefault="00056FE7" w:rsidP="00056FE7">
      <w:r w:rsidRPr="00A3687C">
        <w:t xml:space="preserve">                                                            </w:t>
      </w:r>
      <w:r>
        <w:t xml:space="preserve">                    </w:t>
      </w:r>
      <w:r w:rsidRPr="00A3687C">
        <w:t>от «__</w:t>
      </w:r>
      <w:r>
        <w:t>___</w:t>
      </w:r>
      <w:r w:rsidRPr="00A3687C">
        <w:t>» _____</w:t>
      </w:r>
      <w:r>
        <w:t>______</w:t>
      </w:r>
      <w:r w:rsidRPr="00A3687C">
        <w:t>_ 20__ г.</w:t>
      </w:r>
    </w:p>
    <w:p w:rsidR="00056FE7" w:rsidRDefault="00056FE7" w:rsidP="00056FE7">
      <w:pPr>
        <w:jc w:val="both"/>
      </w:pPr>
    </w:p>
    <w:p w:rsidR="00056FE7" w:rsidRPr="00451DB3" w:rsidRDefault="00056FE7" w:rsidP="00056FE7">
      <w:pPr>
        <w:jc w:val="both"/>
      </w:pPr>
    </w:p>
    <w:p w:rsidR="00056FE7" w:rsidRPr="00451DB3" w:rsidRDefault="00056FE7" w:rsidP="00056FE7">
      <w:pPr>
        <w:widowControl w:val="0"/>
        <w:autoSpaceDE w:val="0"/>
        <w:autoSpaceDN w:val="0"/>
        <w:adjustRightInd w:val="0"/>
        <w:jc w:val="both"/>
      </w:pPr>
    </w:p>
    <w:p w:rsidR="00056FE7" w:rsidRDefault="00056FE7" w:rsidP="00056FE7">
      <w:pPr>
        <w:pStyle w:val="20"/>
        <w:keepNext w:val="0"/>
        <w:widowControl w:val="0"/>
        <w:tabs>
          <w:tab w:val="left" w:pos="0"/>
        </w:tabs>
        <w:suppressAutoHyphens w:val="0"/>
        <w:spacing w:before="0" w:after="0"/>
        <w:ind w:left="0" w:firstLine="0"/>
        <w:jc w:val="center"/>
        <w:rPr>
          <w:b w:val="0"/>
          <w:sz w:val="24"/>
          <w:szCs w:val="24"/>
        </w:rPr>
      </w:pPr>
      <w:r>
        <w:rPr>
          <w:b w:val="0"/>
          <w:sz w:val="24"/>
          <w:szCs w:val="24"/>
        </w:rPr>
        <w:t xml:space="preserve">Согласие на обработку персональных данных </w:t>
      </w:r>
    </w:p>
    <w:p w:rsidR="00056FE7" w:rsidRDefault="00056FE7" w:rsidP="00056FE7">
      <w:pPr>
        <w:tabs>
          <w:tab w:val="left" w:pos="0"/>
        </w:tabs>
        <w:jc w:val="center"/>
        <w:rPr>
          <w:b/>
          <w:snapToGrid w:val="0"/>
        </w:rPr>
      </w:pPr>
      <w:r>
        <w:rPr>
          <w:b/>
          <w:snapToGrid w:val="0"/>
        </w:rPr>
        <w:t>от «</w:t>
      </w:r>
      <w:r>
        <w:rPr>
          <w:snapToGrid w:val="0"/>
        </w:rPr>
        <w:t>_____</w:t>
      </w:r>
      <w:r>
        <w:rPr>
          <w:b/>
          <w:snapToGrid w:val="0"/>
        </w:rPr>
        <w:t xml:space="preserve">» </w:t>
      </w:r>
      <w:r>
        <w:rPr>
          <w:snapToGrid w:val="0"/>
        </w:rPr>
        <w:t>____________</w:t>
      </w:r>
      <w:r>
        <w:rPr>
          <w:b/>
          <w:snapToGrid w:val="0"/>
        </w:rPr>
        <w:t xml:space="preserve"> 20</w:t>
      </w:r>
      <w:r>
        <w:rPr>
          <w:snapToGrid w:val="0"/>
        </w:rPr>
        <w:t>____</w:t>
      </w:r>
      <w:r>
        <w:rPr>
          <w:b/>
          <w:snapToGrid w:val="0"/>
        </w:rPr>
        <w:t xml:space="preserve"> г. </w:t>
      </w:r>
    </w:p>
    <w:p w:rsidR="00056FE7" w:rsidRDefault="00056FE7" w:rsidP="00056FE7">
      <w:pPr>
        <w:jc w:val="center"/>
      </w:pPr>
    </w:p>
    <w:p w:rsidR="00056FE7" w:rsidRDefault="00056FE7" w:rsidP="00056FE7">
      <w:pPr>
        <w:widowControl w:val="0"/>
        <w:jc w:val="both"/>
      </w:pPr>
    </w:p>
    <w:p w:rsidR="00056FE7" w:rsidRDefault="00056FE7" w:rsidP="00056FE7">
      <w:pPr>
        <w:widowControl w:val="0"/>
        <w:autoSpaceDE w:val="0"/>
        <w:autoSpaceDN w:val="0"/>
        <w:adjustRightInd w:val="0"/>
        <w:jc w:val="both"/>
        <w:rPr>
          <w:snapToGrid w:val="0"/>
        </w:rPr>
      </w:pPr>
      <w:r>
        <w:rPr>
          <w:snapToGrid w:val="0"/>
        </w:rPr>
        <w:t>Настоящим ___________________________________________________________________</w:t>
      </w:r>
    </w:p>
    <w:p w:rsidR="00056FE7" w:rsidRDefault="00056FE7" w:rsidP="00056FE7">
      <w:pPr>
        <w:widowControl w:val="0"/>
        <w:autoSpaceDE w:val="0"/>
        <w:autoSpaceDN w:val="0"/>
        <w:adjustRightInd w:val="0"/>
        <w:jc w:val="center"/>
        <w:rPr>
          <w:i/>
        </w:rPr>
      </w:pPr>
      <w:r>
        <w:rPr>
          <w:i/>
        </w:rPr>
        <w:t>(указывается</w:t>
      </w:r>
      <w:r>
        <w:t xml:space="preserve"> </w:t>
      </w:r>
      <w:r>
        <w:rPr>
          <w:i/>
        </w:rPr>
        <w:t>полное наименование участника закупочной процедуры</w:t>
      </w:r>
    </w:p>
    <w:p w:rsidR="00056FE7" w:rsidRDefault="00056FE7" w:rsidP="00056FE7">
      <w:pPr>
        <w:widowControl w:val="0"/>
        <w:autoSpaceDE w:val="0"/>
        <w:autoSpaceDN w:val="0"/>
        <w:adjustRightInd w:val="0"/>
        <w:jc w:val="center"/>
      </w:pPr>
      <w:r>
        <w:rPr>
          <w:b/>
          <w:i/>
        </w:rPr>
        <w:t>______________________________________________________________________________</w:t>
      </w:r>
      <w:r>
        <w:t xml:space="preserve"> </w:t>
      </w:r>
      <w:r>
        <w:rPr>
          <w:i/>
        </w:rPr>
        <w:t>(потенциального контрагента), контрагента)</w:t>
      </w:r>
    </w:p>
    <w:p w:rsidR="00056FE7" w:rsidRDefault="00056FE7" w:rsidP="00056FE7">
      <w:pPr>
        <w:widowControl w:val="0"/>
        <w:autoSpaceDE w:val="0"/>
        <w:autoSpaceDN w:val="0"/>
        <w:adjustRightInd w:val="0"/>
        <w:jc w:val="both"/>
        <w:rPr>
          <w:sz w:val="18"/>
        </w:rPr>
      </w:pPr>
    </w:p>
    <w:p w:rsidR="00056FE7" w:rsidRDefault="00056FE7" w:rsidP="00056FE7">
      <w:pPr>
        <w:widowControl w:val="0"/>
        <w:autoSpaceDE w:val="0"/>
        <w:autoSpaceDN w:val="0"/>
        <w:adjustRightInd w:val="0"/>
        <w:jc w:val="both"/>
      </w:pPr>
      <w:r>
        <w:t>Адрес регистрации: ____________________________________________________________</w:t>
      </w:r>
    </w:p>
    <w:p w:rsidR="00056FE7" w:rsidRDefault="00056FE7" w:rsidP="00056FE7">
      <w:pPr>
        <w:widowControl w:val="0"/>
        <w:autoSpaceDE w:val="0"/>
        <w:autoSpaceDN w:val="0"/>
        <w:adjustRightInd w:val="0"/>
        <w:jc w:val="both"/>
        <w:rPr>
          <w:sz w:val="18"/>
        </w:rPr>
      </w:pPr>
    </w:p>
    <w:p w:rsidR="00056FE7" w:rsidRDefault="00056FE7" w:rsidP="00056FE7">
      <w:pPr>
        <w:widowControl w:val="0"/>
        <w:autoSpaceDE w:val="0"/>
        <w:autoSpaceDN w:val="0"/>
        <w:adjustRightInd w:val="0"/>
        <w:jc w:val="both"/>
      </w:pPr>
      <w:r>
        <w:t xml:space="preserve">Свидетельство о регистрации: ___________________________________________________ </w:t>
      </w:r>
    </w:p>
    <w:p w:rsidR="00056FE7" w:rsidRDefault="00056FE7" w:rsidP="00056FE7">
      <w:pPr>
        <w:widowControl w:val="0"/>
        <w:autoSpaceDE w:val="0"/>
        <w:autoSpaceDN w:val="0"/>
        <w:adjustRightInd w:val="0"/>
        <w:jc w:val="both"/>
        <w:rPr>
          <w:b/>
          <w:i/>
          <w:sz w:val="18"/>
        </w:rPr>
      </w:pPr>
    </w:p>
    <w:p w:rsidR="00056FE7" w:rsidRDefault="00056FE7" w:rsidP="00056FE7">
      <w:pPr>
        <w:widowControl w:val="0"/>
        <w:autoSpaceDE w:val="0"/>
        <w:autoSpaceDN w:val="0"/>
        <w:adjustRightInd w:val="0"/>
        <w:jc w:val="both"/>
        <w:rPr>
          <w:b/>
          <w:i/>
        </w:rPr>
      </w:pPr>
      <w:r>
        <w:rPr>
          <w:i/>
        </w:rPr>
        <w:t xml:space="preserve">ИНН </w:t>
      </w:r>
      <w:r>
        <w:rPr>
          <w:b/>
          <w:i/>
        </w:rPr>
        <w:t>__________________________</w:t>
      </w:r>
    </w:p>
    <w:p w:rsidR="00056FE7" w:rsidRDefault="00056FE7" w:rsidP="00056FE7">
      <w:pPr>
        <w:widowControl w:val="0"/>
        <w:autoSpaceDE w:val="0"/>
        <w:autoSpaceDN w:val="0"/>
        <w:adjustRightInd w:val="0"/>
        <w:jc w:val="both"/>
        <w:rPr>
          <w:b/>
          <w:i/>
        </w:rPr>
      </w:pPr>
      <w:r>
        <w:rPr>
          <w:i/>
        </w:rPr>
        <w:t xml:space="preserve">КПП </w:t>
      </w:r>
      <w:r>
        <w:rPr>
          <w:b/>
          <w:i/>
        </w:rPr>
        <w:t>__________________________</w:t>
      </w:r>
    </w:p>
    <w:p w:rsidR="00056FE7" w:rsidRDefault="00056FE7" w:rsidP="00056FE7">
      <w:pPr>
        <w:widowControl w:val="0"/>
        <w:autoSpaceDE w:val="0"/>
        <w:autoSpaceDN w:val="0"/>
        <w:adjustRightInd w:val="0"/>
        <w:jc w:val="both"/>
      </w:pPr>
      <w:r>
        <w:rPr>
          <w:i/>
        </w:rPr>
        <w:t>ОГРН _________________________</w:t>
      </w:r>
    </w:p>
    <w:p w:rsidR="00056FE7" w:rsidRDefault="00056FE7" w:rsidP="00056FE7">
      <w:pPr>
        <w:widowControl w:val="0"/>
        <w:autoSpaceDE w:val="0"/>
        <w:autoSpaceDN w:val="0"/>
        <w:adjustRightInd w:val="0"/>
        <w:jc w:val="both"/>
      </w:pPr>
    </w:p>
    <w:p w:rsidR="00056FE7" w:rsidRDefault="00056FE7" w:rsidP="00056FE7">
      <w:pPr>
        <w:widowControl w:val="0"/>
        <w:autoSpaceDE w:val="0"/>
        <w:autoSpaceDN w:val="0"/>
        <w:adjustRightInd w:val="0"/>
        <w:jc w:val="both"/>
        <w:rPr>
          <w:b/>
          <w:i/>
        </w:rPr>
      </w:pPr>
      <w:r>
        <w:t>в лице</w:t>
      </w:r>
      <w:r>
        <w:rPr>
          <w:b/>
          <w:i/>
        </w:rPr>
        <w:t xml:space="preserve"> _______________________________________________________________________</w:t>
      </w:r>
    </w:p>
    <w:p w:rsidR="00056FE7" w:rsidRPr="00F72C99" w:rsidRDefault="00056FE7" w:rsidP="00056FE7">
      <w:pPr>
        <w:autoSpaceDE w:val="0"/>
        <w:autoSpaceDN w:val="0"/>
        <w:adjustRightInd w:val="0"/>
        <w:jc w:val="center"/>
        <w:rPr>
          <w:bCs/>
          <w:i/>
          <w:iCs/>
        </w:rPr>
      </w:pPr>
      <w:r w:rsidRPr="00F72C99">
        <w:rPr>
          <w:i/>
        </w:rPr>
        <w:t>(указываются Ф.И.О.,</w:t>
      </w:r>
      <w:r w:rsidRPr="00F72C99">
        <w:rPr>
          <w:bCs/>
          <w:i/>
          <w:iCs/>
        </w:rPr>
        <w:t xml:space="preserve"> адрес, номер основного документа, удостоверяющего личность,</w:t>
      </w:r>
    </w:p>
    <w:p w:rsidR="00056FE7" w:rsidRPr="00F72C99" w:rsidRDefault="00056FE7" w:rsidP="00056FE7">
      <w:r w:rsidRPr="00F72C99">
        <w:rPr>
          <w:b/>
          <w:bCs/>
          <w:i/>
          <w:iCs/>
        </w:rPr>
        <w:t>_____________________________________________________________________________</w:t>
      </w:r>
      <w:r w:rsidRPr="00F72C99">
        <w:rPr>
          <w:bCs/>
          <w:iCs/>
        </w:rPr>
        <w:t>,</w:t>
      </w:r>
    </w:p>
    <w:p w:rsidR="00056FE7" w:rsidRDefault="00056FE7" w:rsidP="00056FE7">
      <w:pPr>
        <w:autoSpaceDE w:val="0"/>
        <w:autoSpaceDN w:val="0"/>
        <w:adjustRightInd w:val="0"/>
        <w:jc w:val="center"/>
        <w:rPr>
          <w:b/>
          <w:bCs/>
          <w:i/>
          <w:iCs/>
        </w:rPr>
      </w:pPr>
      <w:r w:rsidRPr="00F72C99">
        <w:rPr>
          <w:bCs/>
          <w:i/>
          <w:iCs/>
        </w:rPr>
        <w:t>сведения о дате выдачи указанного документа и выдавшем его органе)</w:t>
      </w:r>
      <w:r w:rsidRPr="00F72C99">
        <w:rPr>
          <w:b/>
          <w:bCs/>
          <w:i/>
          <w:iCs/>
        </w:rPr>
        <w:t>*</w:t>
      </w:r>
    </w:p>
    <w:p w:rsidR="00056FE7" w:rsidRDefault="00056FE7" w:rsidP="00056FE7">
      <w:pPr>
        <w:widowControl w:val="0"/>
        <w:autoSpaceDE w:val="0"/>
        <w:autoSpaceDN w:val="0"/>
        <w:adjustRightInd w:val="0"/>
        <w:jc w:val="both"/>
        <w:rPr>
          <w:b/>
          <w:i/>
        </w:rPr>
      </w:pPr>
    </w:p>
    <w:p w:rsidR="00056FE7" w:rsidRDefault="00056FE7" w:rsidP="00056FE7">
      <w:pPr>
        <w:widowControl w:val="0"/>
        <w:autoSpaceDE w:val="0"/>
        <w:autoSpaceDN w:val="0"/>
        <w:adjustRightInd w:val="0"/>
        <w:jc w:val="both"/>
      </w:pPr>
      <w:r>
        <w:rPr>
          <w:i/>
        </w:rPr>
        <w:t xml:space="preserve">действующего на основании </w:t>
      </w:r>
      <w:r>
        <w:rPr>
          <w:b/>
          <w:i/>
        </w:rPr>
        <w:t>_____________________________________</w:t>
      </w:r>
      <w:r>
        <w:t>,</w:t>
      </w:r>
      <w:r>
        <w:rPr>
          <w:b/>
          <w:i/>
        </w:rPr>
        <w:t xml:space="preserve"> </w:t>
      </w:r>
      <w:r>
        <w:t xml:space="preserve">дает свое согласие </w:t>
      </w:r>
      <w:r>
        <w:rPr>
          <w:b/>
          <w:snapToGrid w:val="0"/>
        </w:rPr>
        <w:t>________«____________»</w:t>
      </w:r>
      <w:r>
        <w:rPr>
          <w:snapToGrid w:val="0"/>
        </w:rPr>
        <w:t>, зарегистрированному по адресу:_______________,</w:t>
      </w:r>
      <w:r>
        <w:rPr>
          <w:b/>
          <w:i/>
        </w:rPr>
        <w:t xml:space="preserve"> </w:t>
      </w:r>
      <w:r>
        <w:rPr>
          <w:b/>
          <w:snapToGrid w:val="0"/>
        </w:rPr>
        <w:t xml:space="preserve">ДЗО _________«_________________» </w:t>
      </w:r>
      <w:r>
        <w:rPr>
          <w:i/>
        </w:rPr>
        <w:t>(указываются организационно-правова</w:t>
      </w:r>
      <w:r w:rsidR="006B1630">
        <w:rPr>
          <w:i/>
        </w:rPr>
        <w:t>я форма и полное наименование),</w:t>
      </w:r>
      <w:r>
        <w:rPr>
          <w:b/>
          <w:i/>
        </w:rPr>
        <w:t xml:space="preserve"> </w:t>
      </w:r>
      <w:r>
        <w:rPr>
          <w:snapToGrid w:val="0"/>
        </w:rPr>
        <w:t xml:space="preserve">зарегистрированному по адресу: _____________________, </w:t>
      </w:r>
      <w:r>
        <w:t>и</w:t>
      </w:r>
      <w:r>
        <w:rPr>
          <w:i/>
        </w:rPr>
        <w:t xml:space="preserve"> </w:t>
      </w:r>
      <w:r>
        <w:rPr>
          <w:b/>
        </w:rPr>
        <w:t>Публичному акционерному обществу «</w:t>
      </w:r>
      <w:r w:rsidR="0067319D">
        <w:rPr>
          <w:b/>
        </w:rPr>
        <w:t>Россети</w:t>
      </w:r>
      <w:r>
        <w:rPr>
          <w:b/>
        </w:rPr>
        <w:t xml:space="preserve"> Центр»</w:t>
      </w:r>
      <w:r>
        <w:t xml:space="preserve">, </w:t>
      </w:r>
      <w:r>
        <w:rPr>
          <w:b/>
        </w:rPr>
        <w:t>Публичному акционерному обществу «</w:t>
      </w:r>
      <w:r w:rsidR="0067319D">
        <w:rPr>
          <w:b/>
        </w:rPr>
        <w:t xml:space="preserve">Россети </w:t>
      </w:r>
      <w:r>
        <w:rPr>
          <w:b/>
        </w:rPr>
        <w:t xml:space="preserve"> Центр и Приволжь</w:t>
      </w:r>
      <w:r w:rsidR="0067319D">
        <w:rPr>
          <w:b/>
        </w:rPr>
        <w:t>е</w:t>
      </w:r>
      <w:r>
        <w:rPr>
          <w:b/>
        </w:rPr>
        <w:t xml:space="preserve">» </w:t>
      </w:r>
      <w:r>
        <w:rPr>
          <w:snapToGrid w:val="0"/>
        </w:rPr>
        <w:t>зарегистрированному по адресу: г. Москва, ул. 2-я Ямская, 4, (г. Нижний Новгород, ул. Рождественская, 33)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w:t>
      </w:r>
      <w:r w:rsidR="006B1630">
        <w:t>, акционеров) и бенефициаров.</w:t>
      </w:r>
    </w:p>
    <w:p w:rsidR="00056FE7" w:rsidRDefault="00056FE7" w:rsidP="00056FE7">
      <w:pPr>
        <w:widowControl w:val="0"/>
        <w:ind w:firstLine="709"/>
        <w:jc w:val="both"/>
        <w:rPr>
          <w:snapToGrid w:val="0"/>
        </w:rPr>
      </w:pPr>
      <w:r>
        <w:rPr>
          <w:snapToGrid w:val="0"/>
        </w:rP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Pr>
          <w:snapToGrid w:val="0"/>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56FE7" w:rsidRDefault="00056FE7" w:rsidP="00056FE7">
      <w:pPr>
        <w:widowControl w:val="0"/>
        <w:ind w:firstLine="709"/>
        <w:jc w:val="both"/>
        <w:rPr>
          <w:snapToGrid w:val="0"/>
          <w:color w:val="000000"/>
        </w:rPr>
      </w:pPr>
      <w:r>
        <w:rPr>
          <w:snapToGrid w:val="0"/>
        </w:rPr>
        <w:t xml:space="preserve">Срок, в течение которого действует настоящее </w:t>
      </w:r>
      <w:r w:rsidR="00735A3A">
        <w:rPr>
          <w:snapToGrid w:val="0"/>
        </w:rPr>
        <w:t xml:space="preserve">согласие: со дня его подписания </w:t>
      </w:r>
      <w:r>
        <w:rPr>
          <w:snapToGrid w:val="0"/>
        </w:rPr>
        <w:t>до момента фактического достижения цели обработки</w:t>
      </w:r>
      <w:r>
        <w:rPr>
          <w:snapToGrid w:val="0"/>
          <w:color w:val="000000"/>
        </w:rPr>
        <w:t xml:space="preserve"> либо отзыва настоящего согласия посредством письменного обращения субъекта пе</w:t>
      </w:r>
      <w:r w:rsidR="00735A3A">
        <w:rPr>
          <w:snapToGrid w:val="0"/>
          <w:color w:val="000000"/>
        </w:rPr>
        <w:t xml:space="preserve">рсональных данных с требованием </w:t>
      </w:r>
      <w:r>
        <w:rPr>
          <w:snapToGrid w:val="0"/>
          <w:color w:val="000000"/>
        </w:rPr>
        <w:t>о прекращении обработки его персональных данных.</w:t>
      </w:r>
    </w:p>
    <w:p w:rsidR="00056FE7" w:rsidRDefault="00056FE7" w:rsidP="00056FE7">
      <w:pPr>
        <w:widowControl w:val="0"/>
        <w:ind w:firstLine="709"/>
        <w:jc w:val="both"/>
        <w:rPr>
          <w:snapToGrid w:val="0"/>
          <w:color w:val="000000"/>
          <w:sz w:val="28"/>
          <w:szCs w:val="28"/>
        </w:rPr>
      </w:pPr>
    </w:p>
    <w:p w:rsidR="00056FE7" w:rsidRDefault="00056FE7" w:rsidP="00056FE7">
      <w:pPr>
        <w:widowControl w:val="0"/>
        <w:jc w:val="both"/>
        <w:rPr>
          <w:color w:val="000000"/>
          <w:sz w:val="28"/>
          <w:szCs w:val="28"/>
        </w:rPr>
      </w:pPr>
      <w:r>
        <w:rPr>
          <w:color w:val="000000"/>
          <w:sz w:val="28"/>
          <w:szCs w:val="28"/>
        </w:rPr>
        <w:t>____________________________                         ___________________________</w:t>
      </w:r>
    </w:p>
    <w:p w:rsidR="00056FE7" w:rsidRDefault="00056FE7" w:rsidP="00056FE7">
      <w:pPr>
        <w:widowControl w:val="0"/>
        <w:contextualSpacing/>
        <w:jc w:val="both"/>
      </w:pPr>
      <w:r>
        <w:t xml:space="preserve">(Подпись субъекта персональных данных / </w:t>
      </w:r>
      <w:r>
        <w:tab/>
      </w:r>
      <w:r>
        <w:tab/>
      </w:r>
      <w:r>
        <w:tab/>
        <w:t xml:space="preserve"> (Ф.И.О. и должность подписавшего*)</w:t>
      </w:r>
    </w:p>
    <w:p w:rsidR="00056FE7" w:rsidRDefault="00056FE7" w:rsidP="00056FE7">
      <w:pPr>
        <w:widowControl w:val="0"/>
        <w:contextualSpacing/>
        <w:jc w:val="both"/>
      </w:pPr>
      <w:r>
        <w:t xml:space="preserve">уполномоченного представителя)                                                </w:t>
      </w:r>
    </w:p>
    <w:p w:rsidR="00056FE7" w:rsidRDefault="00056FE7" w:rsidP="00056FE7">
      <w:pPr>
        <w:widowControl w:val="0"/>
        <w:jc w:val="both"/>
        <w:rPr>
          <w:b/>
          <w:bCs/>
          <w:sz w:val="28"/>
          <w:szCs w:val="28"/>
        </w:rPr>
      </w:pPr>
    </w:p>
    <w:p w:rsidR="00056FE7" w:rsidRDefault="00056FE7" w:rsidP="00056FE7">
      <w:pPr>
        <w:widowControl w:val="0"/>
        <w:jc w:val="both"/>
        <w:rPr>
          <w:b/>
          <w:bCs/>
          <w:sz w:val="28"/>
          <w:szCs w:val="28"/>
        </w:rPr>
      </w:pPr>
      <w:r>
        <w:rPr>
          <w:b/>
          <w:bCs/>
          <w:sz w:val="28"/>
          <w:szCs w:val="28"/>
        </w:rPr>
        <w:t>М.П.</w:t>
      </w:r>
    </w:p>
    <w:p w:rsidR="00056FE7" w:rsidRDefault="00056FE7" w:rsidP="00056FE7">
      <w:pPr>
        <w:widowControl w:val="0"/>
        <w:jc w:val="both"/>
      </w:pPr>
    </w:p>
    <w:p w:rsidR="00056FE7" w:rsidRDefault="00056FE7" w:rsidP="00056FE7">
      <w:pPr>
        <w:widowControl w:val="0"/>
        <w:jc w:val="both"/>
        <w:rPr>
          <w:sz w:val="20"/>
          <w:szCs w:val="20"/>
        </w:rPr>
      </w:pPr>
    </w:p>
    <w:p w:rsidR="00056FE7" w:rsidRPr="00F72C99" w:rsidRDefault="00056FE7" w:rsidP="00056FE7">
      <w:pPr>
        <w:widowControl w:val="0"/>
        <w:jc w:val="both"/>
        <w:rPr>
          <w:b/>
        </w:rPr>
      </w:pPr>
      <w:r w:rsidRPr="00F72C99">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56FE7" w:rsidRDefault="00056FE7" w:rsidP="00056FE7">
      <w:pPr>
        <w:widowControl w:val="0"/>
        <w:jc w:val="both"/>
      </w:pPr>
      <w:r w:rsidRPr="00F72C99">
        <w:t>** При заключении договоров ПАО (АО) «____», ДЗО ПАО (АО) «_____» обязаны получить согласие на обработку персональных данных</w:t>
      </w:r>
      <w:r>
        <w:t xml:space="preserve">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ИНН </w:t>
      </w:r>
      <w:r>
        <w:t>(участников, учредителей, акционеров, руководителей)).</w:t>
      </w:r>
    </w:p>
    <w:p w:rsidR="00056FE7" w:rsidRDefault="00056FE7" w:rsidP="00056FE7">
      <w:pPr>
        <w:jc w:val="both"/>
      </w:pPr>
      <w: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r w:rsidR="0067319D">
        <w:t>Россети</w:t>
      </w:r>
      <w:r>
        <w:t xml:space="preserve"> Центр»/ПАО «</w:t>
      </w:r>
      <w:r w:rsidR="0067319D">
        <w:t>Россети</w:t>
      </w:r>
      <w:r>
        <w:t xml:space="preserve"> Центр</w:t>
      </w:r>
      <w:r w:rsidR="0067319D">
        <w:t xml:space="preserve"> и Приволжье</w:t>
      </w:r>
      <w:r>
        <w:t>», ПАО (АО) «__________», ДЗО ПАО (АО) «__________» перед</w:t>
      </w:r>
      <w:r>
        <w:rPr>
          <w:spacing w:val="-4"/>
        </w:rPr>
        <w:t xml:space="preserve"> руководителем, собственником (участником, учредителем, акционером), а также бенефициаром</w:t>
      </w:r>
      <w: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rPr>
        <w:t>участник закупки (потенциальный контрагент) / контрагент получил у руководителя, своих бенефициаров и бенефициаров</w:t>
      </w:r>
      <w:r>
        <w:t xml:space="preserve"> третьих лиц, привлеченных контрагентом к исполнению своих обязательств </w:t>
      </w:r>
      <w:r>
        <w:br/>
        <w:t xml:space="preserve">по договору согласие </w:t>
      </w:r>
      <w:r>
        <w:rPr>
          <w:spacing w:val="-4"/>
        </w:rPr>
        <w:t xml:space="preserve">на представление (обработку) </w:t>
      </w:r>
      <w:r>
        <w:t>ПАО «</w:t>
      </w:r>
      <w:r w:rsidR="0067319D">
        <w:t>Россети</w:t>
      </w:r>
      <w:r>
        <w:t xml:space="preserve"> Центр»/ПАО «</w:t>
      </w:r>
      <w:r w:rsidR="0067319D">
        <w:t>Россети</w:t>
      </w:r>
      <w:r>
        <w:t xml:space="preserve"> Центр и Приволжь</w:t>
      </w:r>
      <w:r w:rsidR="0067319D">
        <w:t>е</w:t>
      </w:r>
      <w:r>
        <w:t>»</w:t>
      </w:r>
      <w:r>
        <w:rPr>
          <w:spacing w:val="-4"/>
        </w:rPr>
        <w:t>, ПАО (АО) «_________», ДЗО ПАО (АО) «___________»</w:t>
      </w:r>
      <w:r>
        <w:t xml:space="preserve"> и в уполномоченные государственные органы указанных сведений.</w:t>
      </w:r>
    </w:p>
    <w:p w:rsidR="00056FE7" w:rsidRDefault="00056FE7" w:rsidP="00056FE7">
      <w:pPr>
        <w:rPr>
          <w:sz w:val="26"/>
          <w:szCs w:val="26"/>
        </w:rPr>
      </w:pPr>
    </w:p>
    <w:p w:rsidR="007375E6" w:rsidRDefault="007375E6" w:rsidP="0091116A">
      <w:pPr>
        <w:rPr>
          <w:sz w:val="26"/>
          <w:szCs w:val="26"/>
        </w:rPr>
      </w:pPr>
    </w:p>
    <w:p w:rsidR="00056FE7" w:rsidRDefault="00056FE7" w:rsidP="0091116A">
      <w:pPr>
        <w:rPr>
          <w:sz w:val="26"/>
          <w:szCs w:val="26"/>
        </w:rPr>
      </w:pPr>
    </w:p>
    <w:p w:rsidR="00FE2845" w:rsidRDefault="00FE2845" w:rsidP="0091116A">
      <w:pPr>
        <w:rPr>
          <w:sz w:val="26"/>
          <w:szCs w:val="26"/>
        </w:rPr>
        <w:sectPr w:rsidR="00FE2845" w:rsidSect="002A09D9">
          <w:pgSz w:w="11906" w:h="16838" w:code="9"/>
          <w:pgMar w:top="1134" w:right="566" w:bottom="1134" w:left="1418" w:header="709" w:footer="709" w:gutter="0"/>
          <w:cols w:space="708"/>
          <w:titlePg/>
          <w:docGrid w:linePitch="360"/>
        </w:sectPr>
      </w:pPr>
    </w:p>
    <w:p w:rsidR="00056FE7" w:rsidRPr="00056FE7" w:rsidRDefault="00056FE7" w:rsidP="00735A3A">
      <w:pPr>
        <w:ind w:firstLine="567"/>
        <w:jc w:val="both"/>
      </w:pPr>
      <w:r>
        <w:lastRenderedPageBreak/>
        <w:t xml:space="preserve">              </w:t>
      </w:r>
      <w:r w:rsidR="00735A3A">
        <w:t xml:space="preserve">                                                                   </w:t>
      </w:r>
      <w:r w:rsidRPr="00A3687C">
        <w:t>Приложение №</w:t>
      </w:r>
      <w:r>
        <w:t xml:space="preserve"> 8</w:t>
      </w:r>
      <w:r w:rsidRPr="00A3687C">
        <w:t xml:space="preserve"> </w:t>
      </w:r>
    </w:p>
    <w:p w:rsidR="00056FE7" w:rsidRDefault="00056FE7" w:rsidP="00735A3A">
      <w:pPr>
        <w:ind w:firstLine="567"/>
        <w:jc w:val="both"/>
      </w:pPr>
      <w:r>
        <w:t xml:space="preserve">                                                                                 к договору на выполнение комплекса работ </w:t>
      </w:r>
    </w:p>
    <w:p w:rsidR="00056FE7" w:rsidRPr="006A3261" w:rsidRDefault="00056FE7" w:rsidP="00735A3A">
      <w:pPr>
        <w:ind w:firstLine="567"/>
        <w:jc w:val="both"/>
      </w:pPr>
      <w:r>
        <w:t xml:space="preserve">                                                                                 по строительству энергетических объектов</w:t>
      </w:r>
    </w:p>
    <w:p w:rsidR="00056FE7" w:rsidRPr="00A3687C" w:rsidRDefault="00056FE7" w:rsidP="00735A3A">
      <w:pPr>
        <w:ind w:firstLine="567"/>
        <w:jc w:val="both"/>
      </w:pPr>
      <w:r>
        <w:t xml:space="preserve">                                                                                 </w:t>
      </w:r>
      <w:r w:rsidRPr="00A3687C">
        <w:t>№ ____________</w:t>
      </w:r>
      <w:r>
        <w:t>_______________________</w:t>
      </w:r>
    </w:p>
    <w:p w:rsidR="00056FE7" w:rsidRDefault="00056FE7" w:rsidP="00735A3A">
      <w:pPr>
        <w:ind w:firstLine="567"/>
        <w:jc w:val="both"/>
      </w:pPr>
      <w:r w:rsidRPr="00A3687C">
        <w:t xml:space="preserve">                                                            </w:t>
      </w:r>
      <w:r>
        <w:t xml:space="preserve">                     </w:t>
      </w:r>
      <w:r w:rsidRPr="00A3687C">
        <w:t>от «__</w:t>
      </w:r>
      <w:r>
        <w:t>___</w:t>
      </w:r>
      <w:r w:rsidRPr="00A3687C">
        <w:t>» _____</w:t>
      </w:r>
      <w:r>
        <w:t>______</w:t>
      </w:r>
      <w:r w:rsidRPr="00A3687C">
        <w:t>_ 20__ г.</w:t>
      </w:r>
    </w:p>
    <w:p w:rsidR="00056FE7" w:rsidRPr="00FE2845" w:rsidRDefault="00056FE7" w:rsidP="00056FE7">
      <w:pPr>
        <w:tabs>
          <w:tab w:val="left" w:pos="1134"/>
        </w:tabs>
        <w:jc w:val="both"/>
      </w:pPr>
    </w:p>
    <w:p w:rsidR="00056FE7" w:rsidRPr="00FE2845" w:rsidRDefault="00056FE7" w:rsidP="00056FE7">
      <w:pPr>
        <w:tabs>
          <w:tab w:val="left" w:pos="1134"/>
        </w:tabs>
        <w:jc w:val="both"/>
      </w:pPr>
    </w:p>
    <w:p w:rsidR="00056FE7" w:rsidRPr="00FE2845" w:rsidRDefault="00056FE7" w:rsidP="00056FE7">
      <w:pPr>
        <w:jc w:val="center"/>
        <w:rPr>
          <w:rFonts w:eastAsia="Calibri"/>
          <w:b/>
          <w:bCs/>
          <w:lang w:eastAsia="en-US"/>
        </w:rPr>
      </w:pPr>
      <w:r w:rsidRPr="00FE2845">
        <w:rPr>
          <w:rFonts w:eastAsia="Calibri"/>
          <w:b/>
          <w:bCs/>
          <w:lang w:eastAsia="en-US"/>
        </w:rPr>
        <w:t>АНТИКОРРУПЦИОННАЯ ОГОВОРКА</w:t>
      </w:r>
    </w:p>
    <w:p w:rsidR="00056FE7" w:rsidRPr="00FE2845" w:rsidRDefault="00056FE7" w:rsidP="00056FE7">
      <w:pPr>
        <w:jc w:val="center"/>
        <w:rPr>
          <w:rFonts w:eastAsia="Calibri"/>
          <w:b/>
          <w:bCs/>
          <w:lang w:eastAsia="en-US"/>
        </w:rPr>
      </w:pPr>
    </w:p>
    <w:p w:rsidR="00056FE7" w:rsidRPr="00FE2845" w:rsidRDefault="00056FE7" w:rsidP="00056FE7">
      <w:pPr>
        <w:snapToGrid w:val="0"/>
        <w:ind w:firstLine="709"/>
        <w:jc w:val="both"/>
      </w:pPr>
      <w:r w:rsidRPr="00FE2845">
        <w:t>1. Подрядчику известно о том, что ПАО «</w:t>
      </w:r>
      <w:r w:rsidR="0067319D">
        <w:t>Россети</w:t>
      </w:r>
      <w:r w:rsidRPr="00FE2845">
        <w:t xml:space="preserve"> Центр и Приволжь</w:t>
      </w:r>
      <w:r w:rsidR="0067319D">
        <w:t>е</w:t>
      </w:r>
      <w:r w:rsidRPr="00FE2845">
        <w:t xml:space="preserve">» реализует требования статьи 13.3 Федерального закона от 25.12.2008 № 273-ФЗ «О противодействии коррупции», принимает меры по предупреждению </w:t>
      </w:r>
      <w:r w:rsidRPr="00FE2845">
        <w:rPr>
          <w:spacing w:val="-2"/>
        </w:rPr>
        <w:t>коррупции, присоединилось к Антикоррупционной хартии российского бизнеса</w:t>
      </w:r>
      <w:r w:rsidRPr="00FE2845">
        <w:t xml:space="preserve"> (ПАО «</w:t>
      </w:r>
      <w:r w:rsidR="0067319D">
        <w:t>Россети</w:t>
      </w:r>
      <w:r w:rsidRPr="00FE2845">
        <w:t xml:space="preserve"> Центр» свидетельство от 25.05.2015 № 2050; ПАО «</w:t>
      </w:r>
      <w:r w:rsidR="0067319D">
        <w:t>Россети</w:t>
      </w:r>
      <w:r w:rsidRPr="00FE2845">
        <w:t xml:space="preserve"> Центр и Приволжь</w:t>
      </w:r>
      <w:r w:rsidR="0067319D">
        <w:t>е</w:t>
      </w:r>
      <w:r w:rsidRPr="00FE2845">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56FE7" w:rsidRPr="00FE2845" w:rsidRDefault="00056FE7" w:rsidP="00056FE7">
      <w:pPr>
        <w:snapToGrid w:val="0"/>
        <w:ind w:firstLine="709"/>
        <w:jc w:val="both"/>
      </w:pPr>
      <w:r w:rsidRPr="00FE2845">
        <w:t>2. Подрядчик настоящим подтверждает, что он ознакомился с Антикоррупционной хартией российского бизнеса и Антикоррупционной политикой ПАО «</w:t>
      </w:r>
      <w:r w:rsidR="00F63E7C">
        <w:t>Россети</w:t>
      </w:r>
      <w:r w:rsidR="00F63E7C" w:rsidRPr="00FE2845">
        <w:t xml:space="preserve"> Центр</w:t>
      </w:r>
      <w:r w:rsidR="00F63E7C">
        <w:t xml:space="preserve"> и Приволжье</w:t>
      </w:r>
      <w:r w:rsidRPr="00FE2845">
        <w:t>» (представленными на официальном сайте ПАО «</w:t>
      </w:r>
      <w:r w:rsidR="0067319D">
        <w:t>Россети</w:t>
      </w:r>
      <w:r w:rsidRPr="00FE2845">
        <w:t xml:space="preserve"> Центр</w:t>
      </w:r>
      <w:r w:rsidR="0067319D">
        <w:t xml:space="preserve"> и Приволжье</w:t>
      </w:r>
      <w:r w:rsidRPr="00FE2845">
        <w:t xml:space="preserve">»), </w:t>
      </w:r>
      <w:r w:rsidRPr="00FE2845">
        <w:rPr>
          <w:spacing w:val="-4"/>
        </w:rPr>
        <w:t xml:space="preserve">полностью принимает положения Антикоррупционной политики </w:t>
      </w:r>
      <w:r w:rsidRPr="00FE2845">
        <w:t>ПАО «</w:t>
      </w:r>
      <w:r w:rsidR="00F63E7C">
        <w:t>Россети</w:t>
      </w:r>
      <w:r w:rsidR="00F63E7C" w:rsidRPr="00FE2845">
        <w:t xml:space="preserve"> Центр</w:t>
      </w:r>
      <w:r w:rsidR="00F63E7C">
        <w:t xml:space="preserve"> и Приволжье</w:t>
      </w:r>
      <w:r w:rsidRPr="00FE2845">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56FE7" w:rsidRPr="00FE2845" w:rsidRDefault="00056FE7" w:rsidP="00056FE7">
      <w:pPr>
        <w:ind w:firstLine="709"/>
        <w:jc w:val="both"/>
      </w:pPr>
      <w:r w:rsidRPr="00FE2845">
        <w:rPr>
          <w:spacing w:val="-2"/>
        </w:rPr>
        <w:t>3. При исполнении своих обязательств по настоящему Договору Стороны,</w:t>
      </w:r>
      <w:r w:rsidRPr="00FE2845">
        <w:t xml:space="preserve"> их аффилированные лица, работники или посредники не выплачивают, </w:t>
      </w:r>
      <w:r w:rsidRPr="00FE2845">
        <w:rPr>
          <w:spacing w:val="-4"/>
        </w:rPr>
        <w:t>не предлагают выплатить и не разрешают выплату каких-либо денежных средств</w:t>
      </w:r>
      <w:r w:rsidRPr="00FE2845">
        <w:t xml:space="preserve"> или ценностей (прямо или косвенно) любым лицам для оказания влияния </w:t>
      </w:r>
      <w:r w:rsidRPr="00FE2845">
        <w:rPr>
          <w:spacing w:val="-4"/>
        </w:rPr>
        <w:t>на действия или решения этих лиц с целью получить какие-либо неправомерные</w:t>
      </w:r>
      <w:r w:rsidRPr="00FE2845">
        <w:t xml:space="preserve"> преимущества или достичь иных неправомерных целей.</w:t>
      </w:r>
    </w:p>
    <w:p w:rsidR="00056FE7" w:rsidRPr="00FE2845" w:rsidRDefault="00056FE7" w:rsidP="00056FE7">
      <w:pPr>
        <w:autoSpaceDE w:val="0"/>
        <w:autoSpaceDN w:val="0"/>
        <w:adjustRightInd w:val="0"/>
        <w:ind w:firstLine="709"/>
        <w:jc w:val="both"/>
      </w:pPr>
      <w:r w:rsidRPr="00FE2845">
        <w:rPr>
          <w:spacing w:val="-4"/>
        </w:rPr>
        <w:t xml:space="preserve">Стороны отказываются от стимулирования каким-либо образом работников </w:t>
      </w:r>
      <w:r w:rsidRPr="00FE2845">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rsidR="00056FE7" w:rsidRPr="00FE2845" w:rsidRDefault="00056FE7" w:rsidP="00056FE7">
      <w:pPr>
        <w:ind w:firstLine="709"/>
        <w:jc w:val="both"/>
      </w:pPr>
      <w:r w:rsidRPr="00FE2845">
        <w:t>4. В случае возникновения у одной из Сторон подозрений, что произошло или может произойти нарушение каких-либо положений пунктов 1- 3 настоящего Приложения,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E2845">
        <w:rPr>
          <w:bCs/>
        </w:rPr>
        <w:t xml:space="preserve"> Это подтверждение должно быть направлено в течение 10 (десяти) рабочих дней с даты направления письменного уведомления.</w:t>
      </w:r>
    </w:p>
    <w:p w:rsidR="00056FE7" w:rsidRPr="00FE2845" w:rsidRDefault="00056FE7" w:rsidP="00056FE7">
      <w:pPr>
        <w:autoSpaceDE w:val="0"/>
        <w:autoSpaceDN w:val="0"/>
        <w:adjustRightInd w:val="0"/>
        <w:ind w:firstLine="709"/>
        <w:jc w:val="both"/>
      </w:pPr>
      <w:r w:rsidRPr="00FE2845">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 настоящего Приложения любой из Сторон, аффилированными лицами, работниками или посредниками.</w:t>
      </w:r>
    </w:p>
    <w:p w:rsidR="00056FE7" w:rsidRPr="00FE2845" w:rsidRDefault="00056FE7" w:rsidP="00056FE7">
      <w:pPr>
        <w:ind w:firstLine="709"/>
        <w:jc w:val="both"/>
      </w:pPr>
      <w:r w:rsidRPr="00FE2845">
        <w:t xml:space="preserve">5. В случае нарушения одной из Сторон обязательств по соблюдению требований, предусмотренных пунктами 1,2 настоящего Приложения, и обязательств воздерживаться от запрещенных пунктом 3 настоящего Приложения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w:t>
      </w:r>
      <w:r w:rsidRPr="00FE2845">
        <w:lastRenderedPageBreak/>
        <w:t>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56FE7" w:rsidRPr="00FE2845" w:rsidRDefault="00056FE7" w:rsidP="00056FE7">
      <w:pPr>
        <w:ind w:firstLine="709"/>
        <w:jc w:val="both"/>
      </w:pPr>
    </w:p>
    <w:p w:rsidR="00056FE7" w:rsidRPr="00FE2845" w:rsidRDefault="00056FE7" w:rsidP="00056FE7">
      <w:pPr>
        <w:jc w:val="both"/>
        <w:rPr>
          <w:rFonts w:eastAsia="Calibri"/>
          <w:highlight w:val="yellow"/>
          <w:lang w:eastAsia="en-US"/>
        </w:rPr>
      </w:pPr>
    </w:p>
    <w:tbl>
      <w:tblPr>
        <w:tblW w:w="9679" w:type="dxa"/>
        <w:tblLook w:val="01E0" w:firstRow="1" w:lastRow="1" w:firstColumn="1" w:lastColumn="1" w:noHBand="0" w:noVBand="0"/>
      </w:tblPr>
      <w:tblGrid>
        <w:gridCol w:w="4956"/>
        <w:gridCol w:w="4723"/>
      </w:tblGrid>
      <w:tr w:rsidR="00056FE7" w:rsidRPr="00FE2845" w:rsidTr="00D714BB">
        <w:trPr>
          <w:trHeight w:val="641"/>
        </w:trPr>
        <w:tc>
          <w:tcPr>
            <w:tcW w:w="4956" w:type="dxa"/>
          </w:tcPr>
          <w:p w:rsidR="00056FE7" w:rsidRPr="00FE2845" w:rsidRDefault="00056FE7" w:rsidP="00D714BB">
            <w:pPr>
              <w:ind w:firstLine="6"/>
              <w:jc w:val="center"/>
              <w:rPr>
                <w:b/>
              </w:rPr>
            </w:pPr>
            <w:r w:rsidRPr="00FE2845">
              <w:rPr>
                <w:b/>
              </w:rPr>
              <w:t>От ЗАКАЗЧИКА:</w:t>
            </w:r>
          </w:p>
          <w:p w:rsidR="00056FE7" w:rsidRPr="00FE2845" w:rsidRDefault="00056FE7" w:rsidP="00D714BB">
            <w:pPr>
              <w:ind w:firstLine="6"/>
            </w:pPr>
          </w:p>
          <w:p w:rsidR="00056FE7" w:rsidRPr="00FE2845" w:rsidRDefault="00056FE7" w:rsidP="00D714BB">
            <w:pPr>
              <w:ind w:firstLine="6"/>
              <w:jc w:val="center"/>
            </w:pPr>
            <w:r w:rsidRPr="00FE2845">
              <w:t>___________________________</w:t>
            </w:r>
          </w:p>
          <w:p w:rsidR="00056FE7" w:rsidRPr="00FE2845" w:rsidRDefault="00056FE7" w:rsidP="00D714BB">
            <w:pPr>
              <w:ind w:firstLine="6"/>
              <w:jc w:val="center"/>
              <w:rPr>
                <w:i/>
              </w:rPr>
            </w:pPr>
            <w:r w:rsidRPr="00FE2845">
              <w:rPr>
                <w:i/>
              </w:rPr>
              <w:t>(должность)</w:t>
            </w:r>
          </w:p>
          <w:p w:rsidR="00056FE7" w:rsidRPr="00FE2845" w:rsidRDefault="00056FE7" w:rsidP="00D714BB">
            <w:pPr>
              <w:ind w:firstLine="6"/>
            </w:pPr>
          </w:p>
          <w:p w:rsidR="00056FE7" w:rsidRPr="00FE2845" w:rsidRDefault="00056FE7" w:rsidP="00D714BB">
            <w:pPr>
              <w:ind w:firstLine="6"/>
            </w:pPr>
            <w:r w:rsidRPr="00FE2845">
              <w:t>___________________________________</w:t>
            </w:r>
          </w:p>
          <w:p w:rsidR="00056FE7" w:rsidRPr="00FE2845" w:rsidRDefault="00056FE7" w:rsidP="00D714BB">
            <w:pPr>
              <w:ind w:firstLine="6"/>
              <w:jc w:val="center"/>
              <w:rPr>
                <w:i/>
              </w:rPr>
            </w:pPr>
            <w:r w:rsidRPr="00FE2845">
              <w:rPr>
                <w:i/>
              </w:rPr>
              <w:t>(Ф.И.О.)</w:t>
            </w:r>
          </w:p>
          <w:p w:rsidR="00056FE7" w:rsidRPr="00FE2845" w:rsidRDefault="00056FE7" w:rsidP="00D714BB">
            <w:pPr>
              <w:ind w:firstLine="6"/>
            </w:pPr>
            <w:r w:rsidRPr="00FE2845">
              <w:t xml:space="preserve">                            </w:t>
            </w:r>
          </w:p>
          <w:p w:rsidR="00056FE7" w:rsidRPr="00FE2845" w:rsidRDefault="00056FE7" w:rsidP="00D714BB">
            <w:pPr>
              <w:ind w:firstLine="6"/>
            </w:pPr>
            <w:r w:rsidRPr="00FE2845">
              <w:t xml:space="preserve">        М.П.   «_____» _____________20___г.                     </w:t>
            </w:r>
          </w:p>
        </w:tc>
        <w:tc>
          <w:tcPr>
            <w:tcW w:w="4723" w:type="dxa"/>
          </w:tcPr>
          <w:p w:rsidR="00056FE7" w:rsidRPr="00FE2845" w:rsidRDefault="00056FE7" w:rsidP="00D714BB">
            <w:pPr>
              <w:ind w:firstLine="6"/>
              <w:jc w:val="center"/>
              <w:rPr>
                <w:b/>
              </w:rPr>
            </w:pPr>
            <w:r w:rsidRPr="00FE2845">
              <w:rPr>
                <w:b/>
              </w:rPr>
              <w:t>От ПОДРЯДЧИКА:</w:t>
            </w:r>
          </w:p>
          <w:p w:rsidR="00056FE7" w:rsidRPr="00FE2845" w:rsidRDefault="00056FE7" w:rsidP="00D714BB">
            <w:pPr>
              <w:ind w:firstLine="6"/>
            </w:pPr>
          </w:p>
          <w:p w:rsidR="00056FE7" w:rsidRPr="00FE2845" w:rsidRDefault="00056FE7" w:rsidP="00D714BB">
            <w:pPr>
              <w:ind w:firstLine="6"/>
              <w:jc w:val="center"/>
            </w:pPr>
            <w:r w:rsidRPr="00FE2845">
              <w:t>___________________________</w:t>
            </w:r>
          </w:p>
          <w:p w:rsidR="00056FE7" w:rsidRPr="00FE2845" w:rsidRDefault="00056FE7" w:rsidP="00D714BB">
            <w:pPr>
              <w:ind w:firstLine="6"/>
              <w:jc w:val="center"/>
              <w:rPr>
                <w:i/>
              </w:rPr>
            </w:pPr>
            <w:r w:rsidRPr="00FE2845">
              <w:rPr>
                <w:i/>
              </w:rPr>
              <w:t>(должность)</w:t>
            </w:r>
          </w:p>
          <w:p w:rsidR="00056FE7" w:rsidRPr="00FE2845" w:rsidRDefault="00056FE7" w:rsidP="00D714BB">
            <w:pPr>
              <w:ind w:firstLine="6"/>
            </w:pPr>
          </w:p>
          <w:p w:rsidR="00056FE7" w:rsidRPr="00FE2845" w:rsidRDefault="00056FE7" w:rsidP="00D714BB">
            <w:pPr>
              <w:ind w:firstLine="6"/>
            </w:pPr>
            <w:r w:rsidRPr="00FE2845">
              <w:t>___________________________________</w:t>
            </w:r>
          </w:p>
          <w:p w:rsidR="00056FE7" w:rsidRPr="00FE2845" w:rsidRDefault="00056FE7" w:rsidP="00D714BB">
            <w:pPr>
              <w:ind w:firstLine="6"/>
              <w:jc w:val="center"/>
              <w:rPr>
                <w:i/>
              </w:rPr>
            </w:pPr>
            <w:r w:rsidRPr="00FE2845">
              <w:rPr>
                <w:i/>
              </w:rPr>
              <w:t>(Ф.И.О.)</w:t>
            </w:r>
          </w:p>
          <w:p w:rsidR="00056FE7" w:rsidRPr="00FE2845" w:rsidRDefault="00056FE7" w:rsidP="00D714BB">
            <w:pPr>
              <w:ind w:firstLine="6"/>
            </w:pPr>
            <w:r w:rsidRPr="00FE2845">
              <w:t xml:space="preserve">                            </w:t>
            </w:r>
          </w:p>
          <w:p w:rsidR="00056FE7" w:rsidRPr="00FE2845" w:rsidRDefault="00056FE7" w:rsidP="00D714BB">
            <w:pPr>
              <w:ind w:firstLine="6"/>
            </w:pPr>
            <w:r w:rsidRPr="00FE2845">
              <w:t xml:space="preserve">         М.П.   «_____» _____________20___г.                     </w:t>
            </w:r>
          </w:p>
        </w:tc>
      </w:tr>
    </w:tbl>
    <w:p w:rsidR="00056FE7" w:rsidRPr="00FE2845" w:rsidRDefault="00056FE7" w:rsidP="0091116A"/>
    <w:p w:rsidR="007375E6" w:rsidRPr="00FE2845" w:rsidRDefault="007375E6" w:rsidP="0091116A"/>
    <w:p w:rsidR="00B6607C" w:rsidRPr="00FE2845" w:rsidRDefault="00B6607C" w:rsidP="0091116A"/>
    <w:p w:rsidR="00B6607C" w:rsidRDefault="00B6607C"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056FE7" w:rsidRDefault="00056FE7" w:rsidP="00B6607C">
      <w:pPr>
        <w:jc w:val="center"/>
        <w:rPr>
          <w:sz w:val="26"/>
          <w:szCs w:val="26"/>
        </w:rPr>
      </w:pPr>
    </w:p>
    <w:p w:rsidR="00E614F8" w:rsidRDefault="00E614F8" w:rsidP="00B6607C">
      <w:pPr>
        <w:jc w:val="center"/>
        <w:rPr>
          <w:sz w:val="26"/>
          <w:szCs w:val="26"/>
        </w:rPr>
        <w:sectPr w:rsidR="00E614F8" w:rsidSect="002A09D9">
          <w:pgSz w:w="11906" w:h="16838" w:code="9"/>
          <w:pgMar w:top="1134" w:right="566" w:bottom="1134" w:left="1418" w:header="709" w:footer="709" w:gutter="0"/>
          <w:cols w:space="708"/>
          <w:titlePg/>
          <w:docGrid w:linePitch="360"/>
        </w:sectPr>
      </w:pPr>
    </w:p>
    <w:p w:rsidR="00E614F8" w:rsidRPr="00451DB3" w:rsidRDefault="00E614F8" w:rsidP="00E614F8">
      <w:pPr>
        <w:rPr>
          <w:rFonts w:eastAsia="Calibri"/>
          <w:lang w:eastAsia="en-US"/>
        </w:rPr>
      </w:pPr>
      <w:r w:rsidRPr="00451DB3">
        <w:rPr>
          <w:rFonts w:eastAsia="Calibri"/>
          <w:lang w:eastAsia="en-US"/>
        </w:rPr>
        <w:lastRenderedPageBreak/>
        <w:t xml:space="preserve">                                                                                                                                               Приложение № </w:t>
      </w:r>
      <w:r>
        <w:rPr>
          <w:rFonts w:eastAsia="Calibri"/>
          <w:lang w:eastAsia="en-US"/>
        </w:rPr>
        <w:t>9</w:t>
      </w:r>
      <w:r w:rsidRPr="00451DB3">
        <w:rPr>
          <w:rFonts w:eastAsia="Calibri"/>
          <w:lang w:eastAsia="en-US"/>
        </w:rPr>
        <w:t xml:space="preserve"> </w:t>
      </w:r>
    </w:p>
    <w:p w:rsidR="00E614F8" w:rsidRDefault="00E614F8" w:rsidP="00E614F8">
      <w:r>
        <w:t xml:space="preserve">                                                                                                                                                к договору на выполнение комплекса работ </w:t>
      </w:r>
    </w:p>
    <w:p w:rsidR="00E614F8" w:rsidRPr="006A3261" w:rsidRDefault="00E614F8" w:rsidP="00E614F8">
      <w:r>
        <w:t xml:space="preserve">                                                                                                                                                по строительству энергетических объектов</w:t>
      </w:r>
    </w:p>
    <w:p w:rsidR="00E614F8" w:rsidRPr="00A3687C" w:rsidRDefault="00E614F8" w:rsidP="00E614F8">
      <w:r>
        <w:t xml:space="preserve">                                                                                                                                                </w:t>
      </w:r>
      <w:r w:rsidRPr="00A3687C">
        <w:t>№ ____________</w:t>
      </w:r>
      <w:r>
        <w:t>_______________________</w:t>
      </w:r>
    </w:p>
    <w:p w:rsidR="00E614F8" w:rsidRDefault="00E614F8" w:rsidP="00E614F8">
      <w:r w:rsidRPr="00A3687C">
        <w:t xml:space="preserve">                                                                                  </w:t>
      </w:r>
      <w:r>
        <w:t xml:space="preserve">                                                            </w:t>
      </w:r>
      <w:r w:rsidRPr="00A3687C">
        <w:t xml:space="preserve">  от «__</w:t>
      </w:r>
      <w:r>
        <w:t>___</w:t>
      </w:r>
      <w:r w:rsidRPr="00A3687C">
        <w:t>» _____</w:t>
      </w:r>
      <w:r>
        <w:t>______</w:t>
      </w:r>
      <w:r w:rsidRPr="00A3687C">
        <w:t>_ 20__ г.</w:t>
      </w:r>
    </w:p>
    <w:p w:rsidR="00E614F8" w:rsidRPr="00451DB3" w:rsidRDefault="00E614F8" w:rsidP="00E614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t xml:space="preserve">                     </w:t>
      </w:r>
    </w:p>
    <w:p w:rsidR="00E614F8" w:rsidRPr="00534BAF" w:rsidRDefault="00E614F8" w:rsidP="00E614F8">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E614F8" w:rsidRPr="000975CB" w:rsidTr="00D714BB">
        <w:trPr>
          <w:trHeight w:val="300"/>
        </w:trPr>
        <w:tc>
          <w:tcPr>
            <w:tcW w:w="16160" w:type="dxa"/>
            <w:gridSpan w:val="15"/>
            <w:shd w:val="clear" w:color="auto" w:fill="auto"/>
            <w:noWrap/>
            <w:hideMark/>
          </w:tcPr>
          <w:p w:rsidR="00E614F8" w:rsidRPr="000975CB" w:rsidRDefault="00E614F8" w:rsidP="00D714BB">
            <w:pPr>
              <w:jc w:val="center"/>
              <w:rPr>
                <w:rFonts w:eastAsia="Calibri"/>
                <w:sz w:val="18"/>
                <w:szCs w:val="18"/>
                <w:lang w:eastAsia="en-US"/>
              </w:rPr>
            </w:pPr>
          </w:p>
          <w:p w:rsidR="00E614F8" w:rsidRPr="000975CB" w:rsidRDefault="00E614F8" w:rsidP="00D714BB">
            <w:pPr>
              <w:jc w:val="center"/>
              <w:rPr>
                <w:rFonts w:eastAsia="Calibri"/>
                <w:b/>
                <w:sz w:val="18"/>
                <w:szCs w:val="18"/>
                <w:lang w:eastAsia="en-US"/>
              </w:rPr>
            </w:pPr>
            <w:r w:rsidRPr="000975CB">
              <w:rPr>
                <w:rFonts w:eastAsia="Calibri"/>
                <w:b/>
                <w:sz w:val="18"/>
                <w:szCs w:val="18"/>
                <w:lang w:eastAsia="en-US"/>
              </w:rPr>
              <w:t>Структура собственников/бенефициаров _____________________ (указывается наименование контрагента</w:t>
            </w:r>
            <w:r>
              <w:rPr>
                <w:rFonts w:eastAsia="Calibri"/>
                <w:b/>
                <w:sz w:val="18"/>
                <w:szCs w:val="18"/>
                <w:lang w:eastAsia="en-US"/>
              </w:rPr>
              <w:t>/третьего лица, привлекаемого контрагентом к исполнению Договора</w:t>
            </w:r>
            <w:r w:rsidRPr="000975CB">
              <w:rPr>
                <w:rFonts w:eastAsia="Calibri"/>
                <w:b/>
                <w:sz w:val="18"/>
                <w:szCs w:val="18"/>
                <w:lang w:eastAsia="en-US"/>
              </w:rPr>
              <w:t>)</w:t>
            </w:r>
          </w:p>
          <w:p w:rsidR="00E614F8" w:rsidRPr="000975CB" w:rsidRDefault="00E614F8" w:rsidP="00D714BB">
            <w:pPr>
              <w:jc w:val="center"/>
              <w:rPr>
                <w:rFonts w:eastAsia="Calibri"/>
                <w:sz w:val="18"/>
                <w:szCs w:val="18"/>
                <w:lang w:eastAsia="en-US"/>
              </w:rPr>
            </w:pPr>
          </w:p>
        </w:tc>
      </w:tr>
      <w:tr w:rsidR="00E614F8" w:rsidRPr="000975CB" w:rsidTr="00D714BB">
        <w:trPr>
          <w:trHeight w:val="315"/>
        </w:trPr>
        <w:tc>
          <w:tcPr>
            <w:tcW w:w="5954" w:type="dxa"/>
            <w:gridSpan w:val="6"/>
            <w:shd w:val="clear" w:color="auto" w:fill="auto"/>
            <w:noWrap/>
            <w:hideMark/>
          </w:tcPr>
          <w:p w:rsidR="00E614F8" w:rsidRPr="000975CB" w:rsidRDefault="00E614F8" w:rsidP="00D714BB">
            <w:pPr>
              <w:jc w:val="center"/>
              <w:rPr>
                <w:rFonts w:eastAsia="Calibri"/>
                <w:b/>
                <w:bCs/>
                <w:sz w:val="18"/>
                <w:szCs w:val="18"/>
                <w:lang w:eastAsia="en-US"/>
              </w:rPr>
            </w:pPr>
          </w:p>
          <w:p w:rsidR="00E614F8" w:rsidRPr="000975CB" w:rsidRDefault="00E614F8" w:rsidP="00D714BB">
            <w:pPr>
              <w:jc w:val="center"/>
              <w:rPr>
                <w:rFonts w:eastAsia="Calibri"/>
                <w:b/>
                <w:bCs/>
                <w:sz w:val="18"/>
                <w:szCs w:val="18"/>
                <w:lang w:eastAsia="en-US"/>
              </w:rPr>
            </w:pPr>
            <w:r w:rsidRPr="000975CB">
              <w:rPr>
                <w:rFonts w:eastAsia="Calibri"/>
                <w:b/>
                <w:bCs/>
                <w:sz w:val="18"/>
                <w:szCs w:val="18"/>
                <w:lang w:eastAsia="en-US"/>
              </w:rPr>
              <w:t>Наименование  контрагента</w:t>
            </w:r>
            <w:r>
              <w:rPr>
                <w:rFonts w:eastAsia="Calibri"/>
                <w:b/>
                <w:bCs/>
                <w:sz w:val="18"/>
                <w:szCs w:val="18"/>
                <w:lang w:eastAsia="en-US"/>
              </w:rPr>
              <w:t>/третьего лица, привлекаемого контрагентом к исполнению Договора</w:t>
            </w:r>
          </w:p>
          <w:p w:rsidR="00E614F8" w:rsidRPr="000975CB" w:rsidRDefault="00E614F8" w:rsidP="00D714BB">
            <w:pPr>
              <w:jc w:val="center"/>
              <w:rPr>
                <w:rFonts w:eastAsia="Calibri"/>
                <w:b/>
                <w:bCs/>
                <w:sz w:val="18"/>
                <w:szCs w:val="18"/>
                <w:lang w:eastAsia="en-US"/>
              </w:rPr>
            </w:pPr>
          </w:p>
        </w:tc>
        <w:tc>
          <w:tcPr>
            <w:tcW w:w="10206" w:type="dxa"/>
            <w:gridSpan w:val="9"/>
            <w:shd w:val="clear" w:color="auto" w:fill="auto"/>
            <w:hideMark/>
          </w:tcPr>
          <w:p w:rsidR="00E614F8" w:rsidRPr="000975CB" w:rsidRDefault="00E614F8" w:rsidP="00D714BB">
            <w:pPr>
              <w:jc w:val="center"/>
              <w:rPr>
                <w:rFonts w:eastAsia="Calibri"/>
                <w:b/>
                <w:bCs/>
                <w:sz w:val="18"/>
                <w:szCs w:val="18"/>
                <w:lang w:eastAsia="en-US"/>
              </w:rPr>
            </w:pPr>
          </w:p>
          <w:p w:rsidR="00E614F8" w:rsidRPr="000975CB" w:rsidRDefault="00E614F8" w:rsidP="00D714BB">
            <w:pPr>
              <w:jc w:val="center"/>
              <w:rPr>
                <w:rFonts w:eastAsia="Calibri"/>
                <w:b/>
                <w:bCs/>
                <w:sz w:val="18"/>
                <w:szCs w:val="18"/>
                <w:lang w:eastAsia="en-US"/>
              </w:rPr>
            </w:pPr>
            <w:r w:rsidRPr="000975CB">
              <w:rPr>
                <w:rFonts w:eastAsia="Calibri"/>
                <w:b/>
                <w:bCs/>
                <w:sz w:val="18"/>
                <w:szCs w:val="18"/>
                <w:lang w:eastAsia="en-US"/>
              </w:rPr>
              <w:t>Информация о цепочке собственников контрагента</w:t>
            </w:r>
            <w:r>
              <w:rPr>
                <w:rFonts w:eastAsia="Calibri"/>
                <w:b/>
                <w:bCs/>
                <w:sz w:val="18"/>
                <w:szCs w:val="18"/>
                <w:lang w:eastAsia="en-US"/>
              </w:rPr>
              <w:t>/третьего лица, привлекаемого контрагентом к исполнению Договора</w:t>
            </w:r>
            <w:r w:rsidRPr="000975CB">
              <w:rPr>
                <w:rFonts w:eastAsia="Calibri"/>
                <w:b/>
                <w:bCs/>
                <w:sz w:val="18"/>
                <w:szCs w:val="18"/>
                <w:lang w:eastAsia="en-US"/>
              </w:rPr>
              <w:t>, включая бенефициаров (в том числе конечных)</w:t>
            </w:r>
          </w:p>
        </w:tc>
      </w:tr>
      <w:tr w:rsidR="00E614F8" w:rsidRPr="000975CB" w:rsidTr="00D714BB">
        <w:trPr>
          <w:trHeight w:val="1290"/>
        </w:trPr>
        <w:tc>
          <w:tcPr>
            <w:tcW w:w="709"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ИНН</w:t>
            </w:r>
          </w:p>
        </w:tc>
        <w:tc>
          <w:tcPr>
            <w:tcW w:w="709"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ОГРН</w:t>
            </w:r>
          </w:p>
        </w:tc>
        <w:tc>
          <w:tcPr>
            <w:tcW w:w="1418"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Наименование (краткое)</w:t>
            </w:r>
          </w:p>
        </w:tc>
        <w:tc>
          <w:tcPr>
            <w:tcW w:w="850"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 xml:space="preserve">Код </w:t>
            </w: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ОКВЭД</w:t>
            </w:r>
          </w:p>
        </w:tc>
        <w:tc>
          <w:tcPr>
            <w:tcW w:w="1134"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ФИО руководи-теля (полностью)</w:t>
            </w:r>
          </w:p>
        </w:tc>
        <w:tc>
          <w:tcPr>
            <w:tcW w:w="1134"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w:t>
            </w:r>
          </w:p>
        </w:tc>
        <w:tc>
          <w:tcPr>
            <w:tcW w:w="709"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ИНН</w:t>
            </w:r>
          </w:p>
        </w:tc>
        <w:tc>
          <w:tcPr>
            <w:tcW w:w="992"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ОГРН</w:t>
            </w:r>
          </w:p>
        </w:tc>
        <w:tc>
          <w:tcPr>
            <w:tcW w:w="1134"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Наименова-ние/ФИО (полностью)</w:t>
            </w:r>
          </w:p>
        </w:tc>
        <w:tc>
          <w:tcPr>
            <w:tcW w:w="992"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Адрес регистра-</w:t>
            </w: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ции</w:t>
            </w:r>
          </w:p>
        </w:tc>
        <w:tc>
          <w:tcPr>
            <w:tcW w:w="1418"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Серия и номер документа, удостоверя-</w:t>
            </w: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 xml:space="preserve">ющего личность </w:t>
            </w: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(для физических лиц)</w:t>
            </w:r>
          </w:p>
        </w:tc>
        <w:tc>
          <w:tcPr>
            <w:tcW w:w="1417"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Категория:</w:t>
            </w: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руководитель/</w:t>
            </w: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участник/ акционер/</w:t>
            </w: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бенефициар/</w:t>
            </w: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конечный бенефициар</w:t>
            </w:r>
          </w:p>
        </w:tc>
        <w:tc>
          <w:tcPr>
            <w:tcW w:w="1560" w:type="dxa"/>
            <w:shd w:val="clear" w:color="auto" w:fill="auto"/>
          </w:tcPr>
          <w:p w:rsidR="00E614F8" w:rsidRPr="000975CB" w:rsidRDefault="00E614F8" w:rsidP="00D714BB">
            <w:pPr>
              <w:jc w:val="center"/>
              <w:rPr>
                <w:rFonts w:eastAsia="Calibri"/>
                <w:b/>
                <w:bCs/>
                <w:sz w:val="16"/>
                <w:szCs w:val="16"/>
                <w:lang w:eastAsia="en-US"/>
              </w:rPr>
            </w:pPr>
            <w:r>
              <w:rPr>
                <w:rFonts w:eastAsia="Calibri"/>
                <w:b/>
                <w:bCs/>
                <w:sz w:val="16"/>
                <w:szCs w:val="16"/>
                <w:lang w:eastAsia="en-US"/>
              </w:rPr>
              <w:t>Доля в УК, %</w:t>
            </w:r>
          </w:p>
        </w:tc>
        <w:tc>
          <w:tcPr>
            <w:tcW w:w="1417" w:type="dxa"/>
            <w:shd w:val="clear" w:color="auto" w:fill="auto"/>
            <w:hideMark/>
          </w:tcPr>
          <w:p w:rsidR="00E614F8" w:rsidRPr="000975CB" w:rsidRDefault="00E614F8" w:rsidP="00D714BB">
            <w:pPr>
              <w:jc w:val="center"/>
              <w:rPr>
                <w:rFonts w:eastAsia="Calibri"/>
                <w:b/>
                <w:bCs/>
                <w:sz w:val="16"/>
                <w:szCs w:val="16"/>
                <w:lang w:eastAsia="en-US"/>
              </w:rPr>
            </w:pPr>
          </w:p>
          <w:p w:rsidR="00E614F8" w:rsidRPr="000975CB" w:rsidRDefault="00E614F8" w:rsidP="00D714BB">
            <w:pPr>
              <w:jc w:val="center"/>
              <w:rPr>
                <w:rFonts w:eastAsia="Calibri"/>
                <w:b/>
                <w:bCs/>
                <w:sz w:val="16"/>
                <w:szCs w:val="16"/>
                <w:lang w:eastAsia="en-US"/>
              </w:rPr>
            </w:pPr>
            <w:r w:rsidRPr="000975CB">
              <w:rPr>
                <w:rFonts w:eastAsia="Calibri"/>
                <w:b/>
                <w:bCs/>
                <w:sz w:val="16"/>
                <w:szCs w:val="16"/>
                <w:lang w:eastAsia="en-US"/>
              </w:rPr>
              <w:t>Информация о подтве</w:t>
            </w:r>
            <w:r>
              <w:rPr>
                <w:rFonts w:eastAsia="Calibri"/>
                <w:b/>
                <w:bCs/>
                <w:sz w:val="16"/>
                <w:szCs w:val="16"/>
                <w:lang w:eastAsia="en-US"/>
              </w:rPr>
              <w:t>ржда-ющих документах (наименова</w:t>
            </w:r>
            <w:r w:rsidRPr="000975CB">
              <w:rPr>
                <w:rFonts w:eastAsia="Calibri"/>
                <w:b/>
                <w:bCs/>
                <w:sz w:val="16"/>
                <w:szCs w:val="16"/>
                <w:lang w:eastAsia="en-US"/>
              </w:rPr>
              <w:t>ние, реквизиты и другие)</w:t>
            </w:r>
          </w:p>
        </w:tc>
      </w:tr>
      <w:tr w:rsidR="00E614F8" w:rsidRPr="000975CB" w:rsidTr="00D714BB">
        <w:trPr>
          <w:trHeight w:val="315"/>
        </w:trPr>
        <w:tc>
          <w:tcPr>
            <w:tcW w:w="709"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709"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1418"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850"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567"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709"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992"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1134"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992"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1418"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1417" w:type="dxa"/>
            <w:shd w:val="clear" w:color="auto" w:fill="auto"/>
            <w:hideMark/>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1560" w:type="dxa"/>
            <w:shd w:val="clear" w:color="auto" w:fill="auto"/>
          </w:tcPr>
          <w:p w:rsidR="00E614F8" w:rsidRPr="000975CB" w:rsidRDefault="00E614F8" w:rsidP="00D714BB">
            <w:pPr>
              <w:jc w:val="center"/>
              <w:rPr>
                <w:rFonts w:eastAsia="Calibri"/>
                <w:bCs/>
                <w:sz w:val="18"/>
                <w:szCs w:val="18"/>
                <w:lang w:eastAsia="en-US"/>
              </w:rPr>
            </w:pPr>
            <w:r w:rsidRPr="000975CB">
              <w:rPr>
                <w:rFonts w:eastAsia="Calibri"/>
                <w:bCs/>
                <w:sz w:val="18"/>
                <w:szCs w:val="18"/>
                <w:lang w:eastAsia="en-US"/>
              </w:rPr>
              <w:t>…</w:t>
            </w:r>
          </w:p>
        </w:tc>
        <w:tc>
          <w:tcPr>
            <w:tcW w:w="1417" w:type="dxa"/>
            <w:shd w:val="clear" w:color="auto" w:fill="auto"/>
            <w:hideMark/>
          </w:tcPr>
          <w:p w:rsidR="00E614F8" w:rsidRPr="000975CB" w:rsidRDefault="00E614F8" w:rsidP="00D714BB">
            <w:pPr>
              <w:jc w:val="center"/>
              <w:rPr>
                <w:rFonts w:eastAsia="Calibri"/>
                <w:sz w:val="18"/>
                <w:szCs w:val="18"/>
                <w:lang w:eastAsia="en-US"/>
              </w:rPr>
            </w:pPr>
            <w:r w:rsidRPr="000975CB">
              <w:rPr>
                <w:rFonts w:eastAsia="Calibri"/>
                <w:sz w:val="18"/>
                <w:szCs w:val="18"/>
                <w:lang w:eastAsia="en-US"/>
              </w:rPr>
              <w:t>…</w:t>
            </w:r>
          </w:p>
        </w:tc>
      </w:tr>
    </w:tbl>
    <w:p w:rsidR="00E614F8" w:rsidRPr="00534BAF" w:rsidRDefault="00E614F8" w:rsidP="00E614F8">
      <w:pPr>
        <w:rPr>
          <w:rFonts w:eastAsia="Calibri"/>
          <w:lang w:eastAsia="en-US"/>
        </w:rPr>
      </w:pPr>
    </w:p>
    <w:p w:rsidR="00E614F8" w:rsidRPr="00534BAF" w:rsidRDefault="00E614F8" w:rsidP="00E614F8">
      <w:pPr>
        <w:rPr>
          <w:rFonts w:eastAsia="Calibri"/>
          <w:b/>
          <w:lang w:eastAsia="en-US"/>
        </w:rPr>
      </w:pPr>
      <w:r w:rsidRPr="00534BAF">
        <w:rPr>
          <w:rFonts w:eastAsia="Calibri"/>
          <w:b/>
          <w:lang w:eastAsia="en-US"/>
        </w:rPr>
        <w:t xml:space="preserve">Руководитель:  </w:t>
      </w:r>
    </w:p>
    <w:p w:rsidR="00E614F8" w:rsidRPr="00534BAF" w:rsidRDefault="00E614F8" w:rsidP="00E614F8">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w:t>
      </w:r>
      <w:r>
        <w:rPr>
          <w:rFonts w:eastAsia="Calibri"/>
          <w:i/>
          <w:lang w:eastAsia="en-US"/>
        </w:rPr>
        <w:t>.</w:t>
      </w:r>
      <w:r w:rsidRPr="00534BAF">
        <w:rPr>
          <w:rFonts w:eastAsia="Calibri"/>
          <w:i/>
          <w:lang w:eastAsia="en-US"/>
        </w:rPr>
        <w:t>И</w:t>
      </w:r>
      <w:r>
        <w:rPr>
          <w:rFonts w:eastAsia="Calibri"/>
          <w:i/>
          <w:lang w:eastAsia="en-US"/>
        </w:rPr>
        <w:t>.</w:t>
      </w:r>
      <w:r w:rsidRPr="00534BAF">
        <w:rPr>
          <w:rFonts w:eastAsia="Calibri"/>
          <w:i/>
          <w:lang w:eastAsia="en-US"/>
        </w:rPr>
        <w:t>О</w:t>
      </w:r>
      <w:r>
        <w:rPr>
          <w:rFonts w:eastAsia="Calibri"/>
          <w:i/>
          <w:lang w:eastAsia="en-US"/>
        </w:rPr>
        <w:t>.</w:t>
      </w:r>
      <w:r w:rsidRPr="00534BAF">
        <w:rPr>
          <w:rFonts w:eastAsia="Calibri"/>
          <w:i/>
          <w:lang w:eastAsia="en-US"/>
        </w:rPr>
        <w:t>)</w:t>
      </w:r>
    </w:p>
    <w:p w:rsidR="00E614F8" w:rsidRPr="00534BAF" w:rsidRDefault="00E614F8" w:rsidP="00E614F8">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r>
        <w:rPr>
          <w:rFonts w:eastAsia="Calibri"/>
          <w:i/>
          <w:sz w:val="20"/>
          <w:szCs w:val="20"/>
          <w:lang w:eastAsia="en-US"/>
        </w:rPr>
        <w:t xml:space="preserve">                                                                                                                                                </w:t>
      </w:r>
      <w:r w:rsidRPr="00534BAF">
        <w:rPr>
          <w:rFonts w:eastAsia="Calibri"/>
          <w:lang w:eastAsia="en-US"/>
        </w:rPr>
        <w:t xml:space="preserve">«____» __________ 20 __ г. </w:t>
      </w:r>
      <w:r w:rsidRPr="00534BAF">
        <w:rPr>
          <w:rFonts w:eastAsia="Calibri"/>
          <w:i/>
          <w:lang w:eastAsia="en-US"/>
        </w:rPr>
        <w:t>(указывается дата подписания)</w:t>
      </w:r>
    </w:p>
    <w:p w:rsidR="00E614F8" w:rsidRDefault="00E614F8" w:rsidP="00E614F8"/>
    <w:p w:rsidR="00FE2845" w:rsidRDefault="00FE2845" w:rsidP="00E614F8">
      <w:pPr>
        <w:sectPr w:rsidR="00FE2845" w:rsidSect="00FE2845">
          <w:pgSz w:w="16838" w:h="11906" w:orient="landscape" w:code="9"/>
          <w:pgMar w:top="993" w:right="1134" w:bottom="1843" w:left="1134" w:header="709" w:footer="709" w:gutter="0"/>
          <w:cols w:space="708"/>
          <w:titlePg/>
          <w:docGrid w:linePitch="360"/>
        </w:sectPr>
      </w:pPr>
    </w:p>
    <w:p w:rsidR="00DA1A95" w:rsidRPr="00B7523A" w:rsidRDefault="00DA1A95" w:rsidP="00DA1A95">
      <w:pPr>
        <w:pStyle w:val="af"/>
        <w:ind w:right="-2"/>
        <w:jc w:val="right"/>
        <w:rPr>
          <w:sz w:val="22"/>
          <w:szCs w:val="22"/>
          <w:lang w:val="ru-RU"/>
        </w:rPr>
      </w:pPr>
      <w:r w:rsidRPr="00B7523A">
        <w:rPr>
          <w:sz w:val="22"/>
          <w:szCs w:val="22"/>
        </w:rPr>
        <w:lastRenderedPageBreak/>
        <w:t xml:space="preserve">Приложение </w:t>
      </w:r>
      <w:r w:rsidRPr="00B7523A">
        <w:rPr>
          <w:sz w:val="22"/>
          <w:szCs w:val="22"/>
          <w:lang w:val="ru-RU"/>
        </w:rPr>
        <w:t>№ 10</w:t>
      </w:r>
    </w:p>
    <w:p w:rsidR="00DA1A95" w:rsidRPr="00B7523A" w:rsidRDefault="00DA1A95" w:rsidP="00DA1A95">
      <w:pPr>
        <w:pStyle w:val="af"/>
        <w:ind w:right="-2"/>
        <w:jc w:val="right"/>
        <w:rPr>
          <w:sz w:val="22"/>
          <w:szCs w:val="22"/>
          <w:lang w:val="ru-RU"/>
        </w:rPr>
      </w:pPr>
      <w:r>
        <w:rPr>
          <w:sz w:val="22"/>
          <w:szCs w:val="22"/>
          <w:lang w:val="ru-RU"/>
        </w:rPr>
        <w:t xml:space="preserve">         </w:t>
      </w:r>
      <w:r w:rsidRPr="00B7523A">
        <w:rPr>
          <w:sz w:val="22"/>
          <w:szCs w:val="22"/>
          <w:lang w:val="ru-RU"/>
        </w:rPr>
        <w:t xml:space="preserve">к договору подряда № </w:t>
      </w:r>
      <w:r>
        <w:rPr>
          <w:sz w:val="22"/>
          <w:szCs w:val="22"/>
          <w:lang w:val="ru-RU"/>
        </w:rPr>
        <w:t>_____</w:t>
      </w:r>
    </w:p>
    <w:p w:rsidR="00DA1A95" w:rsidRPr="00FD1DD1" w:rsidRDefault="00DA1A95" w:rsidP="00DA1A95">
      <w:pPr>
        <w:pStyle w:val="af"/>
        <w:ind w:right="-2"/>
        <w:jc w:val="right"/>
        <w:rPr>
          <w:b/>
          <w:sz w:val="22"/>
          <w:szCs w:val="22"/>
          <w:lang w:val="ru-RU"/>
        </w:rPr>
      </w:pPr>
      <w:r w:rsidRPr="00B7523A">
        <w:rPr>
          <w:sz w:val="22"/>
          <w:szCs w:val="22"/>
          <w:lang w:val="ru-RU"/>
        </w:rPr>
        <w:t>от "</w:t>
      </w:r>
      <w:r>
        <w:rPr>
          <w:sz w:val="22"/>
          <w:szCs w:val="22"/>
          <w:lang w:val="ru-RU"/>
        </w:rPr>
        <w:t>___</w:t>
      </w:r>
      <w:r w:rsidRPr="00B7523A">
        <w:rPr>
          <w:sz w:val="22"/>
          <w:szCs w:val="22"/>
          <w:lang w:val="ru-RU"/>
        </w:rPr>
        <w:t xml:space="preserve">" </w:t>
      </w:r>
      <w:r>
        <w:rPr>
          <w:sz w:val="22"/>
          <w:szCs w:val="22"/>
          <w:lang w:val="ru-RU"/>
        </w:rPr>
        <w:t>_____</w:t>
      </w:r>
      <w:r w:rsidRPr="00B7523A">
        <w:rPr>
          <w:sz w:val="22"/>
          <w:szCs w:val="22"/>
          <w:lang w:val="ru-RU"/>
        </w:rPr>
        <w:t xml:space="preserve"> 202</w:t>
      </w:r>
      <w:r>
        <w:rPr>
          <w:sz w:val="22"/>
          <w:szCs w:val="22"/>
          <w:lang w:val="ru-RU"/>
        </w:rPr>
        <w:t>1</w:t>
      </w:r>
      <w:r w:rsidRPr="00B7523A">
        <w:rPr>
          <w:sz w:val="22"/>
          <w:szCs w:val="22"/>
          <w:lang w:val="ru-RU"/>
        </w:rPr>
        <w:t>г</w:t>
      </w:r>
      <w:r w:rsidRPr="00FD1DD1">
        <w:rPr>
          <w:b/>
          <w:sz w:val="22"/>
          <w:szCs w:val="22"/>
          <w:lang w:val="ru-RU"/>
        </w:rPr>
        <w:t>.</w:t>
      </w:r>
    </w:p>
    <w:p w:rsidR="00DA1A95" w:rsidRPr="00390B9D" w:rsidRDefault="00DA1A95" w:rsidP="00DA1A95">
      <w:pPr>
        <w:pStyle w:val="af"/>
        <w:jc w:val="right"/>
        <w:rPr>
          <w:b/>
          <w:lang w:val="ru-RU"/>
        </w:rPr>
      </w:pPr>
    </w:p>
    <w:p w:rsidR="00DA1A95" w:rsidRPr="009D0C13" w:rsidRDefault="00DA1A95" w:rsidP="00DA1A95">
      <w:pPr>
        <w:pStyle w:val="af"/>
        <w:rPr>
          <w:sz w:val="22"/>
          <w:szCs w:val="22"/>
        </w:rPr>
      </w:pPr>
      <w:r w:rsidRPr="009D0C13">
        <w:rPr>
          <w:sz w:val="22"/>
          <w:szCs w:val="22"/>
        </w:rPr>
        <w:t xml:space="preserve">СОГЛАШЕНИЕ </w:t>
      </w:r>
    </w:p>
    <w:p w:rsidR="00DA1A95" w:rsidRPr="009D0C13" w:rsidRDefault="00DA1A95" w:rsidP="00DA1A95">
      <w:pPr>
        <w:jc w:val="center"/>
        <w:rPr>
          <w:b/>
          <w:sz w:val="22"/>
          <w:szCs w:val="22"/>
        </w:rPr>
      </w:pPr>
      <w:r w:rsidRPr="009D0C13">
        <w:rPr>
          <w:b/>
          <w:sz w:val="22"/>
          <w:szCs w:val="22"/>
        </w:rPr>
        <w:t>о безопасности</w:t>
      </w:r>
    </w:p>
    <w:p w:rsidR="00DA1A95" w:rsidRPr="00A4200A" w:rsidRDefault="00DA1A95" w:rsidP="00DA1A95">
      <w:pPr>
        <w:shd w:val="clear" w:color="auto" w:fill="FFFFFF"/>
        <w:tabs>
          <w:tab w:val="left" w:pos="6667"/>
          <w:tab w:val="left" w:leader="underscore" w:pos="7152"/>
        </w:tabs>
        <w:spacing w:before="14" w:after="14"/>
        <w:jc w:val="both"/>
        <w:rPr>
          <w:sz w:val="22"/>
          <w:szCs w:val="22"/>
        </w:rPr>
      </w:pPr>
      <w:r w:rsidRPr="009D0C13">
        <w:rPr>
          <w:sz w:val="22"/>
          <w:szCs w:val="22"/>
        </w:rPr>
        <w:t xml:space="preserve">г. </w:t>
      </w:r>
      <w:r>
        <w:rPr>
          <w:sz w:val="22"/>
          <w:szCs w:val="22"/>
        </w:rPr>
        <w:t xml:space="preserve">Ижевск </w:t>
      </w:r>
      <w:r>
        <w:rPr>
          <w:sz w:val="22"/>
          <w:szCs w:val="22"/>
        </w:rPr>
        <w:tab/>
        <w:t xml:space="preserve">             </w:t>
      </w:r>
      <w:r w:rsidRPr="00D919A1">
        <w:rPr>
          <w:sz w:val="22"/>
          <w:szCs w:val="22"/>
        </w:rPr>
        <w:t>«</w:t>
      </w:r>
      <w:r>
        <w:rPr>
          <w:sz w:val="22"/>
          <w:szCs w:val="22"/>
        </w:rPr>
        <w:t>__</w:t>
      </w:r>
      <w:r w:rsidRPr="00D919A1">
        <w:rPr>
          <w:sz w:val="22"/>
          <w:szCs w:val="22"/>
        </w:rPr>
        <w:t>»</w:t>
      </w:r>
      <w:r>
        <w:rPr>
          <w:sz w:val="22"/>
          <w:szCs w:val="22"/>
        </w:rPr>
        <w:t xml:space="preserve"> _____</w:t>
      </w:r>
      <w:r w:rsidRPr="00D919A1">
        <w:rPr>
          <w:sz w:val="22"/>
          <w:szCs w:val="22"/>
        </w:rPr>
        <w:t xml:space="preserve"> 20</w:t>
      </w:r>
      <w:r>
        <w:rPr>
          <w:sz w:val="22"/>
          <w:szCs w:val="22"/>
        </w:rPr>
        <w:t>21</w:t>
      </w:r>
      <w:r w:rsidRPr="00D919A1">
        <w:rPr>
          <w:sz w:val="22"/>
          <w:szCs w:val="22"/>
        </w:rPr>
        <w:t xml:space="preserve"> г.</w:t>
      </w:r>
    </w:p>
    <w:p w:rsidR="00DA1A95" w:rsidRPr="00C019B5" w:rsidRDefault="00DA1A95" w:rsidP="00DA1A95">
      <w:pPr>
        <w:shd w:val="clear" w:color="auto" w:fill="FFFFFF"/>
        <w:tabs>
          <w:tab w:val="left" w:pos="6667"/>
          <w:tab w:val="left" w:leader="underscore" w:pos="7152"/>
          <w:tab w:val="left" w:leader="underscore" w:pos="8606"/>
        </w:tabs>
        <w:spacing w:before="14" w:after="14"/>
        <w:jc w:val="both"/>
        <w:rPr>
          <w:sz w:val="22"/>
          <w:szCs w:val="22"/>
        </w:rPr>
      </w:pPr>
    </w:p>
    <w:p w:rsidR="00DA1A95" w:rsidRPr="00012275" w:rsidRDefault="00DA1A95" w:rsidP="00DA1A95">
      <w:pPr>
        <w:ind w:firstLine="567"/>
        <w:jc w:val="both"/>
        <w:rPr>
          <w:iCs/>
          <w:sz w:val="22"/>
          <w:szCs w:val="22"/>
        </w:rPr>
      </w:pPr>
      <w:r w:rsidRPr="00012275">
        <w:rPr>
          <w:iCs/>
          <w:sz w:val="22"/>
          <w:szCs w:val="22"/>
        </w:rPr>
        <w:t>ПАО «</w:t>
      </w:r>
      <w:r w:rsidR="00F63E7C" w:rsidRPr="00F63E7C">
        <w:rPr>
          <w:iCs/>
          <w:sz w:val="22"/>
          <w:szCs w:val="22"/>
        </w:rPr>
        <w:t>Россети Центр и Приволжье</w:t>
      </w:r>
      <w:r w:rsidRPr="00012275">
        <w:rPr>
          <w:iCs/>
          <w:sz w:val="22"/>
          <w:szCs w:val="22"/>
        </w:rPr>
        <w:t xml:space="preserve">», именуемое в дальнейшем «Заказчик», в лице </w:t>
      </w:r>
      <w:r w:rsidR="006B1630">
        <w:rPr>
          <w:iCs/>
          <w:sz w:val="22"/>
          <w:szCs w:val="22"/>
        </w:rPr>
        <w:t>______________</w:t>
      </w:r>
      <w:r w:rsidRPr="00012275">
        <w:rPr>
          <w:iCs/>
          <w:sz w:val="22"/>
          <w:szCs w:val="22"/>
        </w:rPr>
        <w:t xml:space="preserve">, действующего на основании </w:t>
      </w:r>
      <w:r w:rsidR="006B1630">
        <w:rPr>
          <w:iCs/>
          <w:sz w:val="22"/>
          <w:szCs w:val="22"/>
        </w:rPr>
        <w:t>________________</w:t>
      </w:r>
      <w:r w:rsidRPr="00012275">
        <w:rPr>
          <w:iCs/>
          <w:sz w:val="22"/>
          <w:szCs w:val="22"/>
        </w:rPr>
        <w:t>, с одной стороны, и</w:t>
      </w:r>
    </w:p>
    <w:p w:rsidR="00DA1A95" w:rsidRPr="00C019B5" w:rsidRDefault="00DA1A95" w:rsidP="00DA1A95">
      <w:pPr>
        <w:ind w:firstLine="567"/>
        <w:jc w:val="both"/>
        <w:rPr>
          <w:sz w:val="22"/>
          <w:szCs w:val="22"/>
        </w:rPr>
      </w:pPr>
      <w:r>
        <w:rPr>
          <w:iCs/>
          <w:sz w:val="22"/>
          <w:szCs w:val="22"/>
        </w:rPr>
        <w:t>__________</w:t>
      </w:r>
      <w:r w:rsidRPr="00012275">
        <w:rPr>
          <w:iCs/>
          <w:sz w:val="22"/>
          <w:szCs w:val="22"/>
        </w:rPr>
        <w:t xml:space="preserve">, именуемое в дальнейшем «Подрядчик», в лице </w:t>
      </w:r>
      <w:r>
        <w:rPr>
          <w:iCs/>
          <w:sz w:val="22"/>
          <w:szCs w:val="22"/>
        </w:rPr>
        <w:t>__________</w:t>
      </w:r>
      <w:r w:rsidRPr="00012275">
        <w:rPr>
          <w:iCs/>
          <w:sz w:val="22"/>
          <w:szCs w:val="22"/>
        </w:rPr>
        <w:t>, действующего на основании Устава</w:t>
      </w:r>
      <w:r w:rsidRPr="008919F8">
        <w:rPr>
          <w:iCs/>
          <w:sz w:val="22"/>
          <w:szCs w:val="22"/>
        </w:rPr>
        <w:t>, с другой стороны, именуемые далее Сторонами</w:t>
      </w:r>
      <w:r w:rsidRPr="00C019B5">
        <w:rPr>
          <w:sz w:val="22"/>
          <w:szCs w:val="22"/>
        </w:rPr>
        <w:t>, заключили настоящее соглашение о нижеследующем:</w:t>
      </w:r>
    </w:p>
    <w:p w:rsidR="00DA1A95" w:rsidRPr="009D0C13" w:rsidRDefault="00DA1A95" w:rsidP="003B47E6">
      <w:pPr>
        <w:keepNext/>
        <w:numPr>
          <w:ilvl w:val="0"/>
          <w:numId w:val="23"/>
        </w:numPr>
        <w:spacing w:before="360" w:after="120"/>
        <w:jc w:val="center"/>
        <w:rPr>
          <w:b/>
          <w:sz w:val="22"/>
          <w:szCs w:val="22"/>
        </w:rPr>
      </w:pPr>
      <w:r w:rsidRPr="009D0C13">
        <w:rPr>
          <w:b/>
          <w:sz w:val="22"/>
          <w:szCs w:val="22"/>
        </w:rPr>
        <w:t>ПРЕДМЕТ СОГЛАШЕНИЯ</w:t>
      </w:r>
    </w:p>
    <w:p w:rsidR="00DA1A95" w:rsidRPr="009D0C13" w:rsidRDefault="00DA1A95" w:rsidP="003B47E6">
      <w:pPr>
        <w:numPr>
          <w:ilvl w:val="1"/>
          <w:numId w:val="23"/>
        </w:numPr>
        <w:jc w:val="both"/>
        <w:rPr>
          <w:sz w:val="22"/>
          <w:szCs w:val="22"/>
        </w:rPr>
      </w:pPr>
      <w:r w:rsidRPr="009D0C13">
        <w:rPr>
          <w:sz w:val="22"/>
          <w:szCs w:val="22"/>
        </w:rPr>
        <w:t xml:space="preserve">Предметом настоящего соглашения являются условия выполнения персоналом </w:t>
      </w:r>
      <w:r w:rsidRPr="009D0C13">
        <w:rPr>
          <w:bCs/>
          <w:sz w:val="22"/>
          <w:szCs w:val="22"/>
        </w:rPr>
        <w:t xml:space="preserve">Подрядчика </w:t>
      </w:r>
      <w:r w:rsidRPr="009D0C13">
        <w:rPr>
          <w:sz w:val="22"/>
          <w:szCs w:val="22"/>
        </w:rPr>
        <w:t>строительно-монтажных, ремонтных и наладочных работ на энергетических объектах, принадлежащих Заказчику или им обслуживаемых.</w:t>
      </w:r>
    </w:p>
    <w:p w:rsidR="00DA1A95" w:rsidRPr="00CE370C" w:rsidRDefault="00DA1A95" w:rsidP="00DA1A95">
      <w:r w:rsidRPr="00064B57">
        <w:rPr>
          <w:sz w:val="22"/>
          <w:szCs w:val="22"/>
        </w:rPr>
        <w:t xml:space="preserve">Данное соглашение составлено в соответствии с договором подряда № </w:t>
      </w:r>
      <w:r>
        <w:rPr>
          <w:sz w:val="22"/>
          <w:szCs w:val="22"/>
        </w:rPr>
        <w:t>________</w:t>
      </w:r>
      <w:r w:rsidRPr="00741F6C">
        <w:rPr>
          <w:sz w:val="22"/>
          <w:szCs w:val="22"/>
        </w:rPr>
        <w:t xml:space="preserve"> </w:t>
      </w:r>
      <w:r>
        <w:rPr>
          <w:sz w:val="22"/>
          <w:szCs w:val="22"/>
        </w:rPr>
        <w:t>от «___</w:t>
      </w:r>
      <w:r w:rsidRPr="0086798A">
        <w:rPr>
          <w:sz w:val="22"/>
          <w:szCs w:val="22"/>
        </w:rPr>
        <w:t xml:space="preserve">» </w:t>
      </w:r>
      <w:r>
        <w:rPr>
          <w:sz w:val="22"/>
          <w:szCs w:val="22"/>
        </w:rPr>
        <w:t>_____</w:t>
      </w:r>
      <w:r w:rsidRPr="0086798A">
        <w:rPr>
          <w:sz w:val="22"/>
          <w:szCs w:val="22"/>
        </w:rPr>
        <w:t xml:space="preserve"> 20</w:t>
      </w:r>
      <w:r w:rsidR="006B1630">
        <w:rPr>
          <w:sz w:val="22"/>
          <w:szCs w:val="22"/>
        </w:rPr>
        <w:t>__</w:t>
      </w:r>
      <w:r w:rsidRPr="0086798A">
        <w:rPr>
          <w:sz w:val="22"/>
          <w:szCs w:val="22"/>
        </w:rPr>
        <w:t xml:space="preserve"> г</w:t>
      </w:r>
      <w:r w:rsidRPr="00064B57">
        <w:rPr>
          <w:sz w:val="22"/>
          <w:szCs w:val="22"/>
        </w:rPr>
        <w:t>. между ПАО "</w:t>
      </w:r>
      <w:r w:rsidR="00F63E7C" w:rsidRPr="00F63E7C">
        <w:rPr>
          <w:sz w:val="22"/>
          <w:szCs w:val="22"/>
        </w:rPr>
        <w:t xml:space="preserve"> Россети Центр и Приволжье</w:t>
      </w:r>
      <w:r w:rsidRPr="00064B57">
        <w:rPr>
          <w:sz w:val="22"/>
          <w:szCs w:val="22"/>
        </w:rPr>
        <w:t xml:space="preserve">» и </w:t>
      </w:r>
      <w:r w:rsidRPr="00F63E7C">
        <w:rPr>
          <w:sz w:val="22"/>
          <w:szCs w:val="22"/>
        </w:rPr>
        <w:t>_________,</w:t>
      </w:r>
      <w:r w:rsidRPr="00064B57">
        <w:rPr>
          <w:sz w:val="22"/>
          <w:szCs w:val="22"/>
        </w:rPr>
        <w:t xml:space="preserve"> и является неотъемлемой частью указанного договора.</w:t>
      </w:r>
    </w:p>
    <w:p w:rsidR="00DA1A95" w:rsidRPr="009D0C13" w:rsidRDefault="00DA1A95" w:rsidP="003B47E6">
      <w:pPr>
        <w:keepNext/>
        <w:numPr>
          <w:ilvl w:val="0"/>
          <w:numId w:val="23"/>
        </w:numPr>
        <w:spacing w:before="360" w:after="120"/>
        <w:jc w:val="center"/>
        <w:rPr>
          <w:b/>
          <w:sz w:val="22"/>
          <w:szCs w:val="22"/>
        </w:rPr>
      </w:pPr>
      <w:r w:rsidRPr="009D0C13">
        <w:rPr>
          <w:b/>
          <w:sz w:val="22"/>
          <w:szCs w:val="22"/>
        </w:rPr>
        <w:t>ОБЯЗАННОСТИ СТОРОН</w:t>
      </w:r>
    </w:p>
    <w:p w:rsidR="00DA1A95" w:rsidRPr="009D0C13" w:rsidRDefault="00DA1A95" w:rsidP="003B47E6">
      <w:pPr>
        <w:numPr>
          <w:ilvl w:val="1"/>
          <w:numId w:val="23"/>
        </w:numPr>
        <w:jc w:val="both"/>
        <w:rPr>
          <w:sz w:val="22"/>
          <w:szCs w:val="22"/>
        </w:rPr>
      </w:pPr>
      <w:r w:rsidRPr="009D0C13">
        <w:rPr>
          <w:b/>
          <w:bCs/>
          <w:sz w:val="22"/>
          <w:szCs w:val="22"/>
        </w:rPr>
        <w:t>Подрядчик</w:t>
      </w:r>
      <w:r w:rsidRPr="009D0C13">
        <w:rPr>
          <w:b/>
          <w:sz w:val="22"/>
          <w:szCs w:val="22"/>
        </w:rPr>
        <w:t xml:space="preserve"> обязуется:</w:t>
      </w:r>
    </w:p>
    <w:p w:rsidR="00DA1A95" w:rsidRPr="009D0C13" w:rsidRDefault="00DA1A95" w:rsidP="003B47E6">
      <w:pPr>
        <w:numPr>
          <w:ilvl w:val="2"/>
          <w:numId w:val="23"/>
        </w:numPr>
        <w:jc w:val="both"/>
        <w:rPr>
          <w:sz w:val="22"/>
          <w:szCs w:val="22"/>
        </w:rPr>
      </w:pPr>
      <w:r w:rsidRPr="009D0C13">
        <w:rPr>
          <w:sz w:val="22"/>
          <w:szCs w:val="22"/>
        </w:rPr>
        <w:t xml:space="preserve">При выполнении работ по договору, указанному в п.1.2 данного соглашения соблюдать и контролировать исполнение персоналом </w:t>
      </w:r>
      <w:r w:rsidRPr="009D0C13">
        <w:rPr>
          <w:bCs/>
          <w:sz w:val="22"/>
          <w:szCs w:val="22"/>
        </w:rPr>
        <w:t>Подрядчика</w:t>
      </w:r>
      <w:r w:rsidRPr="009D0C13">
        <w:rPr>
          <w:sz w:val="22"/>
          <w:szCs w:val="22"/>
        </w:rPr>
        <w:t xml:space="preserve"> требований:</w:t>
      </w:r>
    </w:p>
    <w:p w:rsidR="00EA68DC" w:rsidRDefault="00EA68DC" w:rsidP="00EA68DC">
      <w:pPr>
        <w:pStyle w:val="25"/>
        <w:numPr>
          <w:ilvl w:val="0"/>
          <w:numId w:val="22"/>
        </w:numPr>
        <w:spacing w:after="0" w:line="240" w:lineRule="auto"/>
        <w:jc w:val="both"/>
        <w:rPr>
          <w:sz w:val="22"/>
          <w:szCs w:val="22"/>
        </w:rPr>
      </w:pPr>
      <w:r w:rsidRPr="00C41F9C">
        <w:rPr>
          <w:sz w:val="22"/>
          <w:szCs w:val="22"/>
        </w:rPr>
        <w:t>Приказ Минтруда России от 15.12.2020 N 903н "Об утверждении Правил по охране труда при</w:t>
      </w:r>
      <w:r>
        <w:rPr>
          <w:sz w:val="22"/>
          <w:szCs w:val="22"/>
        </w:rPr>
        <w:t xml:space="preserve"> эксплуатации электроустановок"</w:t>
      </w:r>
    </w:p>
    <w:p w:rsidR="00EA68DC" w:rsidRPr="009D0C13" w:rsidRDefault="00EA68DC" w:rsidP="00EA68DC">
      <w:pPr>
        <w:pStyle w:val="25"/>
        <w:numPr>
          <w:ilvl w:val="0"/>
          <w:numId w:val="22"/>
        </w:numPr>
        <w:spacing w:after="0" w:line="240" w:lineRule="auto"/>
        <w:jc w:val="both"/>
        <w:rPr>
          <w:sz w:val="22"/>
          <w:szCs w:val="22"/>
        </w:rPr>
      </w:pPr>
      <w:r w:rsidRPr="00C41F9C">
        <w:rPr>
          <w:sz w:val="22"/>
          <w:szCs w:val="22"/>
        </w:rPr>
        <w:t>Приказ Минтруда России от 16.11.2020 N 782н "Об утверждении Правил по охране труда при работе на высоте"</w:t>
      </w:r>
    </w:p>
    <w:p w:rsidR="00DA1A95" w:rsidRPr="009D0C13" w:rsidRDefault="00DA1A95" w:rsidP="003B47E6">
      <w:pPr>
        <w:pStyle w:val="25"/>
        <w:numPr>
          <w:ilvl w:val="0"/>
          <w:numId w:val="22"/>
        </w:numPr>
        <w:spacing w:after="0" w:line="240" w:lineRule="auto"/>
        <w:jc w:val="both"/>
        <w:rPr>
          <w:sz w:val="22"/>
          <w:szCs w:val="22"/>
        </w:rPr>
      </w:pPr>
      <w:r w:rsidRPr="009D0C13">
        <w:rPr>
          <w:sz w:val="22"/>
          <w:szCs w:val="22"/>
        </w:rPr>
        <w:t>Правил технической эксплуатации электрических станций и сетей РФ (утвержденных приказом Министе</w:t>
      </w:r>
      <w:r>
        <w:rPr>
          <w:sz w:val="22"/>
          <w:szCs w:val="22"/>
        </w:rPr>
        <w:t>рства энергетики РФ от 19.06.03</w:t>
      </w:r>
      <w:r w:rsidRPr="009D0C13">
        <w:rPr>
          <w:sz w:val="22"/>
          <w:szCs w:val="22"/>
        </w:rPr>
        <w:t xml:space="preserve"> №229);</w:t>
      </w:r>
    </w:p>
    <w:p w:rsidR="00DA1A95" w:rsidRDefault="00DA1A95" w:rsidP="003B47E6">
      <w:pPr>
        <w:pStyle w:val="25"/>
        <w:numPr>
          <w:ilvl w:val="0"/>
          <w:numId w:val="22"/>
        </w:numPr>
        <w:spacing w:after="0" w:line="240" w:lineRule="auto"/>
        <w:jc w:val="both"/>
        <w:rPr>
          <w:sz w:val="22"/>
          <w:szCs w:val="22"/>
        </w:rPr>
      </w:pPr>
      <w:r>
        <w:rPr>
          <w:sz w:val="22"/>
          <w:szCs w:val="22"/>
        </w:rPr>
        <w:t>Правил устройства электроустановок</w:t>
      </w:r>
    </w:p>
    <w:p w:rsidR="00DA1A95" w:rsidRPr="009D0C13" w:rsidRDefault="00DA1A95" w:rsidP="003B47E6">
      <w:pPr>
        <w:pStyle w:val="25"/>
        <w:numPr>
          <w:ilvl w:val="0"/>
          <w:numId w:val="22"/>
        </w:numPr>
        <w:spacing w:after="0" w:line="240" w:lineRule="auto"/>
        <w:jc w:val="both"/>
        <w:rPr>
          <w:sz w:val="22"/>
          <w:szCs w:val="22"/>
        </w:rPr>
      </w:pPr>
      <w:r w:rsidRPr="009D0C13">
        <w:rPr>
          <w:sz w:val="22"/>
          <w:szCs w:val="22"/>
        </w:rPr>
        <w:t>Правил организации технического обслуживания и ремонта оборудования, зданий и сооружений электростанций и сетей (СО 34.04.181-2003);</w:t>
      </w:r>
    </w:p>
    <w:p w:rsidR="00DA1A95" w:rsidRPr="009D0C13" w:rsidRDefault="00DA1A95" w:rsidP="003B47E6">
      <w:pPr>
        <w:pStyle w:val="25"/>
        <w:numPr>
          <w:ilvl w:val="0"/>
          <w:numId w:val="22"/>
        </w:numPr>
        <w:spacing w:after="0" w:line="240" w:lineRule="auto"/>
        <w:jc w:val="both"/>
        <w:rPr>
          <w:sz w:val="22"/>
          <w:szCs w:val="22"/>
        </w:rPr>
      </w:pPr>
      <w:r w:rsidRPr="009D0C13">
        <w:rPr>
          <w:sz w:val="22"/>
          <w:szCs w:val="22"/>
        </w:rPr>
        <w:t>Строительных норм и правил: Безопасность труда в строительстве. Часть 1. Общие требования (СНиП 12-03-2001);</w:t>
      </w:r>
    </w:p>
    <w:p w:rsidR="00DA1A95" w:rsidRPr="009D0C13" w:rsidRDefault="00DA1A95" w:rsidP="003B47E6">
      <w:pPr>
        <w:pStyle w:val="25"/>
        <w:numPr>
          <w:ilvl w:val="0"/>
          <w:numId w:val="22"/>
        </w:numPr>
        <w:spacing w:after="0" w:line="240" w:lineRule="auto"/>
        <w:jc w:val="both"/>
        <w:rPr>
          <w:sz w:val="22"/>
          <w:szCs w:val="22"/>
        </w:rPr>
      </w:pPr>
      <w:r>
        <w:rPr>
          <w:sz w:val="22"/>
          <w:szCs w:val="22"/>
        </w:rPr>
        <w:t>Порядка применения электрозащитных средств в электросетевом комплексе ПАО «Россети». Требования к эксплуатации и испытаниям (СТО 34.01-30.1-001-2016)</w:t>
      </w:r>
    </w:p>
    <w:p w:rsidR="00DA1A95" w:rsidRPr="009D0C13" w:rsidRDefault="00DA1A95" w:rsidP="003B47E6">
      <w:pPr>
        <w:pStyle w:val="25"/>
        <w:numPr>
          <w:ilvl w:val="0"/>
          <w:numId w:val="22"/>
        </w:numPr>
        <w:spacing w:after="0" w:line="240" w:lineRule="auto"/>
        <w:jc w:val="both"/>
        <w:rPr>
          <w:sz w:val="22"/>
          <w:szCs w:val="22"/>
        </w:rPr>
      </w:pPr>
      <w:r w:rsidRPr="009D0C13">
        <w:rPr>
          <w:sz w:val="22"/>
          <w:szCs w:val="22"/>
        </w:rPr>
        <w:t>Типовой инструкции по эксплуатации производственных зданий и сооружений энергопредприятий. Ч.II. Разд.1. Техническое обслуживание зданий, сооружений и инженерного оборудования. Разд.2. Технология ремонтов зданий и сооружений (СО 34.0</w:t>
      </w:r>
      <w:r w:rsidRPr="009D0C13">
        <w:rPr>
          <w:sz w:val="22"/>
          <w:szCs w:val="22"/>
        </w:rPr>
        <w:noBreakHyphen/>
        <w:t>21.601</w:t>
      </w:r>
      <w:r w:rsidRPr="009D0C13">
        <w:rPr>
          <w:sz w:val="22"/>
          <w:szCs w:val="22"/>
        </w:rPr>
        <w:noBreakHyphen/>
        <w:t>98);</w:t>
      </w:r>
    </w:p>
    <w:p w:rsidR="00DA1A95" w:rsidRPr="009D0C13" w:rsidRDefault="00DA1A95" w:rsidP="003B47E6">
      <w:pPr>
        <w:pStyle w:val="25"/>
        <w:numPr>
          <w:ilvl w:val="0"/>
          <w:numId w:val="22"/>
        </w:numPr>
        <w:spacing w:after="0" w:line="240" w:lineRule="auto"/>
        <w:jc w:val="both"/>
        <w:rPr>
          <w:sz w:val="22"/>
          <w:szCs w:val="22"/>
        </w:rPr>
      </w:pPr>
      <w:r w:rsidRPr="009D0C13">
        <w:rPr>
          <w:sz w:val="22"/>
          <w:szCs w:val="22"/>
        </w:rPr>
        <w:t>Типовой инструкции по техническому обслуживанию и ремонту воздушных линий электропередачи напряжением 0,38-20 кВ с неизолированными проводами (РД</w:t>
      </w:r>
      <w:r w:rsidRPr="009D0C13">
        <w:rPr>
          <w:sz w:val="22"/>
          <w:szCs w:val="22"/>
          <w:lang w:val="en-US"/>
        </w:rPr>
        <w:t> </w:t>
      </w:r>
      <w:r w:rsidRPr="009D0C13">
        <w:rPr>
          <w:sz w:val="22"/>
          <w:szCs w:val="22"/>
        </w:rPr>
        <w:t>153</w:t>
      </w:r>
      <w:r w:rsidRPr="009D0C13">
        <w:rPr>
          <w:sz w:val="22"/>
          <w:szCs w:val="22"/>
        </w:rPr>
        <w:noBreakHyphen/>
        <w:t>34.3</w:t>
      </w:r>
      <w:r w:rsidRPr="009D0C13">
        <w:rPr>
          <w:sz w:val="22"/>
          <w:szCs w:val="22"/>
        </w:rPr>
        <w:noBreakHyphen/>
        <w:t>20.662</w:t>
      </w:r>
      <w:r w:rsidRPr="009D0C13">
        <w:rPr>
          <w:sz w:val="22"/>
          <w:szCs w:val="22"/>
        </w:rPr>
        <w:noBreakHyphen/>
        <w:t>98);</w:t>
      </w:r>
    </w:p>
    <w:p w:rsidR="00DA1A95" w:rsidRPr="009D0C13" w:rsidRDefault="00DA1A95" w:rsidP="003B47E6">
      <w:pPr>
        <w:pStyle w:val="25"/>
        <w:numPr>
          <w:ilvl w:val="0"/>
          <w:numId w:val="22"/>
        </w:numPr>
        <w:spacing w:after="0" w:line="240" w:lineRule="auto"/>
        <w:jc w:val="both"/>
        <w:rPr>
          <w:sz w:val="22"/>
          <w:szCs w:val="22"/>
        </w:rPr>
      </w:pPr>
      <w:r w:rsidRPr="009D0C13">
        <w:rPr>
          <w:sz w:val="22"/>
          <w:szCs w:val="22"/>
        </w:rPr>
        <w:t xml:space="preserve">Правил </w:t>
      </w:r>
      <w:r>
        <w:rPr>
          <w:sz w:val="22"/>
          <w:szCs w:val="22"/>
        </w:rPr>
        <w:t>противопожарного режима в Российской Федерации</w:t>
      </w:r>
      <w:r w:rsidRPr="009D0C13">
        <w:rPr>
          <w:sz w:val="22"/>
          <w:szCs w:val="22"/>
        </w:rPr>
        <w:t xml:space="preserve"> (утвержденных</w:t>
      </w:r>
      <w:r>
        <w:rPr>
          <w:sz w:val="22"/>
          <w:szCs w:val="22"/>
        </w:rPr>
        <w:t xml:space="preserve"> Постановлением Правительства РФ № 390 от 25.04.2012г.</w:t>
      </w:r>
      <w:r w:rsidRPr="009D0C13">
        <w:rPr>
          <w:sz w:val="22"/>
          <w:szCs w:val="22"/>
        </w:rPr>
        <w:t>);</w:t>
      </w:r>
    </w:p>
    <w:p w:rsidR="00DA1A95" w:rsidRPr="009D0C13" w:rsidRDefault="00DA1A95" w:rsidP="003B47E6">
      <w:pPr>
        <w:pStyle w:val="25"/>
        <w:numPr>
          <w:ilvl w:val="0"/>
          <w:numId w:val="22"/>
        </w:numPr>
        <w:spacing w:after="0" w:line="240" w:lineRule="auto"/>
        <w:jc w:val="both"/>
        <w:rPr>
          <w:sz w:val="22"/>
          <w:szCs w:val="22"/>
        </w:rPr>
      </w:pPr>
      <w:r>
        <w:rPr>
          <w:sz w:val="22"/>
          <w:szCs w:val="22"/>
        </w:rPr>
        <w:t>Правил пожарной безопасности в электросетевом комплексе ОАО «Россети». (СТО 34.01-27.1-001-2014)</w:t>
      </w:r>
    </w:p>
    <w:p w:rsidR="00DA1A95" w:rsidRPr="009D0C13" w:rsidRDefault="00DA1A95" w:rsidP="003B47E6">
      <w:pPr>
        <w:pStyle w:val="25"/>
        <w:numPr>
          <w:ilvl w:val="0"/>
          <w:numId w:val="22"/>
        </w:numPr>
        <w:spacing w:after="0" w:line="240" w:lineRule="auto"/>
        <w:jc w:val="both"/>
        <w:rPr>
          <w:sz w:val="22"/>
          <w:szCs w:val="22"/>
        </w:rPr>
      </w:pPr>
      <w:r w:rsidRPr="009D0C13">
        <w:rPr>
          <w:sz w:val="22"/>
          <w:szCs w:val="22"/>
        </w:rPr>
        <w:t>Правил безопасности при работе с инструментом и приспособлениями» РД 34.03.204-93</w:t>
      </w:r>
    </w:p>
    <w:p w:rsidR="00DA1A95" w:rsidRDefault="00DA1A95" w:rsidP="003B47E6">
      <w:pPr>
        <w:pStyle w:val="25"/>
        <w:numPr>
          <w:ilvl w:val="0"/>
          <w:numId w:val="22"/>
        </w:numPr>
        <w:spacing w:after="0" w:line="240" w:lineRule="auto"/>
        <w:ind w:left="1066" w:hanging="357"/>
        <w:jc w:val="both"/>
        <w:rPr>
          <w:sz w:val="22"/>
          <w:szCs w:val="22"/>
        </w:rPr>
      </w:pPr>
      <w:r w:rsidRPr="004F6988">
        <w:rPr>
          <w:sz w:val="22"/>
          <w:szCs w:val="22"/>
        </w:rPr>
        <w:t xml:space="preserve">Федеральных норм и правил в области промышленной безопасности «Правила безопасности опасных производственных объектов, на которых используются </w:t>
      </w:r>
      <w:r w:rsidRPr="004F6988">
        <w:rPr>
          <w:sz w:val="22"/>
          <w:szCs w:val="22"/>
        </w:rPr>
        <w:lastRenderedPageBreak/>
        <w:t>подъемные сооружения», утвержденных приказом Федеральной службы по технологическому, экологическому и атомному надзору от 12.11.2013 г. N 533.</w:t>
      </w:r>
    </w:p>
    <w:p w:rsidR="00DA1A95" w:rsidRPr="009D0C13" w:rsidRDefault="00DA1A95" w:rsidP="003B47E6">
      <w:pPr>
        <w:pStyle w:val="25"/>
        <w:numPr>
          <w:ilvl w:val="0"/>
          <w:numId w:val="22"/>
        </w:numPr>
        <w:spacing w:after="0" w:line="240" w:lineRule="auto"/>
        <w:ind w:left="1066" w:hanging="357"/>
        <w:jc w:val="both"/>
        <w:rPr>
          <w:sz w:val="22"/>
          <w:szCs w:val="22"/>
        </w:rPr>
      </w:pPr>
      <w:r w:rsidRPr="009D0C13">
        <w:rPr>
          <w:sz w:val="22"/>
          <w:szCs w:val="22"/>
        </w:rPr>
        <w:t>Типовой инструкции по техническому обслуживанию и ремонту воздушных линий электропередачи 35-220кВ</w:t>
      </w:r>
      <w:r>
        <w:rPr>
          <w:sz w:val="22"/>
          <w:szCs w:val="22"/>
        </w:rPr>
        <w:t>.</w:t>
      </w:r>
    </w:p>
    <w:p w:rsidR="00DA1A95" w:rsidRPr="009D0C13" w:rsidRDefault="00DA1A95" w:rsidP="003B47E6">
      <w:pPr>
        <w:pStyle w:val="25"/>
        <w:numPr>
          <w:ilvl w:val="0"/>
          <w:numId w:val="22"/>
        </w:numPr>
        <w:spacing w:after="0" w:line="240" w:lineRule="auto"/>
        <w:jc w:val="both"/>
        <w:rPr>
          <w:sz w:val="22"/>
          <w:szCs w:val="22"/>
        </w:rPr>
      </w:pPr>
      <w:r w:rsidRPr="009D0C13">
        <w:rPr>
          <w:sz w:val="22"/>
          <w:szCs w:val="22"/>
        </w:rPr>
        <w:t>других действующих нормативно-технических документов, необходимых при производстве работ, а также устанавливающих правила эксплуатации энергетических объектов Заказчика и им обслуживаемых.</w:t>
      </w:r>
    </w:p>
    <w:p w:rsidR="00DA1A95" w:rsidRPr="009D0C13" w:rsidRDefault="00DA1A95" w:rsidP="003B47E6">
      <w:pPr>
        <w:numPr>
          <w:ilvl w:val="2"/>
          <w:numId w:val="23"/>
        </w:numPr>
        <w:jc w:val="both"/>
        <w:rPr>
          <w:sz w:val="22"/>
          <w:szCs w:val="22"/>
        </w:rPr>
      </w:pPr>
      <w:r w:rsidRPr="009D0C13">
        <w:rPr>
          <w:sz w:val="22"/>
          <w:szCs w:val="22"/>
        </w:rPr>
        <w:t>Проводить работу с ремонтным персоналом в соответствии с действующими «Правилами работы с персоналом в организациях электроэнергетики РФ», в том числе проводить в установленном порядке проверку знаний требований нормативно-технических документов, указанных в п.2.1.1 данного соглашения.</w:t>
      </w:r>
    </w:p>
    <w:p w:rsidR="00DA1A95" w:rsidRPr="009D0C13" w:rsidRDefault="00DA1A95" w:rsidP="003B47E6">
      <w:pPr>
        <w:numPr>
          <w:ilvl w:val="2"/>
          <w:numId w:val="23"/>
        </w:numPr>
        <w:jc w:val="both"/>
        <w:rPr>
          <w:sz w:val="22"/>
          <w:szCs w:val="22"/>
        </w:rPr>
      </w:pPr>
      <w:r w:rsidRPr="009D0C13">
        <w:rPr>
          <w:sz w:val="22"/>
          <w:szCs w:val="22"/>
        </w:rPr>
        <w:t>Допускать к работам работников не моложе 18 лет, прошедших медицинское освидетельствование и признанных годными к выполнению работ, имеющих удостоверение установленной формы проверки знаний норм и правил.</w:t>
      </w:r>
    </w:p>
    <w:p w:rsidR="00DA1A95" w:rsidRPr="009D0C13" w:rsidRDefault="00DA1A95" w:rsidP="003B47E6">
      <w:pPr>
        <w:numPr>
          <w:ilvl w:val="2"/>
          <w:numId w:val="23"/>
        </w:numPr>
        <w:jc w:val="both"/>
        <w:rPr>
          <w:sz w:val="22"/>
          <w:szCs w:val="22"/>
        </w:rPr>
      </w:pPr>
      <w:r w:rsidRPr="009D0C13">
        <w:rPr>
          <w:sz w:val="22"/>
          <w:szCs w:val="22"/>
        </w:rPr>
        <w:t>Своевременно направлять Заказчику списки лиц, направляемого для выполнения работ, которым могут быть предоставлены право выдачи нарядов и быть руководителями работ в электроустановках Заказчика или им обслуживаемых, с указанием групп по электробезопасности, а также имеющих право проведения специальных работ (верхолазные работы, огневые работы и др.) и права ответственных лиц за безопасное производство работ грузоподъемными механизмами, стропальшиков, рабочих люльки.</w:t>
      </w:r>
    </w:p>
    <w:p w:rsidR="00DA1A95" w:rsidRPr="009D0C13" w:rsidRDefault="00DA1A95" w:rsidP="003B47E6">
      <w:pPr>
        <w:numPr>
          <w:ilvl w:val="2"/>
          <w:numId w:val="23"/>
        </w:numPr>
        <w:jc w:val="both"/>
        <w:rPr>
          <w:sz w:val="22"/>
          <w:szCs w:val="22"/>
        </w:rPr>
      </w:pPr>
      <w:r w:rsidRPr="009D0C13">
        <w:rPr>
          <w:sz w:val="22"/>
          <w:szCs w:val="22"/>
        </w:rPr>
        <w:t>Организовывать выдачу наряда при выполнении работ</w:t>
      </w:r>
      <w:r>
        <w:rPr>
          <w:sz w:val="22"/>
          <w:szCs w:val="22"/>
        </w:rPr>
        <w:t>,</w:t>
      </w:r>
      <w:r w:rsidRPr="009D0C13">
        <w:rPr>
          <w:sz w:val="22"/>
          <w:szCs w:val="22"/>
        </w:rPr>
        <w:t xml:space="preserve"> выполняемых персоналом </w:t>
      </w:r>
      <w:r w:rsidRPr="009D0C13">
        <w:rPr>
          <w:bCs/>
          <w:sz w:val="22"/>
          <w:szCs w:val="22"/>
        </w:rPr>
        <w:t>Подрядчика</w:t>
      </w:r>
      <w:r w:rsidRPr="009D0C13">
        <w:rPr>
          <w:sz w:val="22"/>
          <w:szCs w:val="22"/>
        </w:rPr>
        <w:t xml:space="preserve"> в электроустановках Заказчика или им обслуживаемых по форме, указанной в СНиП 12-03-2001.</w:t>
      </w:r>
    </w:p>
    <w:p w:rsidR="00DA1A95" w:rsidRPr="009D0C13" w:rsidRDefault="00DA1A95" w:rsidP="003B47E6">
      <w:pPr>
        <w:numPr>
          <w:ilvl w:val="2"/>
          <w:numId w:val="23"/>
        </w:numPr>
        <w:jc w:val="both"/>
        <w:rPr>
          <w:sz w:val="22"/>
          <w:szCs w:val="22"/>
        </w:rPr>
      </w:pPr>
      <w:r w:rsidRPr="009D0C13">
        <w:rPr>
          <w:sz w:val="22"/>
          <w:szCs w:val="22"/>
        </w:rPr>
        <w:t xml:space="preserve">Обеспечить выполнение персоналом </w:t>
      </w:r>
      <w:r w:rsidRPr="009D0C13">
        <w:rPr>
          <w:bCs/>
          <w:sz w:val="22"/>
          <w:szCs w:val="22"/>
        </w:rPr>
        <w:t>Подрядчика</w:t>
      </w:r>
      <w:r w:rsidRPr="009D0C13">
        <w:rPr>
          <w:sz w:val="22"/>
          <w:szCs w:val="22"/>
        </w:rPr>
        <w:t xml:space="preserve"> требований электробезопасности, предусмотренных актом-допуском, а также указанных при проведении целевого инструктажа по охране труда и инструктажа по схемам электроустановок допускающим или наблюдающим.</w:t>
      </w:r>
    </w:p>
    <w:p w:rsidR="00DA1A95" w:rsidRPr="009D0C13" w:rsidRDefault="00DA1A95" w:rsidP="003B47E6">
      <w:pPr>
        <w:numPr>
          <w:ilvl w:val="2"/>
          <w:numId w:val="23"/>
        </w:numPr>
        <w:jc w:val="both"/>
        <w:rPr>
          <w:sz w:val="22"/>
          <w:szCs w:val="22"/>
        </w:rPr>
      </w:pPr>
      <w:r w:rsidRPr="009D0C13">
        <w:rPr>
          <w:sz w:val="22"/>
          <w:szCs w:val="22"/>
        </w:rPr>
        <w:t>При выполнении согласно условий договора аварийно-восстановительных работ иметь запас материалов и средств (в согласованных с Заказчиком объемах) для аварийно-восстановительных работ в электроустановках Заказчика или им обслуживаемых.</w:t>
      </w:r>
    </w:p>
    <w:p w:rsidR="00DA1A95" w:rsidRPr="009D0C13" w:rsidRDefault="00DA1A95" w:rsidP="003B47E6">
      <w:pPr>
        <w:numPr>
          <w:ilvl w:val="2"/>
          <w:numId w:val="23"/>
        </w:numPr>
        <w:jc w:val="both"/>
        <w:rPr>
          <w:sz w:val="22"/>
          <w:szCs w:val="22"/>
        </w:rPr>
      </w:pPr>
      <w:r w:rsidRPr="009D0C13">
        <w:rPr>
          <w:sz w:val="22"/>
          <w:szCs w:val="22"/>
        </w:rPr>
        <w:t>Соблюдать правила внутреннего трудового распорядка, установленные на объектах, принадлежащих Заказчику.</w:t>
      </w:r>
    </w:p>
    <w:p w:rsidR="00DA1A95" w:rsidRPr="009D0C13" w:rsidRDefault="00DA1A95" w:rsidP="003B47E6">
      <w:pPr>
        <w:numPr>
          <w:ilvl w:val="2"/>
          <w:numId w:val="23"/>
        </w:numPr>
        <w:jc w:val="both"/>
        <w:rPr>
          <w:sz w:val="22"/>
          <w:szCs w:val="22"/>
        </w:rPr>
      </w:pPr>
      <w:r w:rsidRPr="009D0C13">
        <w:rPr>
          <w:sz w:val="22"/>
          <w:szCs w:val="22"/>
        </w:rPr>
        <w:t xml:space="preserve">В трехдневный срок после заключения настоящего соглашения представить Заказчику контактную информацию о работнике </w:t>
      </w:r>
      <w:r w:rsidRPr="009D0C13">
        <w:rPr>
          <w:bCs/>
          <w:sz w:val="22"/>
          <w:szCs w:val="22"/>
        </w:rPr>
        <w:t>Подрядчика</w:t>
      </w:r>
      <w:r w:rsidRPr="009D0C13">
        <w:rPr>
          <w:sz w:val="22"/>
          <w:szCs w:val="22"/>
        </w:rPr>
        <w:t xml:space="preserve">, ответственного за организацию работ по охране труда (Фамилию, Имя, Отчество, должность, адрес места работы, контактный телефон). </w:t>
      </w:r>
    </w:p>
    <w:p w:rsidR="00DA1A95" w:rsidRPr="009D0C13" w:rsidRDefault="00DA1A95" w:rsidP="003B47E6">
      <w:pPr>
        <w:numPr>
          <w:ilvl w:val="2"/>
          <w:numId w:val="23"/>
        </w:numPr>
        <w:jc w:val="both"/>
        <w:rPr>
          <w:sz w:val="22"/>
          <w:szCs w:val="22"/>
        </w:rPr>
      </w:pPr>
      <w:r w:rsidRPr="009D0C13">
        <w:rPr>
          <w:sz w:val="22"/>
          <w:szCs w:val="22"/>
        </w:rPr>
        <w:t xml:space="preserve">Возместить ущерб (затраты) вызванный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9D0C13">
        <w:rPr>
          <w:bCs/>
          <w:sz w:val="22"/>
          <w:szCs w:val="22"/>
        </w:rPr>
        <w:t>Подрядчика</w:t>
      </w:r>
      <w:r w:rsidRPr="009D0C13">
        <w:rPr>
          <w:sz w:val="22"/>
          <w:szCs w:val="22"/>
        </w:rPr>
        <w:t xml:space="preserve"> на основаниях п.3.2.3 данного соглашения.</w:t>
      </w:r>
    </w:p>
    <w:p w:rsidR="00DA1A95" w:rsidRPr="009D0C13" w:rsidRDefault="00DA1A95" w:rsidP="003B47E6">
      <w:pPr>
        <w:numPr>
          <w:ilvl w:val="1"/>
          <w:numId w:val="23"/>
        </w:numPr>
        <w:jc w:val="both"/>
        <w:rPr>
          <w:sz w:val="22"/>
          <w:szCs w:val="22"/>
        </w:rPr>
      </w:pPr>
      <w:r w:rsidRPr="009D0C13">
        <w:rPr>
          <w:b/>
          <w:bCs/>
          <w:sz w:val="22"/>
          <w:szCs w:val="22"/>
        </w:rPr>
        <w:t>Заказчик</w:t>
      </w:r>
      <w:r w:rsidRPr="009D0C13">
        <w:rPr>
          <w:b/>
          <w:sz w:val="22"/>
          <w:szCs w:val="22"/>
        </w:rPr>
        <w:t xml:space="preserve"> обязуется:</w:t>
      </w:r>
    </w:p>
    <w:p w:rsidR="00DA1A95" w:rsidRPr="009D0C13" w:rsidRDefault="00DA1A95" w:rsidP="003B47E6">
      <w:pPr>
        <w:numPr>
          <w:ilvl w:val="2"/>
          <w:numId w:val="23"/>
        </w:numPr>
        <w:jc w:val="both"/>
        <w:rPr>
          <w:sz w:val="22"/>
          <w:szCs w:val="22"/>
        </w:rPr>
      </w:pPr>
      <w:r w:rsidRPr="009D0C13">
        <w:rPr>
          <w:sz w:val="22"/>
          <w:szCs w:val="22"/>
        </w:rPr>
        <w:t xml:space="preserve">Предоставить персоналу </w:t>
      </w:r>
      <w:r w:rsidRPr="009D0C13">
        <w:rPr>
          <w:bCs/>
          <w:sz w:val="22"/>
          <w:szCs w:val="22"/>
        </w:rPr>
        <w:t>Подрядчика</w:t>
      </w:r>
      <w:r w:rsidRPr="009D0C13">
        <w:rPr>
          <w:sz w:val="22"/>
          <w:szCs w:val="22"/>
        </w:rPr>
        <w:t xml:space="preserve"> право и возможность производить, под своим руководством и контролем строительно-монтажные, ремонтные и наладочные работы на</w:t>
      </w:r>
      <w:r>
        <w:rPr>
          <w:sz w:val="22"/>
          <w:szCs w:val="22"/>
        </w:rPr>
        <w:t xml:space="preserve"> </w:t>
      </w:r>
      <w:r w:rsidRPr="009D0C13">
        <w:rPr>
          <w:sz w:val="22"/>
          <w:szCs w:val="22"/>
        </w:rPr>
        <w:t>энергетических объектах, принадлежащих Заказчику или им обслуживаемых.</w:t>
      </w:r>
    </w:p>
    <w:p w:rsidR="00DA1A95" w:rsidRPr="009D0C13" w:rsidRDefault="00DA1A95" w:rsidP="003B47E6">
      <w:pPr>
        <w:numPr>
          <w:ilvl w:val="2"/>
          <w:numId w:val="23"/>
        </w:numPr>
        <w:jc w:val="both"/>
        <w:rPr>
          <w:sz w:val="22"/>
          <w:szCs w:val="22"/>
        </w:rPr>
      </w:pPr>
      <w:r w:rsidRPr="009D0C13">
        <w:rPr>
          <w:sz w:val="22"/>
          <w:szCs w:val="22"/>
        </w:rPr>
        <w:t xml:space="preserve">Предоставить персоналу </w:t>
      </w:r>
      <w:r w:rsidRPr="009D0C13">
        <w:rPr>
          <w:bCs/>
          <w:sz w:val="22"/>
          <w:szCs w:val="22"/>
        </w:rPr>
        <w:t>Подрядчика</w:t>
      </w:r>
      <w:r w:rsidRPr="009D0C13">
        <w:rPr>
          <w:sz w:val="22"/>
          <w:szCs w:val="22"/>
        </w:rPr>
        <w:t xml:space="preserve"> (на основании предоставленных </w:t>
      </w:r>
      <w:r w:rsidRPr="009D0C13">
        <w:rPr>
          <w:bCs/>
          <w:sz w:val="22"/>
          <w:szCs w:val="22"/>
        </w:rPr>
        <w:t>Подрядчиком</w:t>
      </w:r>
      <w:r w:rsidRPr="009D0C13">
        <w:rPr>
          <w:sz w:val="22"/>
          <w:szCs w:val="22"/>
        </w:rPr>
        <w:t xml:space="preserve"> списков с учетом квалификационных требований к персоналу предъявляемых Заказчиком и условий обслуживания электроустановок) право выдающего наряд, руководителя работ в электроустановках Заказчика путем издания соответствующего распорядительного документа. Довести до </w:t>
      </w:r>
      <w:r w:rsidRPr="009D0C13">
        <w:rPr>
          <w:bCs/>
          <w:sz w:val="22"/>
          <w:szCs w:val="22"/>
        </w:rPr>
        <w:t>Подрядчика</w:t>
      </w:r>
      <w:r w:rsidRPr="009D0C13">
        <w:rPr>
          <w:sz w:val="22"/>
          <w:szCs w:val="22"/>
        </w:rPr>
        <w:t xml:space="preserve"> указанный распорядительный документ в семидневный срок после подписания.</w:t>
      </w:r>
    </w:p>
    <w:p w:rsidR="00DA1A95" w:rsidRPr="009D0C13" w:rsidRDefault="00DA1A95" w:rsidP="003B47E6">
      <w:pPr>
        <w:numPr>
          <w:ilvl w:val="2"/>
          <w:numId w:val="23"/>
        </w:numPr>
        <w:jc w:val="both"/>
        <w:rPr>
          <w:sz w:val="22"/>
          <w:szCs w:val="22"/>
        </w:rPr>
      </w:pPr>
      <w:r w:rsidRPr="009D0C13">
        <w:rPr>
          <w:sz w:val="22"/>
          <w:szCs w:val="22"/>
        </w:rPr>
        <w:t xml:space="preserve">Производить вывод в ремонт оборудования, подготовку рабочего места и осуществлять допуск ответственного руководителя бригады </w:t>
      </w:r>
      <w:r w:rsidRPr="009D0C13">
        <w:rPr>
          <w:bCs/>
          <w:sz w:val="22"/>
          <w:szCs w:val="22"/>
        </w:rPr>
        <w:t>Подрядчика</w:t>
      </w:r>
      <w:r w:rsidRPr="009D0C13">
        <w:rPr>
          <w:sz w:val="22"/>
          <w:szCs w:val="22"/>
        </w:rPr>
        <w:t xml:space="preserve"> для выполнения работ согласно договору между сторонами по п.1.2 по согласованной заявке </w:t>
      </w:r>
      <w:r w:rsidRPr="009D0C13">
        <w:rPr>
          <w:bCs/>
          <w:sz w:val="22"/>
          <w:szCs w:val="22"/>
        </w:rPr>
        <w:t>Подрядчика</w:t>
      </w:r>
      <w:r w:rsidRPr="009D0C13">
        <w:rPr>
          <w:sz w:val="22"/>
          <w:szCs w:val="22"/>
        </w:rPr>
        <w:t>.</w:t>
      </w:r>
    </w:p>
    <w:p w:rsidR="00DA1A95" w:rsidRPr="009D0C13" w:rsidRDefault="00DA1A95" w:rsidP="003B47E6">
      <w:pPr>
        <w:numPr>
          <w:ilvl w:val="2"/>
          <w:numId w:val="23"/>
        </w:numPr>
        <w:jc w:val="both"/>
        <w:rPr>
          <w:sz w:val="22"/>
          <w:szCs w:val="22"/>
        </w:rPr>
      </w:pPr>
      <w:bookmarkStart w:id="5" w:name="_Ref152602222"/>
      <w:r w:rsidRPr="009D0C13">
        <w:rPr>
          <w:sz w:val="22"/>
          <w:szCs w:val="22"/>
        </w:rPr>
        <w:t xml:space="preserve">Выполнить ограждение зоны работ, препятствующее ошибочному проникновению персонала </w:t>
      </w:r>
      <w:r w:rsidRPr="009D0C13">
        <w:rPr>
          <w:bCs/>
          <w:sz w:val="22"/>
          <w:szCs w:val="22"/>
        </w:rPr>
        <w:t>Подрядчика</w:t>
      </w:r>
      <w:r w:rsidRPr="009D0C13">
        <w:rPr>
          <w:sz w:val="22"/>
          <w:szCs w:val="22"/>
        </w:rPr>
        <w:t xml:space="preserve"> в действующую часть электроустановки. Выполнить пути прохода и проезда персонала, машин и механизмов </w:t>
      </w:r>
      <w:r w:rsidRPr="009D0C13">
        <w:rPr>
          <w:bCs/>
          <w:sz w:val="22"/>
          <w:szCs w:val="22"/>
        </w:rPr>
        <w:t>Подрядчика</w:t>
      </w:r>
      <w:r w:rsidRPr="009D0C13">
        <w:rPr>
          <w:sz w:val="22"/>
          <w:szCs w:val="22"/>
        </w:rPr>
        <w:t xml:space="preserve"> в выделенную для выполнения работ </w:t>
      </w:r>
      <w:r w:rsidRPr="009D0C13">
        <w:rPr>
          <w:sz w:val="22"/>
          <w:szCs w:val="22"/>
        </w:rPr>
        <w:lastRenderedPageBreak/>
        <w:t>огражденную зону, таким образом, чтобы они не пересекали территорию или помещения действующей части электроустановок.</w:t>
      </w:r>
      <w:bookmarkEnd w:id="5"/>
    </w:p>
    <w:p w:rsidR="00DA1A95" w:rsidRPr="009D0C13" w:rsidRDefault="00DA1A95" w:rsidP="003B47E6">
      <w:pPr>
        <w:numPr>
          <w:ilvl w:val="2"/>
          <w:numId w:val="23"/>
        </w:numPr>
        <w:jc w:val="both"/>
        <w:rPr>
          <w:sz w:val="22"/>
          <w:szCs w:val="22"/>
        </w:rPr>
      </w:pPr>
      <w:r w:rsidRPr="009D0C13">
        <w:rPr>
          <w:sz w:val="22"/>
          <w:szCs w:val="22"/>
        </w:rPr>
        <w:t>При невозможности исполнения п.</w:t>
      </w:r>
      <w:r w:rsidRPr="009D0C13">
        <w:rPr>
          <w:sz w:val="22"/>
          <w:szCs w:val="22"/>
        </w:rPr>
        <w:fldChar w:fldCharType="begin"/>
      </w:r>
      <w:r w:rsidRPr="009D0C13">
        <w:rPr>
          <w:sz w:val="22"/>
          <w:szCs w:val="22"/>
        </w:rPr>
        <w:instrText xml:space="preserve"> REF _Ref152602222 \n \h  \* MERGEFORMAT </w:instrText>
      </w:r>
      <w:r w:rsidRPr="009D0C13">
        <w:rPr>
          <w:sz w:val="22"/>
          <w:szCs w:val="22"/>
        </w:rPr>
      </w:r>
      <w:r w:rsidRPr="009D0C13">
        <w:rPr>
          <w:sz w:val="22"/>
          <w:szCs w:val="22"/>
        </w:rPr>
        <w:fldChar w:fldCharType="separate"/>
      </w:r>
      <w:r>
        <w:rPr>
          <w:sz w:val="22"/>
          <w:szCs w:val="22"/>
        </w:rPr>
        <w:t>2.2.4</w:t>
      </w:r>
      <w:r w:rsidRPr="009D0C13">
        <w:rPr>
          <w:sz w:val="22"/>
          <w:szCs w:val="22"/>
        </w:rPr>
        <w:fldChar w:fldCharType="end"/>
      </w:r>
      <w:r w:rsidRPr="009D0C13">
        <w:rPr>
          <w:sz w:val="22"/>
          <w:szCs w:val="22"/>
        </w:rPr>
        <w:t xml:space="preserve"> данного соглашения обеспечить ежедневный допуск персонала </w:t>
      </w:r>
      <w:r w:rsidRPr="009D0C13">
        <w:rPr>
          <w:bCs/>
          <w:sz w:val="22"/>
          <w:szCs w:val="22"/>
        </w:rPr>
        <w:t>Подрядчика</w:t>
      </w:r>
      <w:r w:rsidRPr="009D0C13">
        <w:rPr>
          <w:sz w:val="22"/>
          <w:szCs w:val="22"/>
        </w:rPr>
        <w:t xml:space="preserve"> к работам в электроустановках, а также назначить наблюдающего из числа персонала Заказчика для осуществления надзора в течении всего срока исполнения данных работ.</w:t>
      </w:r>
    </w:p>
    <w:p w:rsidR="00DA1A95" w:rsidRPr="009D0C13" w:rsidRDefault="00DA1A95" w:rsidP="003B47E6">
      <w:pPr>
        <w:numPr>
          <w:ilvl w:val="2"/>
          <w:numId w:val="23"/>
        </w:numPr>
        <w:jc w:val="both"/>
        <w:rPr>
          <w:sz w:val="22"/>
          <w:szCs w:val="22"/>
        </w:rPr>
      </w:pPr>
      <w:r w:rsidRPr="009D0C13">
        <w:rPr>
          <w:sz w:val="22"/>
          <w:szCs w:val="22"/>
        </w:rPr>
        <w:t xml:space="preserve">Проводить персоналу </w:t>
      </w:r>
      <w:r w:rsidRPr="009D0C13">
        <w:rPr>
          <w:bCs/>
          <w:sz w:val="22"/>
          <w:szCs w:val="22"/>
        </w:rPr>
        <w:t>Подрядчика</w:t>
      </w:r>
      <w:r w:rsidRPr="009D0C13">
        <w:rPr>
          <w:sz w:val="22"/>
          <w:szCs w:val="22"/>
        </w:rPr>
        <w:t xml:space="preserve"> первичный инструктаж по охране труда с учетом местных особенностей, имеющихся на выделенном участке опасных факторов, а работникам, которым предоставлено право выдачи наряда или руководителя работ, проводить инструктаж по схеме и особенностям электроустановок, в которых им предстоит работать.</w:t>
      </w:r>
    </w:p>
    <w:p w:rsidR="00DA1A95" w:rsidRPr="009D0C13" w:rsidRDefault="00DA1A95" w:rsidP="003B47E6">
      <w:pPr>
        <w:numPr>
          <w:ilvl w:val="2"/>
          <w:numId w:val="23"/>
        </w:numPr>
        <w:jc w:val="both"/>
        <w:rPr>
          <w:sz w:val="22"/>
          <w:szCs w:val="22"/>
        </w:rPr>
      </w:pPr>
      <w:r w:rsidRPr="009D0C13">
        <w:rPr>
          <w:sz w:val="22"/>
          <w:szCs w:val="22"/>
        </w:rPr>
        <w:t>При выполнении работ персоналом Заказчика в охранной зоне линии электропередачи, находящейся под напряжением, а также в пролете пересечения с действующей ВЛ обеспечить до начала работ прибытие к месту работ допускающего из персонала организации, эксплуатирующей линию электропереда</w:t>
      </w:r>
      <w:r>
        <w:rPr>
          <w:sz w:val="22"/>
          <w:szCs w:val="22"/>
        </w:rPr>
        <w:t>чи. Обеспечить допуск к работам</w:t>
      </w:r>
      <w:r w:rsidRPr="009D0C13">
        <w:rPr>
          <w:sz w:val="22"/>
          <w:szCs w:val="22"/>
        </w:rPr>
        <w:t xml:space="preserve"> ответственного руководителя и исполнителя каждой бригады </w:t>
      </w:r>
      <w:r w:rsidRPr="009D0C13">
        <w:rPr>
          <w:bCs/>
          <w:sz w:val="22"/>
          <w:szCs w:val="22"/>
        </w:rPr>
        <w:t>Подрядчика</w:t>
      </w:r>
      <w:r w:rsidRPr="009D0C13">
        <w:rPr>
          <w:sz w:val="22"/>
          <w:szCs w:val="22"/>
        </w:rPr>
        <w:t>.</w:t>
      </w:r>
    </w:p>
    <w:p w:rsidR="00DA1A95" w:rsidRDefault="00DA1A95" w:rsidP="003B47E6">
      <w:pPr>
        <w:numPr>
          <w:ilvl w:val="2"/>
          <w:numId w:val="23"/>
        </w:numPr>
        <w:jc w:val="both"/>
        <w:rPr>
          <w:sz w:val="22"/>
          <w:szCs w:val="22"/>
        </w:rPr>
      </w:pPr>
      <w:r w:rsidRPr="009D0C13">
        <w:rPr>
          <w:sz w:val="22"/>
          <w:szCs w:val="22"/>
        </w:rPr>
        <w:t xml:space="preserve">Предоставить </w:t>
      </w:r>
      <w:r w:rsidRPr="009D0C13">
        <w:rPr>
          <w:bCs/>
          <w:sz w:val="22"/>
          <w:szCs w:val="22"/>
        </w:rPr>
        <w:t>Подрядчику</w:t>
      </w:r>
      <w:r w:rsidRPr="009D0C13">
        <w:rPr>
          <w:sz w:val="22"/>
          <w:szCs w:val="22"/>
        </w:rPr>
        <w:t xml:space="preserve"> список лиц филиала и </w:t>
      </w:r>
      <w:r w:rsidR="00F63E7C">
        <w:rPr>
          <w:sz w:val="22"/>
          <w:szCs w:val="22"/>
        </w:rPr>
        <w:t>Россети</w:t>
      </w:r>
      <w:r w:rsidRPr="009D0C13">
        <w:rPr>
          <w:sz w:val="22"/>
          <w:szCs w:val="22"/>
        </w:rPr>
        <w:t xml:space="preserve">, уполномоченных осуществлять проверки бригад (или отдельных лиц) и имеющих право отстранять их от работы согласно п.п. </w:t>
      </w:r>
      <w:r w:rsidRPr="009D0C13">
        <w:rPr>
          <w:sz w:val="22"/>
          <w:szCs w:val="22"/>
        </w:rPr>
        <w:fldChar w:fldCharType="begin"/>
      </w:r>
      <w:r w:rsidRPr="009D0C13">
        <w:rPr>
          <w:sz w:val="22"/>
          <w:szCs w:val="22"/>
        </w:rPr>
        <w:instrText xml:space="preserve"> REF _Ref181780252 \r \h  \* MERGEFORMAT </w:instrText>
      </w:r>
      <w:r w:rsidRPr="009D0C13">
        <w:rPr>
          <w:sz w:val="22"/>
          <w:szCs w:val="22"/>
        </w:rPr>
      </w:r>
      <w:r w:rsidRPr="009D0C13">
        <w:rPr>
          <w:sz w:val="22"/>
          <w:szCs w:val="22"/>
        </w:rPr>
        <w:fldChar w:fldCharType="separate"/>
      </w:r>
      <w:r>
        <w:rPr>
          <w:sz w:val="22"/>
          <w:szCs w:val="22"/>
        </w:rPr>
        <w:t>3.2.2</w:t>
      </w:r>
      <w:r w:rsidRPr="009D0C13">
        <w:rPr>
          <w:sz w:val="22"/>
          <w:szCs w:val="22"/>
        </w:rPr>
        <w:fldChar w:fldCharType="end"/>
      </w:r>
      <w:r w:rsidRPr="009D0C13">
        <w:rPr>
          <w:sz w:val="22"/>
          <w:szCs w:val="22"/>
        </w:rPr>
        <w:t xml:space="preserve">, </w:t>
      </w:r>
      <w:r w:rsidRPr="009D0C13">
        <w:rPr>
          <w:sz w:val="22"/>
          <w:szCs w:val="22"/>
        </w:rPr>
        <w:fldChar w:fldCharType="begin"/>
      </w:r>
      <w:r w:rsidRPr="009D0C13">
        <w:rPr>
          <w:sz w:val="22"/>
          <w:szCs w:val="22"/>
        </w:rPr>
        <w:instrText xml:space="preserve"> REF _Ref181780254 \r \h  \* MERGEFORMAT </w:instrText>
      </w:r>
      <w:r w:rsidRPr="009D0C13">
        <w:rPr>
          <w:sz w:val="22"/>
          <w:szCs w:val="22"/>
        </w:rPr>
      </w:r>
      <w:r w:rsidRPr="009D0C13">
        <w:rPr>
          <w:sz w:val="22"/>
          <w:szCs w:val="22"/>
        </w:rPr>
        <w:fldChar w:fldCharType="separate"/>
      </w:r>
      <w:r>
        <w:rPr>
          <w:sz w:val="22"/>
          <w:szCs w:val="22"/>
        </w:rPr>
        <w:t>3.2.3</w:t>
      </w:r>
      <w:r w:rsidRPr="009D0C13">
        <w:rPr>
          <w:sz w:val="22"/>
          <w:szCs w:val="22"/>
        </w:rPr>
        <w:fldChar w:fldCharType="end"/>
      </w:r>
      <w:r w:rsidRPr="009D0C13">
        <w:rPr>
          <w:sz w:val="22"/>
          <w:szCs w:val="22"/>
        </w:rPr>
        <w:t xml:space="preserve"> данного соглашения.</w:t>
      </w:r>
    </w:p>
    <w:p w:rsidR="00DA1A95" w:rsidRPr="009D0C13" w:rsidRDefault="00DA1A95" w:rsidP="003B47E6">
      <w:pPr>
        <w:numPr>
          <w:ilvl w:val="2"/>
          <w:numId w:val="23"/>
        </w:numPr>
        <w:jc w:val="both"/>
        <w:rPr>
          <w:sz w:val="22"/>
          <w:szCs w:val="22"/>
        </w:rPr>
      </w:pPr>
      <w:r>
        <w:rPr>
          <w:sz w:val="22"/>
          <w:szCs w:val="22"/>
        </w:rPr>
        <w:t xml:space="preserve">Обеспечивать работников подрядной организации специальной одеждой и специальной обувью в соответствии с </w:t>
      </w:r>
      <w:r w:rsidRPr="001263E0">
        <w:rPr>
          <w:sz w:val="22"/>
          <w:szCs w:val="22"/>
        </w:rPr>
        <w:t xml:space="preserve">абз. 2. п. 18 Межотраслевых правил обеспечения работников специальной одеждой, специальной обувью и другими средствами индивидуальной защиты, утв. </w:t>
      </w:r>
      <w:hyperlink r:id="rId12" w:history="1">
        <w:r w:rsidRPr="001263E0">
          <w:rPr>
            <w:sz w:val="22"/>
            <w:szCs w:val="22"/>
          </w:rPr>
          <w:t>Приказ</w:t>
        </w:r>
      </w:hyperlink>
      <w:r w:rsidRPr="001263E0">
        <w:rPr>
          <w:sz w:val="22"/>
          <w:szCs w:val="22"/>
        </w:rPr>
        <w:t>ом Минздравсоцразвития России от 01.06.2009 N 290н.</w:t>
      </w:r>
    </w:p>
    <w:p w:rsidR="00DA1A95" w:rsidRPr="009D0C13" w:rsidRDefault="00DA1A95" w:rsidP="003B47E6">
      <w:pPr>
        <w:keepNext/>
        <w:numPr>
          <w:ilvl w:val="0"/>
          <w:numId w:val="23"/>
        </w:numPr>
        <w:spacing w:before="360" w:after="120"/>
        <w:jc w:val="center"/>
        <w:rPr>
          <w:b/>
          <w:sz w:val="22"/>
          <w:szCs w:val="22"/>
        </w:rPr>
      </w:pPr>
      <w:r w:rsidRPr="009D0C13">
        <w:rPr>
          <w:b/>
          <w:sz w:val="22"/>
          <w:szCs w:val="22"/>
        </w:rPr>
        <w:t>ПРАВА СТОРОН</w:t>
      </w:r>
    </w:p>
    <w:p w:rsidR="00DA1A95" w:rsidRPr="009D0C13" w:rsidRDefault="00DA1A95" w:rsidP="003B47E6">
      <w:pPr>
        <w:numPr>
          <w:ilvl w:val="1"/>
          <w:numId w:val="23"/>
        </w:numPr>
        <w:jc w:val="both"/>
        <w:rPr>
          <w:bCs/>
          <w:sz w:val="22"/>
          <w:szCs w:val="22"/>
        </w:rPr>
      </w:pPr>
      <w:r w:rsidRPr="009D0C13">
        <w:rPr>
          <w:b/>
          <w:bCs/>
          <w:sz w:val="22"/>
          <w:szCs w:val="22"/>
        </w:rPr>
        <w:t>Подрядчик</w:t>
      </w:r>
      <w:r w:rsidRPr="009D0C13">
        <w:rPr>
          <w:b/>
          <w:sz w:val="22"/>
          <w:szCs w:val="22"/>
        </w:rPr>
        <w:t xml:space="preserve"> имеет право:</w:t>
      </w:r>
    </w:p>
    <w:p w:rsidR="00DA1A95" w:rsidRPr="009D0C13" w:rsidRDefault="00DA1A95" w:rsidP="003B47E6">
      <w:pPr>
        <w:numPr>
          <w:ilvl w:val="2"/>
          <w:numId w:val="23"/>
        </w:numPr>
        <w:jc w:val="both"/>
        <w:rPr>
          <w:sz w:val="22"/>
          <w:szCs w:val="22"/>
        </w:rPr>
      </w:pPr>
      <w:r w:rsidRPr="009D0C13">
        <w:rPr>
          <w:bCs/>
          <w:sz w:val="22"/>
          <w:szCs w:val="22"/>
        </w:rPr>
        <w:t>П</w:t>
      </w:r>
      <w:r w:rsidRPr="009D0C13">
        <w:rPr>
          <w:sz w:val="22"/>
          <w:szCs w:val="22"/>
        </w:rPr>
        <w:t>роизводить, согласно заключенному договору, под своим руководством и контролем, работу строительно-монтажных, ремонтных и наладочных работ энергетических объектов, принадлежащих Заказчику или им обслуживаемых.</w:t>
      </w:r>
    </w:p>
    <w:p w:rsidR="00DA1A95" w:rsidRPr="009D0C13" w:rsidRDefault="00DA1A95" w:rsidP="003B47E6">
      <w:pPr>
        <w:numPr>
          <w:ilvl w:val="2"/>
          <w:numId w:val="23"/>
        </w:numPr>
        <w:jc w:val="both"/>
        <w:rPr>
          <w:sz w:val="22"/>
          <w:szCs w:val="22"/>
        </w:rPr>
      </w:pPr>
      <w:r w:rsidRPr="009D0C13">
        <w:rPr>
          <w:sz w:val="22"/>
          <w:szCs w:val="22"/>
        </w:rPr>
        <w:t xml:space="preserve">Выполнять обязанности выдающего наряд, распоряжение; ответственного руководителя; производителя, члена бригады в электроустановках Заказчика (или им обслуживаемым) лицам </w:t>
      </w:r>
      <w:r w:rsidRPr="009D0C13">
        <w:rPr>
          <w:bCs/>
          <w:sz w:val="22"/>
          <w:szCs w:val="22"/>
        </w:rPr>
        <w:t>Подрядчика</w:t>
      </w:r>
      <w:r w:rsidRPr="009D0C13">
        <w:rPr>
          <w:sz w:val="22"/>
          <w:szCs w:val="22"/>
        </w:rPr>
        <w:t>, которым предоставлено данное право согласно п.2.2.2 данного соглашения.</w:t>
      </w:r>
    </w:p>
    <w:p w:rsidR="00DA1A95" w:rsidRPr="009D0C13" w:rsidRDefault="00DA1A95" w:rsidP="003B47E6">
      <w:pPr>
        <w:numPr>
          <w:ilvl w:val="2"/>
          <w:numId w:val="23"/>
        </w:numPr>
        <w:jc w:val="both"/>
        <w:rPr>
          <w:sz w:val="22"/>
          <w:szCs w:val="22"/>
        </w:rPr>
      </w:pPr>
      <w:r w:rsidRPr="009D0C13">
        <w:rPr>
          <w:sz w:val="22"/>
          <w:szCs w:val="22"/>
        </w:rPr>
        <w:t>Требовать от Заказчика своевременного обеспечения инструкциями и положениями, определяющими работу персонала в электроустановках Заказчика, а также необходимыми технологическими схемами электроустановок.</w:t>
      </w:r>
    </w:p>
    <w:p w:rsidR="00DA1A95" w:rsidRPr="009D0C13" w:rsidRDefault="00DA1A95" w:rsidP="003B47E6">
      <w:pPr>
        <w:numPr>
          <w:ilvl w:val="2"/>
          <w:numId w:val="23"/>
        </w:numPr>
        <w:jc w:val="both"/>
        <w:rPr>
          <w:sz w:val="22"/>
          <w:szCs w:val="22"/>
        </w:rPr>
      </w:pPr>
      <w:r w:rsidRPr="009D0C13">
        <w:rPr>
          <w:sz w:val="22"/>
          <w:szCs w:val="22"/>
        </w:rPr>
        <w:t>Требовать от Заказчика своевременного присвоения прав персоналу согласно п.2.2.2 данного соглашения</w:t>
      </w:r>
    </w:p>
    <w:p w:rsidR="00DA1A95" w:rsidRPr="009D0C13" w:rsidRDefault="00DA1A95" w:rsidP="003B47E6">
      <w:pPr>
        <w:numPr>
          <w:ilvl w:val="1"/>
          <w:numId w:val="23"/>
        </w:numPr>
        <w:jc w:val="both"/>
        <w:rPr>
          <w:bCs/>
          <w:sz w:val="22"/>
          <w:szCs w:val="22"/>
        </w:rPr>
      </w:pPr>
      <w:r w:rsidRPr="009D0C13">
        <w:rPr>
          <w:b/>
          <w:bCs/>
          <w:sz w:val="22"/>
          <w:szCs w:val="22"/>
        </w:rPr>
        <w:t>Заказчик</w:t>
      </w:r>
      <w:r w:rsidRPr="009D0C13">
        <w:rPr>
          <w:b/>
          <w:sz w:val="22"/>
          <w:szCs w:val="22"/>
        </w:rPr>
        <w:t xml:space="preserve"> имеет право:</w:t>
      </w:r>
    </w:p>
    <w:p w:rsidR="00DA1A95" w:rsidRPr="009D0C13" w:rsidRDefault="00DA1A95" w:rsidP="003B47E6">
      <w:pPr>
        <w:numPr>
          <w:ilvl w:val="2"/>
          <w:numId w:val="23"/>
        </w:numPr>
        <w:jc w:val="both"/>
        <w:rPr>
          <w:sz w:val="22"/>
          <w:szCs w:val="22"/>
        </w:rPr>
      </w:pPr>
      <w:r w:rsidRPr="009D0C13">
        <w:rPr>
          <w:sz w:val="22"/>
          <w:szCs w:val="22"/>
        </w:rPr>
        <w:t xml:space="preserve">Требовать от </w:t>
      </w:r>
      <w:r w:rsidRPr="009D0C13">
        <w:rPr>
          <w:bCs/>
          <w:sz w:val="22"/>
          <w:szCs w:val="22"/>
        </w:rPr>
        <w:t>Подрядчика</w:t>
      </w:r>
      <w:r w:rsidRPr="009D0C13">
        <w:rPr>
          <w:sz w:val="22"/>
          <w:szCs w:val="22"/>
        </w:rPr>
        <w:t xml:space="preserve"> выдачу наряда, распоряжения лицами, имеющими данное право, на каждый вид работ выполняемых персоналом </w:t>
      </w:r>
      <w:r w:rsidRPr="009D0C13">
        <w:rPr>
          <w:bCs/>
          <w:sz w:val="22"/>
          <w:szCs w:val="22"/>
        </w:rPr>
        <w:t>Подрядчика</w:t>
      </w:r>
      <w:r w:rsidRPr="009D0C13">
        <w:rPr>
          <w:sz w:val="22"/>
          <w:szCs w:val="22"/>
        </w:rPr>
        <w:t xml:space="preserve"> в электроустановках Заказчика или им обслуживаемых.</w:t>
      </w:r>
    </w:p>
    <w:p w:rsidR="00DA1A95" w:rsidRPr="009D0C13" w:rsidRDefault="00DA1A95" w:rsidP="003B47E6">
      <w:pPr>
        <w:numPr>
          <w:ilvl w:val="2"/>
          <w:numId w:val="23"/>
        </w:numPr>
        <w:jc w:val="both"/>
        <w:rPr>
          <w:sz w:val="22"/>
          <w:szCs w:val="22"/>
        </w:rPr>
      </w:pPr>
      <w:bookmarkStart w:id="6" w:name="_Ref181780252"/>
      <w:r w:rsidRPr="009D0C13">
        <w:rPr>
          <w:sz w:val="22"/>
          <w:szCs w:val="22"/>
        </w:rPr>
        <w:t xml:space="preserve">Проверять выполнение персоналом </w:t>
      </w:r>
      <w:r w:rsidRPr="009D0C13">
        <w:rPr>
          <w:bCs/>
          <w:sz w:val="22"/>
          <w:szCs w:val="22"/>
        </w:rPr>
        <w:t>Подрядчика</w:t>
      </w:r>
      <w:r w:rsidRPr="009D0C13">
        <w:rPr>
          <w:sz w:val="22"/>
          <w:szCs w:val="22"/>
        </w:rPr>
        <w:t xml:space="preserve"> требований действующих нормативно-технических документов, указанных в п.2.1.1 данного соглашения, определяющих работу персонала </w:t>
      </w:r>
      <w:r w:rsidRPr="009D0C13">
        <w:rPr>
          <w:bCs/>
          <w:sz w:val="22"/>
          <w:szCs w:val="22"/>
        </w:rPr>
        <w:t>Подрядчика</w:t>
      </w:r>
      <w:r w:rsidRPr="009D0C13">
        <w:rPr>
          <w:sz w:val="22"/>
          <w:szCs w:val="22"/>
        </w:rPr>
        <w:t xml:space="preserve"> в электроустановках Заказчика или им обслуживаемых.</w:t>
      </w:r>
      <w:bookmarkEnd w:id="6"/>
    </w:p>
    <w:p w:rsidR="00DA1A95" w:rsidRPr="009D0C13" w:rsidRDefault="00DA1A95" w:rsidP="003B47E6">
      <w:pPr>
        <w:numPr>
          <w:ilvl w:val="2"/>
          <w:numId w:val="23"/>
        </w:numPr>
        <w:jc w:val="both"/>
        <w:rPr>
          <w:sz w:val="22"/>
          <w:szCs w:val="22"/>
        </w:rPr>
      </w:pPr>
      <w:bookmarkStart w:id="7" w:name="_Ref181780254"/>
      <w:r w:rsidRPr="009D0C13">
        <w:rPr>
          <w:sz w:val="22"/>
          <w:szCs w:val="22"/>
        </w:rPr>
        <w:t xml:space="preserve">Осуществлять технический надзор и проводить проверки бригад (или отдельных лиц) </w:t>
      </w:r>
      <w:r w:rsidRPr="009D0C13">
        <w:rPr>
          <w:bCs/>
          <w:sz w:val="22"/>
          <w:szCs w:val="22"/>
        </w:rPr>
        <w:t>Подрядчика</w:t>
      </w:r>
      <w:r w:rsidRPr="009D0C13">
        <w:rPr>
          <w:sz w:val="22"/>
          <w:szCs w:val="22"/>
        </w:rPr>
        <w:t xml:space="preserve">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приостановить работу персонала Подрядчика (в порядке, определенном п.</w:t>
      </w:r>
      <w:r w:rsidRPr="004F6988">
        <w:t xml:space="preserve"> </w:t>
      </w:r>
      <w:r w:rsidRPr="005326B4">
        <w:rPr>
          <w:sz w:val="22"/>
          <w:szCs w:val="22"/>
        </w:rPr>
        <w:t>11.4 Правил по охране труда пр</w:t>
      </w:r>
      <w:r>
        <w:rPr>
          <w:sz w:val="22"/>
          <w:szCs w:val="22"/>
        </w:rPr>
        <w:t>и эксплуатации электроустановок</w:t>
      </w:r>
      <w:r w:rsidRPr="009D0C13">
        <w:rPr>
          <w:sz w:val="22"/>
          <w:szCs w:val="22"/>
        </w:rPr>
        <w:t>) до устранения обнаруженных нарушений с направлением соответствующего информационного сообщения и акта проверки руководству Подрядчика.</w:t>
      </w:r>
      <w:bookmarkEnd w:id="7"/>
    </w:p>
    <w:p w:rsidR="00DA1A95" w:rsidRPr="009D0C13" w:rsidRDefault="00DA1A95" w:rsidP="003B47E6">
      <w:pPr>
        <w:numPr>
          <w:ilvl w:val="2"/>
          <w:numId w:val="23"/>
        </w:numPr>
        <w:jc w:val="both"/>
        <w:rPr>
          <w:sz w:val="22"/>
          <w:szCs w:val="22"/>
        </w:rPr>
      </w:pPr>
      <w:r w:rsidRPr="009D0C13">
        <w:rPr>
          <w:sz w:val="22"/>
          <w:szCs w:val="22"/>
        </w:rPr>
        <w:t>Давать персоналу Подрядчика указания по устранению нарушений требований нормативно–технических документов, указанных в п. 2.1.1 данного соглашения.</w:t>
      </w:r>
    </w:p>
    <w:p w:rsidR="00DA1A95" w:rsidRPr="009D0C13" w:rsidRDefault="00DA1A95" w:rsidP="003B47E6">
      <w:pPr>
        <w:numPr>
          <w:ilvl w:val="2"/>
          <w:numId w:val="23"/>
        </w:numPr>
        <w:jc w:val="both"/>
        <w:rPr>
          <w:sz w:val="22"/>
          <w:szCs w:val="22"/>
        </w:rPr>
      </w:pPr>
      <w:r w:rsidRPr="009D0C13">
        <w:rPr>
          <w:sz w:val="22"/>
          <w:szCs w:val="22"/>
        </w:rPr>
        <w:t xml:space="preserve">Требовать от </w:t>
      </w:r>
      <w:r w:rsidRPr="009D0C13">
        <w:rPr>
          <w:bCs/>
          <w:sz w:val="22"/>
          <w:szCs w:val="22"/>
        </w:rPr>
        <w:t>Подрядчика</w:t>
      </w:r>
      <w:r w:rsidRPr="009D0C13">
        <w:rPr>
          <w:sz w:val="22"/>
          <w:szCs w:val="22"/>
        </w:rPr>
        <w:t xml:space="preserve"> возмещения ущерба (затрат) вызванного несоблюдением действующих нормативно-технических документов, в том числе из-за несоблюдения сроков </w:t>
      </w:r>
      <w:r w:rsidRPr="009D0C13">
        <w:rPr>
          <w:sz w:val="22"/>
          <w:szCs w:val="22"/>
        </w:rPr>
        <w:lastRenderedPageBreak/>
        <w:t xml:space="preserve">исполнения работ по договору, возникших в результате отстранения от работы персонала </w:t>
      </w:r>
      <w:r w:rsidRPr="009D0C13">
        <w:rPr>
          <w:bCs/>
          <w:sz w:val="22"/>
          <w:szCs w:val="22"/>
        </w:rPr>
        <w:t>Подрядчика</w:t>
      </w:r>
      <w:r w:rsidRPr="009D0C13">
        <w:rPr>
          <w:sz w:val="22"/>
          <w:szCs w:val="22"/>
        </w:rPr>
        <w:t xml:space="preserve"> на основаниях п.3.2.3 данного соглашения.</w:t>
      </w:r>
    </w:p>
    <w:p w:rsidR="00DA1A95" w:rsidRPr="009D0C13" w:rsidRDefault="00DA1A95" w:rsidP="003B47E6">
      <w:pPr>
        <w:keepNext/>
        <w:numPr>
          <w:ilvl w:val="0"/>
          <w:numId w:val="23"/>
        </w:numPr>
        <w:spacing w:before="360" w:after="120"/>
        <w:jc w:val="center"/>
        <w:rPr>
          <w:b/>
          <w:sz w:val="22"/>
          <w:szCs w:val="22"/>
        </w:rPr>
      </w:pPr>
      <w:r w:rsidRPr="009D0C13">
        <w:rPr>
          <w:b/>
          <w:sz w:val="22"/>
          <w:szCs w:val="22"/>
        </w:rPr>
        <w:t>ОТВЕТСТВЕННОСТЬ СТОРОН</w:t>
      </w:r>
    </w:p>
    <w:p w:rsidR="00DA1A95" w:rsidRPr="009D0C13" w:rsidRDefault="00DA1A95" w:rsidP="00DA1A95">
      <w:pPr>
        <w:jc w:val="both"/>
        <w:rPr>
          <w:b/>
          <w:sz w:val="22"/>
          <w:szCs w:val="22"/>
        </w:rPr>
      </w:pPr>
      <w:r w:rsidRPr="009D0C13">
        <w:rPr>
          <w:bCs/>
          <w:sz w:val="22"/>
          <w:szCs w:val="22"/>
        </w:rPr>
        <w:t xml:space="preserve">4.1. </w:t>
      </w:r>
      <w:r w:rsidRPr="009D0C13">
        <w:rPr>
          <w:b/>
          <w:bCs/>
          <w:sz w:val="22"/>
          <w:szCs w:val="22"/>
        </w:rPr>
        <w:t>Подрядчик</w:t>
      </w:r>
      <w:r w:rsidRPr="009D0C13">
        <w:rPr>
          <w:b/>
          <w:sz w:val="22"/>
          <w:szCs w:val="22"/>
        </w:rPr>
        <w:t xml:space="preserve"> несет ответственность за:</w:t>
      </w:r>
    </w:p>
    <w:p w:rsidR="00DA1A95" w:rsidRPr="009D0C13" w:rsidRDefault="00DA1A95" w:rsidP="00DA1A95">
      <w:pPr>
        <w:jc w:val="both"/>
        <w:rPr>
          <w:sz w:val="22"/>
          <w:szCs w:val="22"/>
        </w:rPr>
      </w:pPr>
      <w:r w:rsidRPr="009D0C13">
        <w:rPr>
          <w:sz w:val="22"/>
          <w:szCs w:val="22"/>
        </w:rPr>
        <w:t>4.1.1. </w:t>
      </w:r>
      <w:r w:rsidRPr="009D0C13">
        <w:rPr>
          <w:sz w:val="22"/>
          <w:szCs w:val="22"/>
        </w:rPr>
        <w:tab/>
        <w:t xml:space="preserve">Соблюдение требований безопасного производства работ персоналом </w:t>
      </w:r>
      <w:r w:rsidRPr="009D0C13">
        <w:rPr>
          <w:bCs/>
          <w:sz w:val="22"/>
          <w:szCs w:val="22"/>
        </w:rPr>
        <w:t>Подрядчика</w:t>
      </w:r>
      <w:r w:rsidRPr="009D0C13">
        <w:rPr>
          <w:sz w:val="22"/>
          <w:szCs w:val="22"/>
        </w:rPr>
        <w:t>.</w:t>
      </w:r>
    </w:p>
    <w:p w:rsidR="00DA1A95" w:rsidRPr="009D0C13" w:rsidRDefault="00DA1A95" w:rsidP="00DA1A95">
      <w:pPr>
        <w:jc w:val="both"/>
        <w:rPr>
          <w:sz w:val="22"/>
          <w:szCs w:val="22"/>
        </w:rPr>
      </w:pPr>
      <w:r w:rsidRPr="009D0C13">
        <w:rPr>
          <w:sz w:val="22"/>
          <w:szCs w:val="22"/>
        </w:rPr>
        <w:t xml:space="preserve">4.1.2. </w:t>
      </w:r>
      <w:r w:rsidRPr="009D0C13">
        <w:rPr>
          <w:sz w:val="22"/>
          <w:szCs w:val="22"/>
        </w:rPr>
        <w:tab/>
        <w:t xml:space="preserve">Возмещение материального ущерба, причиненный имуществу Заказчика и третьим лицам </w:t>
      </w:r>
      <w:r w:rsidRPr="009D0C13">
        <w:rPr>
          <w:sz w:val="22"/>
          <w:szCs w:val="22"/>
        </w:rPr>
        <w:tab/>
        <w:t xml:space="preserve">по вине персонала </w:t>
      </w:r>
      <w:r w:rsidRPr="009D0C13">
        <w:rPr>
          <w:bCs/>
          <w:sz w:val="22"/>
          <w:szCs w:val="22"/>
        </w:rPr>
        <w:t>Подрядчика</w:t>
      </w:r>
      <w:r w:rsidRPr="009D0C13">
        <w:rPr>
          <w:sz w:val="22"/>
          <w:szCs w:val="22"/>
        </w:rPr>
        <w:t xml:space="preserve">, если ущерб причинен действиями (бездействием) </w:t>
      </w:r>
      <w:r w:rsidRPr="009D0C13">
        <w:rPr>
          <w:sz w:val="22"/>
          <w:szCs w:val="22"/>
        </w:rPr>
        <w:tab/>
        <w:t xml:space="preserve">персонала </w:t>
      </w:r>
      <w:r w:rsidRPr="009D0C13">
        <w:rPr>
          <w:bCs/>
          <w:sz w:val="22"/>
          <w:szCs w:val="22"/>
        </w:rPr>
        <w:t>Подрядчика</w:t>
      </w:r>
      <w:r w:rsidRPr="009D0C13">
        <w:rPr>
          <w:sz w:val="22"/>
          <w:szCs w:val="22"/>
        </w:rPr>
        <w:t xml:space="preserve">, связанными с несоблюдением правил безопасности и других </w:t>
      </w:r>
      <w:r w:rsidRPr="009D0C13">
        <w:rPr>
          <w:sz w:val="22"/>
          <w:szCs w:val="22"/>
        </w:rPr>
        <w:tab/>
        <w:t xml:space="preserve">действующих нормативных документов, определяющих работу персонала </w:t>
      </w:r>
      <w:r w:rsidRPr="009D0C13">
        <w:rPr>
          <w:bCs/>
          <w:sz w:val="22"/>
          <w:szCs w:val="22"/>
        </w:rPr>
        <w:t>Подрядчика</w:t>
      </w:r>
      <w:r w:rsidRPr="009D0C13">
        <w:rPr>
          <w:sz w:val="22"/>
          <w:szCs w:val="22"/>
        </w:rPr>
        <w:t xml:space="preserve"> в электроустановках Заказчика или им обслуживаемых.</w:t>
      </w:r>
    </w:p>
    <w:p w:rsidR="00DA1A95" w:rsidRPr="009D0C13" w:rsidRDefault="00DA1A95" w:rsidP="00DA1A95">
      <w:pPr>
        <w:jc w:val="both"/>
        <w:rPr>
          <w:sz w:val="22"/>
          <w:szCs w:val="22"/>
        </w:rPr>
      </w:pPr>
      <w:r w:rsidRPr="009D0C13">
        <w:rPr>
          <w:sz w:val="22"/>
          <w:szCs w:val="22"/>
        </w:rPr>
        <w:t>4.1.3.</w:t>
      </w:r>
      <w:r w:rsidRPr="009D0C13">
        <w:rPr>
          <w:sz w:val="22"/>
          <w:szCs w:val="22"/>
        </w:rPr>
        <w:tab/>
        <w:t xml:space="preserve">Выплату штрафа в размере определенном в соответствующей претензии Заказчика, </w:t>
      </w:r>
      <w:r w:rsidRPr="009D0C13">
        <w:rPr>
          <w:sz w:val="22"/>
          <w:szCs w:val="22"/>
        </w:rPr>
        <w:tab/>
        <w:t xml:space="preserve">выставленной в адрес Подрядчика за нарушение обязательств, принятых по данному </w:t>
      </w:r>
      <w:r w:rsidRPr="009D0C13">
        <w:rPr>
          <w:sz w:val="22"/>
          <w:szCs w:val="22"/>
        </w:rPr>
        <w:tab/>
        <w:t>соглашению.</w:t>
      </w:r>
    </w:p>
    <w:p w:rsidR="00DA1A95" w:rsidRPr="009D0C13" w:rsidRDefault="00DA1A95" w:rsidP="00DA1A95">
      <w:pPr>
        <w:jc w:val="both"/>
        <w:rPr>
          <w:sz w:val="22"/>
          <w:szCs w:val="22"/>
        </w:rPr>
      </w:pPr>
      <w:r w:rsidRPr="009D0C13">
        <w:rPr>
          <w:sz w:val="22"/>
          <w:szCs w:val="22"/>
        </w:rPr>
        <w:t>4.1.4.</w:t>
      </w:r>
      <w:r w:rsidRPr="009D0C13">
        <w:rPr>
          <w:sz w:val="22"/>
          <w:szCs w:val="22"/>
        </w:rPr>
        <w:tab/>
        <w:t xml:space="preserve">Соответствие присвоенных работникам групп по электробезопасности и прав, </w:t>
      </w:r>
      <w:r w:rsidRPr="009D0C13">
        <w:rPr>
          <w:sz w:val="22"/>
          <w:szCs w:val="22"/>
        </w:rPr>
        <w:tab/>
        <w:t xml:space="preserve">предоставляемых им на энергетических объектах Заказчика, а также за соблюдение ими </w:t>
      </w:r>
      <w:r w:rsidRPr="009D0C13">
        <w:rPr>
          <w:sz w:val="22"/>
          <w:szCs w:val="22"/>
        </w:rPr>
        <w:tab/>
        <w:t xml:space="preserve">требований действующих нормативно-технических документов, указанных в п.2.1.1 данного </w:t>
      </w:r>
      <w:r w:rsidRPr="009D0C13">
        <w:rPr>
          <w:sz w:val="22"/>
          <w:szCs w:val="22"/>
        </w:rPr>
        <w:tab/>
        <w:t>соглашения в установленном объеме на этих объектах.</w:t>
      </w:r>
    </w:p>
    <w:p w:rsidR="00DA1A95" w:rsidRPr="009D0C13" w:rsidRDefault="00DA1A95" w:rsidP="00DA1A95">
      <w:pPr>
        <w:jc w:val="both"/>
        <w:rPr>
          <w:b/>
          <w:sz w:val="22"/>
          <w:szCs w:val="22"/>
        </w:rPr>
      </w:pPr>
      <w:r w:rsidRPr="009D0C13">
        <w:rPr>
          <w:bCs/>
          <w:sz w:val="22"/>
          <w:szCs w:val="22"/>
        </w:rPr>
        <w:t xml:space="preserve">4.2. </w:t>
      </w:r>
      <w:r w:rsidRPr="009D0C13">
        <w:rPr>
          <w:b/>
          <w:sz w:val="22"/>
          <w:szCs w:val="22"/>
        </w:rPr>
        <w:t>Заказчик несет ответственность за:</w:t>
      </w:r>
    </w:p>
    <w:p w:rsidR="00DA1A95" w:rsidRPr="009D0C13" w:rsidRDefault="00DA1A95" w:rsidP="00DA1A95">
      <w:pPr>
        <w:jc w:val="both"/>
        <w:rPr>
          <w:sz w:val="22"/>
          <w:szCs w:val="22"/>
        </w:rPr>
      </w:pPr>
      <w:r w:rsidRPr="009D0C13">
        <w:rPr>
          <w:sz w:val="22"/>
          <w:szCs w:val="22"/>
        </w:rPr>
        <w:t xml:space="preserve">4.2.1. </w:t>
      </w:r>
      <w:r w:rsidRPr="009D0C13">
        <w:rPr>
          <w:sz w:val="22"/>
          <w:szCs w:val="22"/>
        </w:rPr>
        <w:tab/>
        <w:t xml:space="preserve">Выполнение мер безопасности, предусмотренных актом-допуском, обеспечивающих защиту работников </w:t>
      </w:r>
      <w:r w:rsidRPr="009D0C13">
        <w:rPr>
          <w:bCs/>
          <w:sz w:val="22"/>
          <w:szCs w:val="22"/>
        </w:rPr>
        <w:t>Подрядчика</w:t>
      </w:r>
      <w:r w:rsidRPr="009D0C13">
        <w:rPr>
          <w:sz w:val="22"/>
          <w:szCs w:val="22"/>
        </w:rPr>
        <w:t xml:space="preserve"> от поражения электрическим током рабочего и/или наведенного напряжения электроустановки если осуществляет допуск к</w:t>
      </w:r>
      <w:r w:rsidR="00FE2845">
        <w:rPr>
          <w:sz w:val="22"/>
          <w:szCs w:val="22"/>
        </w:rPr>
        <w:t xml:space="preserve"> работам или выставляет своего </w:t>
      </w:r>
      <w:r w:rsidRPr="009D0C13">
        <w:rPr>
          <w:sz w:val="22"/>
          <w:szCs w:val="22"/>
        </w:rPr>
        <w:t>наблюдающего.</w:t>
      </w:r>
    </w:p>
    <w:p w:rsidR="00DA1A95" w:rsidRPr="009D0C13" w:rsidRDefault="00DA1A95" w:rsidP="003B47E6">
      <w:pPr>
        <w:keepNext/>
        <w:numPr>
          <w:ilvl w:val="0"/>
          <w:numId w:val="23"/>
        </w:numPr>
        <w:spacing w:before="360" w:after="120"/>
        <w:jc w:val="center"/>
        <w:rPr>
          <w:b/>
          <w:sz w:val="22"/>
          <w:szCs w:val="22"/>
        </w:rPr>
      </w:pPr>
      <w:r w:rsidRPr="009D0C13">
        <w:rPr>
          <w:b/>
          <w:sz w:val="22"/>
          <w:szCs w:val="22"/>
        </w:rPr>
        <w:t>ПРОЧИЕ УСЛОВИЯ</w:t>
      </w:r>
    </w:p>
    <w:p w:rsidR="00DA1A95" w:rsidRPr="009D0C13" w:rsidRDefault="00DA1A95" w:rsidP="00DA1A95">
      <w:pPr>
        <w:jc w:val="both"/>
        <w:rPr>
          <w:sz w:val="22"/>
          <w:szCs w:val="22"/>
        </w:rPr>
      </w:pPr>
      <w:r w:rsidRPr="009D0C13">
        <w:rPr>
          <w:sz w:val="22"/>
          <w:szCs w:val="22"/>
        </w:rPr>
        <w:t xml:space="preserve">5.1. </w:t>
      </w:r>
      <w:r w:rsidRPr="009D0C13">
        <w:rPr>
          <w:sz w:val="22"/>
          <w:szCs w:val="22"/>
        </w:rPr>
        <w:tab/>
        <w:t xml:space="preserve">Все, что не урегулировано настоящим соглашением, регламентируется действующим </w:t>
      </w:r>
      <w:r w:rsidRPr="009D0C13">
        <w:rPr>
          <w:sz w:val="22"/>
          <w:szCs w:val="22"/>
        </w:rPr>
        <w:tab/>
        <w:t>законодательством РФ.</w:t>
      </w:r>
    </w:p>
    <w:p w:rsidR="00DA1A95" w:rsidRPr="009D0C13" w:rsidRDefault="00DA1A95" w:rsidP="00DA1A95">
      <w:pPr>
        <w:jc w:val="both"/>
        <w:rPr>
          <w:sz w:val="22"/>
          <w:szCs w:val="22"/>
        </w:rPr>
      </w:pPr>
      <w:r w:rsidRPr="009D0C13">
        <w:rPr>
          <w:sz w:val="22"/>
          <w:szCs w:val="22"/>
        </w:rPr>
        <w:t xml:space="preserve">5.2. </w:t>
      </w:r>
      <w:r w:rsidRPr="009D0C13">
        <w:rPr>
          <w:sz w:val="22"/>
          <w:szCs w:val="22"/>
        </w:rPr>
        <w:tab/>
        <w:t>Споры, возникающие по настоящему соглашению, рассматриваются в порядке, определенном договором согласно п. 1.2. настоящего соглашения.</w:t>
      </w:r>
    </w:p>
    <w:p w:rsidR="00DA1A95" w:rsidRPr="009D0C13" w:rsidRDefault="00DA1A95" w:rsidP="00DA1A95">
      <w:pPr>
        <w:jc w:val="both"/>
        <w:rPr>
          <w:sz w:val="22"/>
          <w:szCs w:val="22"/>
        </w:rPr>
      </w:pPr>
      <w:r w:rsidRPr="009D0C13">
        <w:rPr>
          <w:sz w:val="22"/>
          <w:szCs w:val="22"/>
        </w:rPr>
        <w:t xml:space="preserve">5.3. </w:t>
      </w:r>
      <w:r w:rsidRPr="009D0C13">
        <w:rPr>
          <w:sz w:val="22"/>
          <w:szCs w:val="22"/>
        </w:rPr>
        <w:tab/>
        <w:t xml:space="preserve">Приложения, изменения, дополнения к соглашению считаются действительными и </w:t>
      </w:r>
      <w:r w:rsidRPr="009D0C13">
        <w:rPr>
          <w:sz w:val="22"/>
          <w:szCs w:val="22"/>
        </w:rPr>
        <w:tab/>
        <w:t xml:space="preserve">являются неотъемлемой частью настоящего соглашения при условии письменного </w:t>
      </w:r>
      <w:r w:rsidRPr="009D0C13">
        <w:rPr>
          <w:sz w:val="22"/>
          <w:szCs w:val="22"/>
        </w:rPr>
        <w:tab/>
        <w:t>оформления и подписания обеими Сторонами.</w:t>
      </w:r>
    </w:p>
    <w:p w:rsidR="00DA1A95" w:rsidRPr="009D0C13" w:rsidRDefault="00DA1A95" w:rsidP="00DA1A95">
      <w:pPr>
        <w:jc w:val="both"/>
        <w:rPr>
          <w:sz w:val="22"/>
          <w:szCs w:val="22"/>
        </w:rPr>
      </w:pPr>
      <w:r w:rsidRPr="009D0C13">
        <w:rPr>
          <w:sz w:val="22"/>
          <w:szCs w:val="22"/>
        </w:rPr>
        <w:t xml:space="preserve">5.4. </w:t>
      </w:r>
      <w:r w:rsidRPr="009D0C13">
        <w:rPr>
          <w:sz w:val="22"/>
          <w:szCs w:val="22"/>
        </w:rPr>
        <w:tab/>
        <w:t xml:space="preserve">Настоящее соглашение действует с момента подписания обеими Сторонами в течение всего </w:t>
      </w:r>
      <w:r w:rsidRPr="009D0C13">
        <w:rPr>
          <w:sz w:val="22"/>
          <w:szCs w:val="22"/>
        </w:rPr>
        <w:tab/>
        <w:t>срока действия договора между Сторонами.</w:t>
      </w:r>
    </w:p>
    <w:p w:rsidR="00DA1A95" w:rsidRPr="009D0C13" w:rsidRDefault="00DA1A95" w:rsidP="00DA1A95">
      <w:pPr>
        <w:jc w:val="both"/>
        <w:rPr>
          <w:sz w:val="22"/>
          <w:szCs w:val="22"/>
        </w:rPr>
      </w:pPr>
      <w:r w:rsidRPr="009D0C13">
        <w:rPr>
          <w:sz w:val="22"/>
          <w:szCs w:val="22"/>
        </w:rPr>
        <w:t xml:space="preserve">5.5. </w:t>
      </w:r>
      <w:r w:rsidRPr="009D0C13">
        <w:rPr>
          <w:sz w:val="22"/>
          <w:szCs w:val="22"/>
        </w:rPr>
        <w:tab/>
        <w:t>Настоящее соглашение составлено в двух э</w:t>
      </w:r>
      <w:r>
        <w:rPr>
          <w:sz w:val="22"/>
          <w:szCs w:val="22"/>
        </w:rPr>
        <w:t xml:space="preserve">кземплярах, имеющих одинаковую </w:t>
      </w:r>
      <w:r w:rsidRPr="009D0C13">
        <w:rPr>
          <w:sz w:val="22"/>
          <w:szCs w:val="22"/>
        </w:rPr>
        <w:t>юридическую силу, по одному для каждой из Сторон.</w:t>
      </w:r>
    </w:p>
    <w:p w:rsidR="00DA1A95" w:rsidRPr="009D0C13" w:rsidRDefault="00DA1A95" w:rsidP="003B47E6">
      <w:pPr>
        <w:keepNext/>
        <w:numPr>
          <w:ilvl w:val="0"/>
          <w:numId w:val="23"/>
        </w:numPr>
        <w:spacing w:before="360" w:after="120"/>
        <w:jc w:val="center"/>
        <w:rPr>
          <w:b/>
          <w:sz w:val="22"/>
          <w:szCs w:val="22"/>
        </w:rPr>
      </w:pPr>
      <w:r w:rsidRPr="009D0C13">
        <w:rPr>
          <w:b/>
          <w:sz w:val="22"/>
          <w:szCs w:val="22"/>
        </w:rPr>
        <w:t>АДРЕСА И РЕКВИЗИТЫ СТОРОН</w:t>
      </w:r>
    </w:p>
    <w:tbl>
      <w:tblPr>
        <w:tblW w:w="15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gridCol w:w="5189"/>
      </w:tblGrid>
      <w:tr w:rsidR="00DA1A95" w:rsidRPr="00140F41" w:rsidTr="00D714BB">
        <w:trPr>
          <w:trHeight w:val="230"/>
        </w:trPr>
        <w:tc>
          <w:tcPr>
            <w:tcW w:w="10173" w:type="dxa"/>
            <w:tcBorders>
              <w:top w:val="nil"/>
              <w:left w:val="nil"/>
              <w:bottom w:val="nil"/>
              <w:right w:val="nil"/>
            </w:tcBorders>
          </w:tcPr>
          <w:p w:rsidR="00DA1A95" w:rsidRPr="00140F41" w:rsidRDefault="00DA1A95" w:rsidP="00D714BB">
            <w:pPr>
              <w:jc w:val="center"/>
              <w:rPr>
                <w:b/>
                <w:sz w:val="22"/>
                <w:szCs w:val="22"/>
              </w:rPr>
            </w:pPr>
          </w:p>
        </w:tc>
        <w:tc>
          <w:tcPr>
            <w:tcW w:w="5189" w:type="dxa"/>
            <w:tcBorders>
              <w:top w:val="nil"/>
              <w:left w:val="nil"/>
              <w:bottom w:val="nil"/>
              <w:right w:val="nil"/>
            </w:tcBorders>
          </w:tcPr>
          <w:p w:rsidR="00DA1A95" w:rsidRPr="00140F41" w:rsidRDefault="00DA1A95" w:rsidP="00D714BB">
            <w:pPr>
              <w:jc w:val="center"/>
              <w:rPr>
                <w:b/>
                <w:sz w:val="22"/>
                <w:szCs w:val="22"/>
              </w:rPr>
            </w:pPr>
          </w:p>
        </w:tc>
      </w:tr>
    </w:tbl>
    <w:p w:rsidR="00056FE7" w:rsidRPr="00F7193C" w:rsidRDefault="00056FE7" w:rsidP="00B6607C">
      <w:pPr>
        <w:jc w:val="center"/>
        <w:rPr>
          <w:sz w:val="26"/>
          <w:szCs w:val="26"/>
        </w:rPr>
      </w:pPr>
    </w:p>
    <w:sectPr w:rsidR="00056FE7" w:rsidRPr="00F7193C" w:rsidSect="00451DB3">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AB1" w:rsidRDefault="002C6AB1">
      <w:r>
        <w:separator/>
      </w:r>
    </w:p>
  </w:endnote>
  <w:endnote w:type="continuationSeparator" w:id="0">
    <w:p w:rsidR="002C6AB1" w:rsidRDefault="002C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B1" w:rsidRDefault="002C6AB1" w:rsidP="00C32DA8">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C6AB1" w:rsidRDefault="002C6AB1" w:rsidP="00C32DA8">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AB1" w:rsidRDefault="002C6AB1">
      <w:r>
        <w:separator/>
      </w:r>
    </w:p>
  </w:footnote>
  <w:footnote w:type="continuationSeparator" w:id="0">
    <w:p w:rsidR="002C6AB1" w:rsidRDefault="002C6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B1" w:rsidRDefault="002C6AB1" w:rsidP="00C32DA8">
    <w:pPr>
      <w:pStyle w:val="af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C6AB1" w:rsidRDefault="002C6AB1">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B1" w:rsidRDefault="002C6AB1" w:rsidP="00C32DA8">
    <w:pPr>
      <w:pStyle w:val="af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177465">
      <w:rPr>
        <w:rStyle w:val="ad"/>
        <w:noProof/>
      </w:rPr>
      <w:t>33</w:t>
    </w:r>
    <w:r>
      <w:rPr>
        <w:rStyle w:val="ad"/>
      </w:rPr>
      <w:fldChar w:fldCharType="end"/>
    </w:r>
  </w:p>
  <w:p w:rsidR="002C6AB1" w:rsidRPr="00451DB3" w:rsidRDefault="002C6AB1">
    <w:pPr>
      <w:pStyle w:val="af6"/>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B1" w:rsidRDefault="002C6AB1">
    <w:pPr>
      <w:pStyle w:val="af6"/>
      <w:jc w:val="center"/>
    </w:pPr>
    <w:r>
      <w:fldChar w:fldCharType="begin"/>
    </w:r>
    <w:r>
      <w:instrText>PAGE   \* MERGEFORMAT</w:instrText>
    </w:r>
    <w:r>
      <w:fldChar w:fldCharType="separate"/>
    </w:r>
    <w:r w:rsidR="00177465" w:rsidRPr="00177465">
      <w:rPr>
        <w:noProof/>
        <w:lang w:val="ru-RU"/>
      </w:rPr>
      <w:t>35</w:t>
    </w:r>
    <w:r>
      <w:fldChar w:fldCharType="end"/>
    </w:r>
  </w:p>
  <w:p w:rsidR="002C6AB1" w:rsidRDefault="002C6AB1">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3483ED8"/>
    <w:lvl w:ilvl="0">
      <w:numFmt w:val="bullet"/>
      <w:lvlText w:val="*"/>
      <w:lvlJc w:val="left"/>
    </w:lvl>
  </w:abstractNum>
  <w:abstractNum w:abstractNumId="1"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2"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cs="Times New Roman"/>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6" w15:restartNumberingAfterBreak="0">
    <w:nsid w:val="00000006"/>
    <w:multiLevelType w:val="multilevel"/>
    <w:tmpl w:val="84985E84"/>
    <w:name w:val="WW8Num6"/>
    <w:lvl w:ilvl="0">
      <w:start w:val="4"/>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3"/>
      <w:numFmt w:val="decimal"/>
      <w:lvlText w:val="%1.%2.%3."/>
      <w:lvlJc w:val="left"/>
      <w:pPr>
        <w:tabs>
          <w:tab w:val="num" w:pos="1260"/>
        </w:tabs>
        <w:ind w:left="1260" w:hanging="360"/>
      </w:pPr>
      <w:rPr>
        <w:i w:val="0"/>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A"/>
    <w:multiLevelType w:val="multilevel"/>
    <w:tmpl w:val="FB6CE238"/>
    <w:name w:val="WW8Num19"/>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decimal"/>
      <w:isLgl/>
      <w:lvlText w:val="%1.%2.%3."/>
      <w:lvlJc w:val="left"/>
      <w:pPr>
        <w:ind w:left="1708"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8"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9" w15:restartNumberingAfterBreak="0">
    <w:nsid w:val="07BB49EB"/>
    <w:multiLevelType w:val="hybridMultilevel"/>
    <w:tmpl w:val="E29AC594"/>
    <w:styleLink w:val="WWNum101"/>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AFC161B"/>
    <w:multiLevelType w:val="singleLevel"/>
    <w:tmpl w:val="854A0CA6"/>
    <w:lvl w:ilvl="0">
      <w:start w:val="1"/>
      <w:numFmt w:val="decimal"/>
      <w:lvlText w:val="4.3.%1."/>
      <w:legacy w:legacy="1" w:legacySpace="0" w:legacyIndent="706"/>
      <w:lvlJc w:val="left"/>
      <w:rPr>
        <w:rFonts w:ascii="Times New Roman" w:hAnsi="Times New Roman" w:cs="Times New Roman" w:hint="default"/>
      </w:rPr>
    </w:lvl>
  </w:abstractNum>
  <w:abstractNum w:abstractNumId="11" w15:restartNumberingAfterBreak="0">
    <w:nsid w:val="10BB0F60"/>
    <w:multiLevelType w:val="hybridMultilevel"/>
    <w:tmpl w:val="C40C960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9D29AB"/>
    <w:multiLevelType w:val="hybridMultilevel"/>
    <w:tmpl w:val="47B20278"/>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1F0B17F2"/>
    <w:multiLevelType w:val="singleLevel"/>
    <w:tmpl w:val="BE2C450E"/>
    <w:lvl w:ilvl="0">
      <w:start w:val="7"/>
      <w:numFmt w:val="decimal"/>
      <w:lvlText w:val="4.1.%1."/>
      <w:legacy w:legacy="1" w:legacySpace="0" w:legacyIndent="706"/>
      <w:lvlJc w:val="left"/>
      <w:rPr>
        <w:rFonts w:ascii="Times New Roman" w:hAnsi="Times New Roman" w:cs="Times New Roman" w:hint="default"/>
      </w:rPr>
    </w:lvl>
  </w:abstractNum>
  <w:abstractNum w:abstractNumId="15" w15:restartNumberingAfterBreak="0">
    <w:nsid w:val="2EC02E0B"/>
    <w:multiLevelType w:val="singleLevel"/>
    <w:tmpl w:val="4C8E5844"/>
    <w:lvl w:ilvl="0">
      <w:start w:val="1"/>
      <w:numFmt w:val="decimal"/>
      <w:lvlText w:val="1.%1"/>
      <w:legacy w:legacy="1" w:legacySpace="0" w:legacyIndent="422"/>
      <w:lvlJc w:val="left"/>
      <w:rPr>
        <w:rFonts w:ascii="Times New Roman" w:hAnsi="Times New Roman" w:cs="Times New Roman" w:hint="default"/>
      </w:rPr>
    </w:lvl>
  </w:abstractNum>
  <w:abstractNum w:abstractNumId="16" w15:restartNumberingAfterBreak="0">
    <w:nsid w:val="34CC3847"/>
    <w:multiLevelType w:val="multilevel"/>
    <w:tmpl w:val="66287A48"/>
    <w:styleLink w:val="WWNum1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35083E91"/>
    <w:multiLevelType w:val="multilevel"/>
    <w:tmpl w:val="1BCCE7BA"/>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7D40CE2"/>
    <w:multiLevelType w:val="multilevel"/>
    <w:tmpl w:val="D5829A50"/>
    <w:styleLink w:val="WWNum11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39E25B3A"/>
    <w:multiLevelType w:val="hybridMultilevel"/>
    <w:tmpl w:val="07B62F30"/>
    <w:styleLink w:val="WWNum81"/>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15:restartNumberingAfterBreak="0">
    <w:nsid w:val="3C1A6697"/>
    <w:multiLevelType w:val="singleLevel"/>
    <w:tmpl w:val="D556FFD4"/>
    <w:lvl w:ilvl="0">
      <w:start w:val="1"/>
      <w:numFmt w:val="decimal"/>
      <w:lvlText w:val="4.2.%1."/>
      <w:legacy w:legacy="1" w:legacySpace="0" w:legacyIndent="706"/>
      <w:lvlJc w:val="left"/>
      <w:rPr>
        <w:rFonts w:ascii="Times New Roman" w:hAnsi="Times New Roman" w:cs="Times New Roman" w:hint="default"/>
      </w:rPr>
    </w:lvl>
  </w:abstractNum>
  <w:abstractNum w:abstractNumId="22" w15:restartNumberingAfterBreak="0">
    <w:nsid w:val="3C9B3BE2"/>
    <w:multiLevelType w:val="singleLevel"/>
    <w:tmpl w:val="FFC6FAEA"/>
    <w:lvl w:ilvl="0">
      <w:start w:val="1"/>
      <w:numFmt w:val="decimal"/>
      <w:lvlText w:val="4.4.%1."/>
      <w:legacy w:legacy="1" w:legacySpace="0" w:legacyIndent="701"/>
      <w:lvlJc w:val="left"/>
      <w:rPr>
        <w:rFonts w:ascii="Times New Roman" w:hAnsi="Times New Roman" w:cs="Times New Roman" w:hint="default"/>
      </w:rPr>
    </w:lvl>
  </w:abstractNum>
  <w:abstractNum w:abstractNumId="23" w15:restartNumberingAfterBreak="0">
    <w:nsid w:val="3F90475E"/>
    <w:multiLevelType w:val="hybridMultilevel"/>
    <w:tmpl w:val="6EC04B9C"/>
    <w:styleLink w:val="WWNum91"/>
    <w:lvl w:ilvl="0" w:tplc="67E667BA">
      <w:start w:val="1"/>
      <w:numFmt w:val="bullet"/>
      <w:lvlText w:val="−"/>
      <w:lvlJc w:val="left"/>
      <w:pPr>
        <w:ind w:left="1430"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3FA32166"/>
    <w:multiLevelType w:val="multilevel"/>
    <w:tmpl w:val="F5C8BE6A"/>
    <w:styleLink w:val="WWNum1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15:restartNumberingAfterBreak="0">
    <w:nsid w:val="41D37A09"/>
    <w:multiLevelType w:val="hybridMultilevel"/>
    <w:tmpl w:val="EF567D54"/>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7" w15:restartNumberingAfterBreak="0">
    <w:nsid w:val="4D644C33"/>
    <w:multiLevelType w:val="multilevel"/>
    <w:tmpl w:val="F08CB1DA"/>
    <w:lvl w:ilvl="0">
      <w:start w:val="7"/>
      <w:numFmt w:val="decimal"/>
      <w:lvlText w:val="%1."/>
      <w:lvlJc w:val="left"/>
      <w:pPr>
        <w:ind w:left="660" w:hanging="660"/>
      </w:pPr>
      <w:rPr>
        <w:rFonts w:hint="default"/>
      </w:rPr>
    </w:lvl>
    <w:lvl w:ilvl="1">
      <w:start w:val="40"/>
      <w:numFmt w:val="decimal"/>
      <w:lvlText w:val="%1.%2."/>
      <w:lvlJc w:val="left"/>
      <w:pPr>
        <w:ind w:left="840" w:hanging="66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4DB022B0"/>
    <w:multiLevelType w:val="singleLevel"/>
    <w:tmpl w:val="0B340BA0"/>
    <w:lvl w:ilvl="0">
      <w:start w:val="3"/>
      <w:numFmt w:val="decimal"/>
      <w:lvlText w:val="4.3.%1."/>
      <w:legacy w:legacy="1" w:legacySpace="0" w:legacyIndent="701"/>
      <w:lvlJc w:val="left"/>
      <w:rPr>
        <w:rFonts w:ascii="Times New Roman" w:hAnsi="Times New Roman" w:cs="Times New Roman" w:hint="default"/>
      </w:rPr>
    </w:lvl>
  </w:abstractNum>
  <w:abstractNum w:abstractNumId="29"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30" w15:restartNumberingAfterBreak="0">
    <w:nsid w:val="4EE26AEC"/>
    <w:multiLevelType w:val="singleLevel"/>
    <w:tmpl w:val="3DDA27EC"/>
    <w:lvl w:ilvl="0">
      <w:start w:val="1"/>
      <w:numFmt w:val="decimal"/>
      <w:lvlText w:val="2.3.%1."/>
      <w:legacy w:legacy="1" w:legacySpace="0" w:legacyIndent="706"/>
      <w:lvlJc w:val="left"/>
      <w:rPr>
        <w:rFonts w:ascii="Times New Roman" w:hAnsi="Times New Roman" w:cs="Times New Roman" w:hint="default"/>
      </w:rPr>
    </w:lvl>
  </w:abstractNum>
  <w:abstractNum w:abstractNumId="31" w15:restartNumberingAfterBreak="0">
    <w:nsid w:val="4F2C080B"/>
    <w:multiLevelType w:val="multilevel"/>
    <w:tmpl w:val="77A21816"/>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51DE0604"/>
    <w:multiLevelType w:val="singleLevel"/>
    <w:tmpl w:val="14F2EDF8"/>
    <w:lvl w:ilvl="0">
      <w:start w:val="1"/>
      <w:numFmt w:val="decimal"/>
      <w:lvlText w:val="8.%1."/>
      <w:legacy w:legacy="1" w:legacySpace="0" w:legacyIndent="408"/>
      <w:lvlJc w:val="left"/>
      <w:rPr>
        <w:rFonts w:ascii="Times New Roman" w:hAnsi="Times New Roman" w:cs="Times New Roman" w:hint="default"/>
      </w:rPr>
    </w:lvl>
  </w:abstractNum>
  <w:abstractNum w:abstractNumId="33" w15:restartNumberingAfterBreak="0">
    <w:nsid w:val="52AF480D"/>
    <w:multiLevelType w:val="multilevel"/>
    <w:tmpl w:val="B7AA9BA4"/>
    <w:lvl w:ilvl="0">
      <w:start w:val="6"/>
      <w:numFmt w:val="decimal"/>
      <w:lvlText w:val="%1."/>
      <w:lvlJc w:val="left"/>
      <w:pPr>
        <w:ind w:left="660" w:hanging="660"/>
      </w:pPr>
      <w:rPr>
        <w:rFonts w:hint="default"/>
      </w:rPr>
    </w:lvl>
    <w:lvl w:ilvl="1">
      <w:start w:val="42"/>
      <w:numFmt w:val="decimal"/>
      <w:lvlText w:val="%1.%2."/>
      <w:lvlJc w:val="left"/>
      <w:pPr>
        <w:ind w:left="840" w:hanging="66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56E842B7"/>
    <w:multiLevelType w:val="singleLevel"/>
    <w:tmpl w:val="56661A36"/>
    <w:lvl w:ilvl="0">
      <w:start w:val="1"/>
      <w:numFmt w:val="decimal"/>
      <w:lvlText w:val="4.5.%1."/>
      <w:legacy w:legacy="1" w:legacySpace="0" w:legacyIndent="706"/>
      <w:lvlJc w:val="left"/>
      <w:rPr>
        <w:rFonts w:ascii="Times New Roman" w:hAnsi="Times New Roman" w:cs="Times New Roman" w:hint="default"/>
      </w:rPr>
    </w:lvl>
  </w:abstractNum>
  <w:abstractNum w:abstractNumId="35"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0"/>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65AE134E"/>
    <w:multiLevelType w:val="singleLevel"/>
    <w:tmpl w:val="BB24D5B0"/>
    <w:lvl w:ilvl="0">
      <w:start w:val="1"/>
      <w:numFmt w:val="decimal"/>
      <w:lvlText w:val="3.%1."/>
      <w:legacy w:legacy="1" w:legacySpace="0" w:legacyIndent="571"/>
      <w:lvlJc w:val="left"/>
      <w:rPr>
        <w:rFonts w:ascii="Times New Roman" w:hAnsi="Times New Roman" w:cs="Times New Roman" w:hint="default"/>
      </w:rPr>
    </w:lvl>
  </w:abstractNum>
  <w:abstractNum w:abstractNumId="39" w15:restartNumberingAfterBreak="0">
    <w:nsid w:val="67A023F9"/>
    <w:multiLevelType w:val="singleLevel"/>
    <w:tmpl w:val="5FC2045C"/>
    <w:lvl w:ilvl="0">
      <w:start w:val="4"/>
      <w:numFmt w:val="decimal"/>
      <w:lvlText w:val="6.%1."/>
      <w:legacy w:legacy="1" w:legacySpace="0" w:legacyIndent="413"/>
      <w:lvlJc w:val="left"/>
      <w:rPr>
        <w:rFonts w:ascii="Times New Roman" w:hAnsi="Times New Roman" w:cs="Times New Roman" w:hint="default"/>
      </w:rPr>
    </w:lvl>
  </w:abstractNum>
  <w:abstractNum w:abstractNumId="40" w15:restartNumberingAfterBreak="0">
    <w:nsid w:val="6F847AEB"/>
    <w:multiLevelType w:val="multilevel"/>
    <w:tmpl w:val="57E67F48"/>
    <w:styleLink w:val="1"/>
    <w:lvl w:ilvl="0">
      <w:start w:val="11"/>
      <w:numFmt w:val="decimal"/>
      <w:lvlText w:val="%1."/>
      <w:lvlJc w:val="left"/>
      <w:pPr>
        <w:ind w:left="525" w:hanging="525"/>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1" w15:restartNumberingAfterBreak="0">
    <w:nsid w:val="700F4B50"/>
    <w:multiLevelType w:val="hybridMultilevel"/>
    <w:tmpl w:val="6BF07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0"/>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4123867"/>
    <w:multiLevelType w:val="multilevel"/>
    <w:tmpl w:val="1B74B52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44" w15:restartNumberingAfterBreak="0">
    <w:nsid w:val="74A93B4E"/>
    <w:multiLevelType w:val="multilevel"/>
    <w:tmpl w:val="E1BA290A"/>
    <w:styleLink w:val="11"/>
    <w:lvl w:ilvl="0">
      <w:start w:val="1"/>
      <w:numFmt w:val="bullet"/>
      <w:pStyle w:val="-20002-"/>
      <w:lvlText w:val=""/>
      <w:lvlJc w:val="left"/>
      <w:pPr>
        <w:tabs>
          <w:tab w:val="num" w:pos="360"/>
        </w:tabs>
        <w:ind w:left="360" w:hanging="360"/>
      </w:pPr>
      <w:rPr>
        <w:rFonts w:ascii="Wingdings" w:hAnsi="Wingdings" w:hint="default"/>
        <w:color w:val="000080"/>
      </w:rPr>
    </w:lvl>
    <w:lvl w:ilvl="1">
      <w:start w:val="4"/>
      <w:numFmt w:val="decimal"/>
      <w:lvlText w:val="%1.%2."/>
      <w:lvlJc w:val="left"/>
      <w:pPr>
        <w:tabs>
          <w:tab w:val="num" w:pos="240"/>
        </w:tabs>
        <w:ind w:left="240" w:hanging="720"/>
      </w:pPr>
      <w:rPr>
        <w:rFonts w:hint="default"/>
      </w:rPr>
    </w:lvl>
    <w:lvl w:ilvl="2">
      <w:start w:val="4"/>
      <w:numFmt w:val="decimal"/>
      <w:lvlText w:val="%1.%2.%3."/>
      <w:lvlJc w:val="left"/>
      <w:pPr>
        <w:tabs>
          <w:tab w:val="num" w:pos="480"/>
        </w:tabs>
        <w:ind w:left="4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560"/>
        </w:tabs>
        <w:ind w:left="1560" w:hanging="1080"/>
      </w:pPr>
      <w:rPr>
        <w:rFonts w:hint="default"/>
      </w:rPr>
    </w:lvl>
    <w:lvl w:ilvl="6">
      <w:start w:val="1"/>
      <w:numFmt w:val="decimal"/>
      <w:lvlText w:val="%1.%2.%3.%4.%5.%6.%7."/>
      <w:lvlJc w:val="left"/>
      <w:pPr>
        <w:tabs>
          <w:tab w:val="num" w:pos="1800"/>
        </w:tabs>
        <w:ind w:left="1800" w:hanging="1080"/>
      </w:pPr>
      <w:rPr>
        <w:rFonts w:hint="default"/>
      </w:rPr>
    </w:lvl>
    <w:lvl w:ilvl="7">
      <w:start w:val="1"/>
      <w:numFmt w:val="decimal"/>
      <w:lvlText w:val="%1.%2.%3.%4.%5.%6.%7.%8."/>
      <w:lvlJc w:val="left"/>
      <w:pPr>
        <w:tabs>
          <w:tab w:val="num" w:pos="2400"/>
        </w:tabs>
        <w:ind w:left="2400" w:hanging="1440"/>
      </w:pPr>
      <w:rPr>
        <w:rFonts w:hint="default"/>
      </w:rPr>
    </w:lvl>
    <w:lvl w:ilvl="8">
      <w:start w:val="1"/>
      <w:numFmt w:val="decimal"/>
      <w:lvlText w:val="%1.%2.%3.%4.%5.%6.%7.%8.%9."/>
      <w:lvlJc w:val="left"/>
      <w:pPr>
        <w:tabs>
          <w:tab w:val="num" w:pos="2640"/>
        </w:tabs>
        <w:ind w:left="2640" w:hanging="1440"/>
      </w:pPr>
      <w:rPr>
        <w:rFonts w:hint="default"/>
      </w:rPr>
    </w:lvl>
  </w:abstractNum>
  <w:num w:numId="1">
    <w:abstractNumId w:val="29"/>
  </w:num>
  <w:num w:numId="2">
    <w:abstractNumId w:val="42"/>
  </w:num>
  <w:num w:numId="3">
    <w:abstractNumId w:val="36"/>
  </w:num>
  <w:num w:numId="4">
    <w:abstractNumId w:val="37"/>
  </w:num>
  <w:num w:numId="5">
    <w:abstractNumId w:val="35"/>
  </w:num>
  <w:num w:numId="6">
    <w:abstractNumId w:val="26"/>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11"/>
  </w:num>
  <w:num w:numId="10">
    <w:abstractNumId w:val="12"/>
  </w:num>
  <w:num w:numId="11">
    <w:abstractNumId w:val="18"/>
  </w:num>
  <w:num w:numId="12">
    <w:abstractNumId w:val="20"/>
  </w:num>
  <w:num w:numId="13">
    <w:abstractNumId w:val="23"/>
  </w:num>
  <w:num w:numId="14">
    <w:abstractNumId w:val="9"/>
  </w:num>
  <w:num w:numId="15">
    <w:abstractNumId w:val="19"/>
  </w:num>
  <w:num w:numId="16">
    <w:abstractNumId w:val="24"/>
  </w:num>
  <w:num w:numId="17">
    <w:abstractNumId w:val="17"/>
  </w:num>
  <w:num w:numId="18">
    <w:abstractNumId w:val="16"/>
  </w:num>
  <w:num w:numId="19">
    <w:abstractNumId w:val="31"/>
  </w:num>
  <w:num w:numId="20">
    <w:abstractNumId w:val="44"/>
  </w:num>
  <w:num w:numId="21">
    <w:abstractNumId w:val="40"/>
  </w:num>
  <w:num w:numId="22">
    <w:abstractNumId w:val="25"/>
  </w:num>
  <w:num w:numId="23">
    <w:abstractNumId w:val="43"/>
  </w:num>
  <w:num w:numId="24">
    <w:abstractNumId w:val="15"/>
  </w:num>
  <w:num w:numId="25">
    <w:abstractNumId w:val="30"/>
  </w:num>
  <w:num w:numId="26">
    <w:abstractNumId w:val="38"/>
  </w:num>
  <w:num w:numId="27">
    <w:abstractNumId w:val="38"/>
    <w:lvlOverride w:ilvl="0">
      <w:lvl w:ilvl="0">
        <w:start w:val="4"/>
        <w:numFmt w:val="decimal"/>
        <w:lvlText w:val="3.%1."/>
        <w:legacy w:legacy="1" w:legacySpace="0" w:legacyIndent="571"/>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284"/>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292"/>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2">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33">
    <w:abstractNumId w:val="14"/>
  </w:num>
  <w:num w:numId="34">
    <w:abstractNumId w:val="21"/>
  </w:num>
  <w:num w:numId="35">
    <w:abstractNumId w:val="10"/>
  </w:num>
  <w:num w:numId="36">
    <w:abstractNumId w:val="28"/>
  </w:num>
  <w:num w:numId="37">
    <w:abstractNumId w:val="22"/>
  </w:num>
  <w:num w:numId="38">
    <w:abstractNumId w:val="34"/>
  </w:num>
  <w:num w:numId="39">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423"/>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701"/>
        <w:lvlJc w:val="left"/>
        <w:rPr>
          <w:rFonts w:ascii="Times New Roman" w:hAnsi="Times New Roman" w:cs="Times New Roman" w:hint="default"/>
        </w:rPr>
      </w:lvl>
    </w:lvlOverride>
  </w:num>
  <w:num w:numId="42">
    <w:abstractNumId w:val="39"/>
  </w:num>
  <w:num w:numId="43">
    <w:abstractNumId w:val="0"/>
    <w:lvlOverride w:ilvl="0">
      <w:lvl w:ilvl="0">
        <w:start w:val="65535"/>
        <w:numFmt w:val="bullet"/>
        <w:lvlText w:val="-"/>
        <w:legacy w:legacy="1" w:legacySpace="0" w:legacyIndent="711"/>
        <w:lvlJc w:val="left"/>
        <w:rPr>
          <w:rFonts w:ascii="Times New Roman" w:hAnsi="Times New Roman" w:cs="Times New Roman" w:hint="default"/>
        </w:rPr>
      </w:lvl>
    </w:lvlOverride>
  </w:num>
  <w:num w:numId="44">
    <w:abstractNumId w:val="32"/>
  </w:num>
  <w:num w:numId="45">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46">
    <w:abstractNumId w:val="33"/>
  </w:num>
  <w:num w:numId="47">
    <w:abstractNumId w:val="2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DA8"/>
    <w:rsid w:val="00005457"/>
    <w:rsid w:val="00005D99"/>
    <w:rsid w:val="00005EB6"/>
    <w:rsid w:val="000076E3"/>
    <w:rsid w:val="000230BC"/>
    <w:rsid w:val="00024B93"/>
    <w:rsid w:val="00025891"/>
    <w:rsid w:val="00027836"/>
    <w:rsid w:val="00034C2A"/>
    <w:rsid w:val="000355F4"/>
    <w:rsid w:val="00036788"/>
    <w:rsid w:val="00037257"/>
    <w:rsid w:val="00037802"/>
    <w:rsid w:val="00041090"/>
    <w:rsid w:val="00045DE7"/>
    <w:rsid w:val="00046473"/>
    <w:rsid w:val="0005002F"/>
    <w:rsid w:val="000523CA"/>
    <w:rsid w:val="0005626B"/>
    <w:rsid w:val="00056343"/>
    <w:rsid w:val="000563EF"/>
    <w:rsid w:val="00056FE7"/>
    <w:rsid w:val="00060113"/>
    <w:rsid w:val="00062E9C"/>
    <w:rsid w:val="00063D63"/>
    <w:rsid w:val="00065052"/>
    <w:rsid w:val="00071092"/>
    <w:rsid w:val="00071B93"/>
    <w:rsid w:val="000763EC"/>
    <w:rsid w:val="00080B96"/>
    <w:rsid w:val="00084F7C"/>
    <w:rsid w:val="000914A0"/>
    <w:rsid w:val="0009156A"/>
    <w:rsid w:val="00097138"/>
    <w:rsid w:val="000B14F8"/>
    <w:rsid w:val="000B3BDD"/>
    <w:rsid w:val="000C3F7A"/>
    <w:rsid w:val="000C45FD"/>
    <w:rsid w:val="000C5697"/>
    <w:rsid w:val="000D1B65"/>
    <w:rsid w:val="000D27AF"/>
    <w:rsid w:val="000D4A5F"/>
    <w:rsid w:val="000E1645"/>
    <w:rsid w:val="000E486F"/>
    <w:rsid w:val="000E6C8E"/>
    <w:rsid w:val="000F0D1B"/>
    <w:rsid w:val="000F1131"/>
    <w:rsid w:val="000F2576"/>
    <w:rsid w:val="000F4FC1"/>
    <w:rsid w:val="000F5A90"/>
    <w:rsid w:val="00100FB7"/>
    <w:rsid w:val="00106D30"/>
    <w:rsid w:val="00107251"/>
    <w:rsid w:val="00114232"/>
    <w:rsid w:val="001142B9"/>
    <w:rsid w:val="001148CD"/>
    <w:rsid w:val="00115053"/>
    <w:rsid w:val="0011541E"/>
    <w:rsid w:val="0011594D"/>
    <w:rsid w:val="00116B01"/>
    <w:rsid w:val="0012060E"/>
    <w:rsid w:val="00122B41"/>
    <w:rsid w:val="0012650D"/>
    <w:rsid w:val="00126B76"/>
    <w:rsid w:val="00135AF9"/>
    <w:rsid w:val="00144104"/>
    <w:rsid w:val="00146D25"/>
    <w:rsid w:val="00147DE1"/>
    <w:rsid w:val="00147F08"/>
    <w:rsid w:val="001504AB"/>
    <w:rsid w:val="0015076C"/>
    <w:rsid w:val="0015620C"/>
    <w:rsid w:val="001565BD"/>
    <w:rsid w:val="0016004D"/>
    <w:rsid w:val="00164D4D"/>
    <w:rsid w:val="0016794A"/>
    <w:rsid w:val="00170F9E"/>
    <w:rsid w:val="0017165A"/>
    <w:rsid w:val="00173E22"/>
    <w:rsid w:val="00175B00"/>
    <w:rsid w:val="00177465"/>
    <w:rsid w:val="00177A63"/>
    <w:rsid w:val="00183033"/>
    <w:rsid w:val="0018452E"/>
    <w:rsid w:val="0019026F"/>
    <w:rsid w:val="00193370"/>
    <w:rsid w:val="001977B9"/>
    <w:rsid w:val="001977F5"/>
    <w:rsid w:val="001A069E"/>
    <w:rsid w:val="001C1153"/>
    <w:rsid w:val="001C236B"/>
    <w:rsid w:val="001C687A"/>
    <w:rsid w:val="001C7AC4"/>
    <w:rsid w:val="001D05E8"/>
    <w:rsid w:val="001D44DB"/>
    <w:rsid w:val="001D7D9E"/>
    <w:rsid w:val="001E1A71"/>
    <w:rsid w:val="001E1DF5"/>
    <w:rsid w:val="001E6284"/>
    <w:rsid w:val="001E6579"/>
    <w:rsid w:val="001F14AE"/>
    <w:rsid w:val="001F38A7"/>
    <w:rsid w:val="001F59A5"/>
    <w:rsid w:val="001F6B56"/>
    <w:rsid w:val="0020036C"/>
    <w:rsid w:val="002024E1"/>
    <w:rsid w:val="0020622C"/>
    <w:rsid w:val="00213826"/>
    <w:rsid w:val="0021595E"/>
    <w:rsid w:val="00215AF6"/>
    <w:rsid w:val="002160FD"/>
    <w:rsid w:val="0021684B"/>
    <w:rsid w:val="00225DDB"/>
    <w:rsid w:val="00231F8B"/>
    <w:rsid w:val="0023248D"/>
    <w:rsid w:val="00233111"/>
    <w:rsid w:val="00237BE9"/>
    <w:rsid w:val="002418CB"/>
    <w:rsid w:val="0024722D"/>
    <w:rsid w:val="0025297C"/>
    <w:rsid w:val="00252A10"/>
    <w:rsid w:val="00253364"/>
    <w:rsid w:val="00253679"/>
    <w:rsid w:val="00254D41"/>
    <w:rsid w:val="00261FC5"/>
    <w:rsid w:val="00267FD5"/>
    <w:rsid w:val="00272469"/>
    <w:rsid w:val="00276BF2"/>
    <w:rsid w:val="00276C19"/>
    <w:rsid w:val="002779C0"/>
    <w:rsid w:val="00280C17"/>
    <w:rsid w:val="00280D1B"/>
    <w:rsid w:val="00282D9B"/>
    <w:rsid w:val="00286404"/>
    <w:rsid w:val="0029063E"/>
    <w:rsid w:val="002908CD"/>
    <w:rsid w:val="00292FF5"/>
    <w:rsid w:val="00294E3F"/>
    <w:rsid w:val="00295DE6"/>
    <w:rsid w:val="002A09D9"/>
    <w:rsid w:val="002A18F6"/>
    <w:rsid w:val="002A1C9C"/>
    <w:rsid w:val="002A3F66"/>
    <w:rsid w:val="002A46A5"/>
    <w:rsid w:val="002A51B6"/>
    <w:rsid w:val="002A6F52"/>
    <w:rsid w:val="002B0D55"/>
    <w:rsid w:val="002B39E1"/>
    <w:rsid w:val="002C0EE4"/>
    <w:rsid w:val="002C172A"/>
    <w:rsid w:val="002C224E"/>
    <w:rsid w:val="002C4CA0"/>
    <w:rsid w:val="002C5CFD"/>
    <w:rsid w:val="002C6947"/>
    <w:rsid w:val="002C6AB1"/>
    <w:rsid w:val="002C75D9"/>
    <w:rsid w:val="002C7BF1"/>
    <w:rsid w:val="002C7F32"/>
    <w:rsid w:val="002D1385"/>
    <w:rsid w:val="002E0B14"/>
    <w:rsid w:val="002E1B2D"/>
    <w:rsid w:val="002E6C9F"/>
    <w:rsid w:val="002F196F"/>
    <w:rsid w:val="002F310F"/>
    <w:rsid w:val="002F4CC9"/>
    <w:rsid w:val="00300F6C"/>
    <w:rsid w:val="00305606"/>
    <w:rsid w:val="00314413"/>
    <w:rsid w:val="00323488"/>
    <w:rsid w:val="00323EE4"/>
    <w:rsid w:val="00327136"/>
    <w:rsid w:val="00340034"/>
    <w:rsid w:val="00343FD7"/>
    <w:rsid w:val="003444E4"/>
    <w:rsid w:val="00344DF5"/>
    <w:rsid w:val="00347BD5"/>
    <w:rsid w:val="00350A55"/>
    <w:rsid w:val="0035303C"/>
    <w:rsid w:val="003565EA"/>
    <w:rsid w:val="00356A94"/>
    <w:rsid w:val="003576B9"/>
    <w:rsid w:val="00360F1C"/>
    <w:rsid w:val="00365825"/>
    <w:rsid w:val="00367648"/>
    <w:rsid w:val="0037171E"/>
    <w:rsid w:val="00373B9B"/>
    <w:rsid w:val="00381751"/>
    <w:rsid w:val="00382824"/>
    <w:rsid w:val="003842B2"/>
    <w:rsid w:val="003874BC"/>
    <w:rsid w:val="00387B9D"/>
    <w:rsid w:val="003913A1"/>
    <w:rsid w:val="00393C6C"/>
    <w:rsid w:val="003A1707"/>
    <w:rsid w:val="003A2DEA"/>
    <w:rsid w:val="003A4E70"/>
    <w:rsid w:val="003A5514"/>
    <w:rsid w:val="003A587F"/>
    <w:rsid w:val="003A6939"/>
    <w:rsid w:val="003A7E80"/>
    <w:rsid w:val="003B210C"/>
    <w:rsid w:val="003B47E6"/>
    <w:rsid w:val="003B5109"/>
    <w:rsid w:val="003C3800"/>
    <w:rsid w:val="003C6305"/>
    <w:rsid w:val="003C7CCA"/>
    <w:rsid w:val="003E2F1D"/>
    <w:rsid w:val="003E3990"/>
    <w:rsid w:val="003E722A"/>
    <w:rsid w:val="003F2775"/>
    <w:rsid w:val="003F3628"/>
    <w:rsid w:val="003F4FA2"/>
    <w:rsid w:val="003F6735"/>
    <w:rsid w:val="003F6F9A"/>
    <w:rsid w:val="00400E3F"/>
    <w:rsid w:val="00401022"/>
    <w:rsid w:val="004012A0"/>
    <w:rsid w:val="00404250"/>
    <w:rsid w:val="004044AB"/>
    <w:rsid w:val="0040678E"/>
    <w:rsid w:val="00406B10"/>
    <w:rsid w:val="00416193"/>
    <w:rsid w:val="00416C4E"/>
    <w:rsid w:val="0042244A"/>
    <w:rsid w:val="00422C0A"/>
    <w:rsid w:val="0042605B"/>
    <w:rsid w:val="00426EBB"/>
    <w:rsid w:val="00430BB4"/>
    <w:rsid w:val="004311D4"/>
    <w:rsid w:val="00440B5D"/>
    <w:rsid w:val="004454ED"/>
    <w:rsid w:val="00447B99"/>
    <w:rsid w:val="00451DB3"/>
    <w:rsid w:val="004554CE"/>
    <w:rsid w:val="004556EB"/>
    <w:rsid w:val="00460C68"/>
    <w:rsid w:val="00462A3C"/>
    <w:rsid w:val="00464332"/>
    <w:rsid w:val="0046656E"/>
    <w:rsid w:val="0047052D"/>
    <w:rsid w:val="004717B2"/>
    <w:rsid w:val="00472560"/>
    <w:rsid w:val="004737A7"/>
    <w:rsid w:val="00474623"/>
    <w:rsid w:val="00475227"/>
    <w:rsid w:val="0048542C"/>
    <w:rsid w:val="00493542"/>
    <w:rsid w:val="00493CE8"/>
    <w:rsid w:val="004961DF"/>
    <w:rsid w:val="004A0C6F"/>
    <w:rsid w:val="004A1A8A"/>
    <w:rsid w:val="004A4639"/>
    <w:rsid w:val="004B38D0"/>
    <w:rsid w:val="004B420F"/>
    <w:rsid w:val="004C38A8"/>
    <w:rsid w:val="004C3ACB"/>
    <w:rsid w:val="004C7B2E"/>
    <w:rsid w:val="004D5F00"/>
    <w:rsid w:val="004D6772"/>
    <w:rsid w:val="004D6B9C"/>
    <w:rsid w:val="004E0EF6"/>
    <w:rsid w:val="004E13B5"/>
    <w:rsid w:val="004E6A52"/>
    <w:rsid w:val="004E76C8"/>
    <w:rsid w:val="004F4F04"/>
    <w:rsid w:val="00501A6B"/>
    <w:rsid w:val="00507789"/>
    <w:rsid w:val="00507ED0"/>
    <w:rsid w:val="005127C1"/>
    <w:rsid w:val="0051353C"/>
    <w:rsid w:val="00515E83"/>
    <w:rsid w:val="005246BD"/>
    <w:rsid w:val="0052623F"/>
    <w:rsid w:val="0052787C"/>
    <w:rsid w:val="0053051A"/>
    <w:rsid w:val="0053079E"/>
    <w:rsid w:val="005307D8"/>
    <w:rsid w:val="0053325B"/>
    <w:rsid w:val="00541E0A"/>
    <w:rsid w:val="00550461"/>
    <w:rsid w:val="00555425"/>
    <w:rsid w:val="00556018"/>
    <w:rsid w:val="0055776B"/>
    <w:rsid w:val="00561382"/>
    <w:rsid w:val="00562876"/>
    <w:rsid w:val="00564DE5"/>
    <w:rsid w:val="00566D50"/>
    <w:rsid w:val="00567493"/>
    <w:rsid w:val="00570C2C"/>
    <w:rsid w:val="00570CEB"/>
    <w:rsid w:val="00571248"/>
    <w:rsid w:val="00571305"/>
    <w:rsid w:val="00571E60"/>
    <w:rsid w:val="00572782"/>
    <w:rsid w:val="005742A1"/>
    <w:rsid w:val="00580B71"/>
    <w:rsid w:val="00583B26"/>
    <w:rsid w:val="00585A1C"/>
    <w:rsid w:val="005870E9"/>
    <w:rsid w:val="00591D99"/>
    <w:rsid w:val="0059382C"/>
    <w:rsid w:val="005A103C"/>
    <w:rsid w:val="005A1875"/>
    <w:rsid w:val="005A312C"/>
    <w:rsid w:val="005A68DE"/>
    <w:rsid w:val="005B0B4C"/>
    <w:rsid w:val="005B2320"/>
    <w:rsid w:val="005B5FC4"/>
    <w:rsid w:val="005C087B"/>
    <w:rsid w:val="005C38A3"/>
    <w:rsid w:val="005C3D7B"/>
    <w:rsid w:val="005C4A05"/>
    <w:rsid w:val="005C6CDC"/>
    <w:rsid w:val="005C7455"/>
    <w:rsid w:val="005D0450"/>
    <w:rsid w:val="005D2E33"/>
    <w:rsid w:val="005D5D7F"/>
    <w:rsid w:val="005D671D"/>
    <w:rsid w:val="005D6BE9"/>
    <w:rsid w:val="005E048C"/>
    <w:rsid w:val="005E04F2"/>
    <w:rsid w:val="005E0BF7"/>
    <w:rsid w:val="005E232D"/>
    <w:rsid w:val="005E33A0"/>
    <w:rsid w:val="005E72AE"/>
    <w:rsid w:val="005E7609"/>
    <w:rsid w:val="005F49A2"/>
    <w:rsid w:val="005F4B09"/>
    <w:rsid w:val="005F6D3C"/>
    <w:rsid w:val="005F72D4"/>
    <w:rsid w:val="00600F02"/>
    <w:rsid w:val="00604A85"/>
    <w:rsid w:val="00604C5A"/>
    <w:rsid w:val="00610313"/>
    <w:rsid w:val="00610DC5"/>
    <w:rsid w:val="00613735"/>
    <w:rsid w:val="00621660"/>
    <w:rsid w:val="00626A78"/>
    <w:rsid w:val="00627400"/>
    <w:rsid w:val="00630507"/>
    <w:rsid w:val="00631A0C"/>
    <w:rsid w:val="006334C3"/>
    <w:rsid w:val="0063375D"/>
    <w:rsid w:val="006351BC"/>
    <w:rsid w:val="006409F8"/>
    <w:rsid w:val="00643AE9"/>
    <w:rsid w:val="00644C73"/>
    <w:rsid w:val="00644F2D"/>
    <w:rsid w:val="00646F8A"/>
    <w:rsid w:val="006514ED"/>
    <w:rsid w:val="00652CA3"/>
    <w:rsid w:val="00652ED1"/>
    <w:rsid w:val="00654718"/>
    <w:rsid w:val="00655922"/>
    <w:rsid w:val="0066033B"/>
    <w:rsid w:val="0066324D"/>
    <w:rsid w:val="00664C9B"/>
    <w:rsid w:val="00667BBA"/>
    <w:rsid w:val="00670822"/>
    <w:rsid w:val="00671090"/>
    <w:rsid w:val="0067319D"/>
    <w:rsid w:val="00676FBD"/>
    <w:rsid w:val="00677F64"/>
    <w:rsid w:val="0068004F"/>
    <w:rsid w:val="00690C41"/>
    <w:rsid w:val="00690EFC"/>
    <w:rsid w:val="006A0B56"/>
    <w:rsid w:val="006A3261"/>
    <w:rsid w:val="006A43FF"/>
    <w:rsid w:val="006A5459"/>
    <w:rsid w:val="006B1630"/>
    <w:rsid w:val="006B77A4"/>
    <w:rsid w:val="006B7C6A"/>
    <w:rsid w:val="006C75D9"/>
    <w:rsid w:val="006D0404"/>
    <w:rsid w:val="006D0903"/>
    <w:rsid w:val="006D21A9"/>
    <w:rsid w:val="006D6BC5"/>
    <w:rsid w:val="006E721A"/>
    <w:rsid w:val="006F028C"/>
    <w:rsid w:val="006F0C7B"/>
    <w:rsid w:val="006F12C4"/>
    <w:rsid w:val="006F1D17"/>
    <w:rsid w:val="006F2E06"/>
    <w:rsid w:val="006F3DFA"/>
    <w:rsid w:val="006F4594"/>
    <w:rsid w:val="0070423A"/>
    <w:rsid w:val="007047F1"/>
    <w:rsid w:val="0070511C"/>
    <w:rsid w:val="00714E62"/>
    <w:rsid w:val="00714F62"/>
    <w:rsid w:val="00716955"/>
    <w:rsid w:val="007177D6"/>
    <w:rsid w:val="007204AA"/>
    <w:rsid w:val="00723BF2"/>
    <w:rsid w:val="00724AE8"/>
    <w:rsid w:val="007255AF"/>
    <w:rsid w:val="007314E6"/>
    <w:rsid w:val="00731FD6"/>
    <w:rsid w:val="00733830"/>
    <w:rsid w:val="00734E2F"/>
    <w:rsid w:val="0073553D"/>
    <w:rsid w:val="00735A14"/>
    <w:rsid w:val="00735A3A"/>
    <w:rsid w:val="007375E6"/>
    <w:rsid w:val="00740369"/>
    <w:rsid w:val="0074037F"/>
    <w:rsid w:val="0074762C"/>
    <w:rsid w:val="00750519"/>
    <w:rsid w:val="00750B2A"/>
    <w:rsid w:val="007518FA"/>
    <w:rsid w:val="00753E2E"/>
    <w:rsid w:val="007560A7"/>
    <w:rsid w:val="00756792"/>
    <w:rsid w:val="00757165"/>
    <w:rsid w:val="00771E3C"/>
    <w:rsid w:val="00773BB2"/>
    <w:rsid w:val="00774A62"/>
    <w:rsid w:val="00774F6D"/>
    <w:rsid w:val="0077528B"/>
    <w:rsid w:val="007836EB"/>
    <w:rsid w:val="0078411E"/>
    <w:rsid w:val="00784CAC"/>
    <w:rsid w:val="007925CC"/>
    <w:rsid w:val="0079283E"/>
    <w:rsid w:val="007946A3"/>
    <w:rsid w:val="0079655D"/>
    <w:rsid w:val="00796666"/>
    <w:rsid w:val="00796A77"/>
    <w:rsid w:val="00797BA3"/>
    <w:rsid w:val="007A0509"/>
    <w:rsid w:val="007A1813"/>
    <w:rsid w:val="007A4168"/>
    <w:rsid w:val="007B1734"/>
    <w:rsid w:val="007B2F4D"/>
    <w:rsid w:val="007B2FF3"/>
    <w:rsid w:val="007B5CDB"/>
    <w:rsid w:val="007C34B6"/>
    <w:rsid w:val="007C3771"/>
    <w:rsid w:val="007C49C7"/>
    <w:rsid w:val="007C5206"/>
    <w:rsid w:val="007C78D5"/>
    <w:rsid w:val="007C79ED"/>
    <w:rsid w:val="007D3E41"/>
    <w:rsid w:val="007E32AC"/>
    <w:rsid w:val="007F32D7"/>
    <w:rsid w:val="007F7102"/>
    <w:rsid w:val="007F795C"/>
    <w:rsid w:val="008002CB"/>
    <w:rsid w:val="008020F3"/>
    <w:rsid w:val="00802146"/>
    <w:rsid w:val="0080269C"/>
    <w:rsid w:val="00803307"/>
    <w:rsid w:val="00803A80"/>
    <w:rsid w:val="00803B3A"/>
    <w:rsid w:val="00805223"/>
    <w:rsid w:val="00810231"/>
    <w:rsid w:val="00813C7E"/>
    <w:rsid w:val="00814A38"/>
    <w:rsid w:val="00815710"/>
    <w:rsid w:val="008162F8"/>
    <w:rsid w:val="008224EA"/>
    <w:rsid w:val="0082332D"/>
    <w:rsid w:val="0082632E"/>
    <w:rsid w:val="00830121"/>
    <w:rsid w:val="00830172"/>
    <w:rsid w:val="008338A4"/>
    <w:rsid w:val="00840E88"/>
    <w:rsid w:val="00841FB6"/>
    <w:rsid w:val="008422BF"/>
    <w:rsid w:val="00843418"/>
    <w:rsid w:val="00847224"/>
    <w:rsid w:val="008477D5"/>
    <w:rsid w:val="008513CE"/>
    <w:rsid w:val="00852124"/>
    <w:rsid w:val="00852967"/>
    <w:rsid w:val="00852DD3"/>
    <w:rsid w:val="00853A09"/>
    <w:rsid w:val="00856648"/>
    <w:rsid w:val="00860F82"/>
    <w:rsid w:val="008652C9"/>
    <w:rsid w:val="008704CE"/>
    <w:rsid w:val="00872E40"/>
    <w:rsid w:val="00875095"/>
    <w:rsid w:val="008852A0"/>
    <w:rsid w:val="008914E3"/>
    <w:rsid w:val="008937BC"/>
    <w:rsid w:val="00893A3E"/>
    <w:rsid w:val="00896CA3"/>
    <w:rsid w:val="008A00B1"/>
    <w:rsid w:val="008A0C8C"/>
    <w:rsid w:val="008A46B5"/>
    <w:rsid w:val="008A6972"/>
    <w:rsid w:val="008B0969"/>
    <w:rsid w:val="008B25F6"/>
    <w:rsid w:val="008C0A5D"/>
    <w:rsid w:val="008C2012"/>
    <w:rsid w:val="008C45D7"/>
    <w:rsid w:val="008C4E4B"/>
    <w:rsid w:val="008D261F"/>
    <w:rsid w:val="008D4E27"/>
    <w:rsid w:val="008D57C9"/>
    <w:rsid w:val="008D6794"/>
    <w:rsid w:val="008E2E0D"/>
    <w:rsid w:val="008E440E"/>
    <w:rsid w:val="008F07F0"/>
    <w:rsid w:val="008F1EF8"/>
    <w:rsid w:val="008F43DE"/>
    <w:rsid w:val="008F5A72"/>
    <w:rsid w:val="009033C9"/>
    <w:rsid w:val="00904DBC"/>
    <w:rsid w:val="0091116A"/>
    <w:rsid w:val="0091201B"/>
    <w:rsid w:val="009124AC"/>
    <w:rsid w:val="009155E1"/>
    <w:rsid w:val="009219AD"/>
    <w:rsid w:val="00923F66"/>
    <w:rsid w:val="00933237"/>
    <w:rsid w:val="00937EB0"/>
    <w:rsid w:val="009400DB"/>
    <w:rsid w:val="00941B6A"/>
    <w:rsid w:val="00944B14"/>
    <w:rsid w:val="00951F10"/>
    <w:rsid w:val="009631D0"/>
    <w:rsid w:val="00966EAB"/>
    <w:rsid w:val="0097043C"/>
    <w:rsid w:val="00974F46"/>
    <w:rsid w:val="00981FED"/>
    <w:rsid w:val="00983944"/>
    <w:rsid w:val="009854F5"/>
    <w:rsid w:val="0098776D"/>
    <w:rsid w:val="0098797C"/>
    <w:rsid w:val="00994E52"/>
    <w:rsid w:val="00997222"/>
    <w:rsid w:val="009A38E2"/>
    <w:rsid w:val="009B46BA"/>
    <w:rsid w:val="009B5791"/>
    <w:rsid w:val="009C6778"/>
    <w:rsid w:val="009D2E6B"/>
    <w:rsid w:val="009D5F07"/>
    <w:rsid w:val="009D708E"/>
    <w:rsid w:val="009E3736"/>
    <w:rsid w:val="009E3E8C"/>
    <w:rsid w:val="009E5279"/>
    <w:rsid w:val="009E660F"/>
    <w:rsid w:val="009F49A5"/>
    <w:rsid w:val="009F6A30"/>
    <w:rsid w:val="00A02CD9"/>
    <w:rsid w:val="00A0303D"/>
    <w:rsid w:val="00A03A43"/>
    <w:rsid w:val="00A068FB"/>
    <w:rsid w:val="00A10B7D"/>
    <w:rsid w:val="00A12444"/>
    <w:rsid w:val="00A136DF"/>
    <w:rsid w:val="00A2289E"/>
    <w:rsid w:val="00A267C7"/>
    <w:rsid w:val="00A27C51"/>
    <w:rsid w:val="00A30DFF"/>
    <w:rsid w:val="00A33757"/>
    <w:rsid w:val="00A35D29"/>
    <w:rsid w:val="00A35FAA"/>
    <w:rsid w:val="00A3687C"/>
    <w:rsid w:val="00A420DD"/>
    <w:rsid w:val="00A459DB"/>
    <w:rsid w:val="00A47EEE"/>
    <w:rsid w:val="00A514B3"/>
    <w:rsid w:val="00A5605F"/>
    <w:rsid w:val="00A565CF"/>
    <w:rsid w:val="00A56EFC"/>
    <w:rsid w:val="00A603FC"/>
    <w:rsid w:val="00A625AF"/>
    <w:rsid w:val="00A67863"/>
    <w:rsid w:val="00A67A25"/>
    <w:rsid w:val="00A70A29"/>
    <w:rsid w:val="00A75C13"/>
    <w:rsid w:val="00A77A04"/>
    <w:rsid w:val="00A81CD1"/>
    <w:rsid w:val="00A82D26"/>
    <w:rsid w:val="00A90962"/>
    <w:rsid w:val="00A927CB"/>
    <w:rsid w:val="00AA03CE"/>
    <w:rsid w:val="00AB122B"/>
    <w:rsid w:val="00AB38D0"/>
    <w:rsid w:val="00AB6BE3"/>
    <w:rsid w:val="00AB7464"/>
    <w:rsid w:val="00AB7AC8"/>
    <w:rsid w:val="00AC04A1"/>
    <w:rsid w:val="00AC2D18"/>
    <w:rsid w:val="00AC307F"/>
    <w:rsid w:val="00AC3677"/>
    <w:rsid w:val="00AC4D4F"/>
    <w:rsid w:val="00AD438A"/>
    <w:rsid w:val="00AD5FA0"/>
    <w:rsid w:val="00AE0868"/>
    <w:rsid w:val="00AE27DA"/>
    <w:rsid w:val="00AE5221"/>
    <w:rsid w:val="00AE721A"/>
    <w:rsid w:val="00AF1F50"/>
    <w:rsid w:val="00AF3FEE"/>
    <w:rsid w:val="00AF7211"/>
    <w:rsid w:val="00B002F3"/>
    <w:rsid w:val="00B031C6"/>
    <w:rsid w:val="00B04A94"/>
    <w:rsid w:val="00B0606D"/>
    <w:rsid w:val="00B11F4A"/>
    <w:rsid w:val="00B12ADB"/>
    <w:rsid w:val="00B15F52"/>
    <w:rsid w:val="00B16CBD"/>
    <w:rsid w:val="00B17119"/>
    <w:rsid w:val="00B2085F"/>
    <w:rsid w:val="00B2195E"/>
    <w:rsid w:val="00B219CC"/>
    <w:rsid w:val="00B21C46"/>
    <w:rsid w:val="00B22186"/>
    <w:rsid w:val="00B2219D"/>
    <w:rsid w:val="00B23FFA"/>
    <w:rsid w:val="00B25BDD"/>
    <w:rsid w:val="00B30937"/>
    <w:rsid w:val="00B3380E"/>
    <w:rsid w:val="00B46CB1"/>
    <w:rsid w:val="00B477C0"/>
    <w:rsid w:val="00B53823"/>
    <w:rsid w:val="00B53B39"/>
    <w:rsid w:val="00B6483A"/>
    <w:rsid w:val="00B65661"/>
    <w:rsid w:val="00B65ADD"/>
    <w:rsid w:val="00B6607C"/>
    <w:rsid w:val="00B669DA"/>
    <w:rsid w:val="00B71FCE"/>
    <w:rsid w:val="00B72194"/>
    <w:rsid w:val="00B75D3A"/>
    <w:rsid w:val="00B768F6"/>
    <w:rsid w:val="00B773E6"/>
    <w:rsid w:val="00B77579"/>
    <w:rsid w:val="00B8183E"/>
    <w:rsid w:val="00B81D1E"/>
    <w:rsid w:val="00B82DC4"/>
    <w:rsid w:val="00B850CF"/>
    <w:rsid w:val="00B86145"/>
    <w:rsid w:val="00B86901"/>
    <w:rsid w:val="00B8718E"/>
    <w:rsid w:val="00B92A1F"/>
    <w:rsid w:val="00B9440D"/>
    <w:rsid w:val="00B96054"/>
    <w:rsid w:val="00B97567"/>
    <w:rsid w:val="00BA1EBB"/>
    <w:rsid w:val="00BA27DD"/>
    <w:rsid w:val="00BA65B8"/>
    <w:rsid w:val="00BB21A2"/>
    <w:rsid w:val="00BB61E5"/>
    <w:rsid w:val="00BC0A25"/>
    <w:rsid w:val="00BC0F09"/>
    <w:rsid w:val="00BC1271"/>
    <w:rsid w:val="00BC1485"/>
    <w:rsid w:val="00BC2255"/>
    <w:rsid w:val="00BC3BA8"/>
    <w:rsid w:val="00BC444F"/>
    <w:rsid w:val="00BD62C9"/>
    <w:rsid w:val="00BD7DB9"/>
    <w:rsid w:val="00BE08B8"/>
    <w:rsid w:val="00BE303F"/>
    <w:rsid w:val="00BE64F0"/>
    <w:rsid w:val="00BF02D2"/>
    <w:rsid w:val="00BF564A"/>
    <w:rsid w:val="00BF7C85"/>
    <w:rsid w:val="00C00417"/>
    <w:rsid w:val="00C018DE"/>
    <w:rsid w:val="00C06016"/>
    <w:rsid w:val="00C07F5E"/>
    <w:rsid w:val="00C123D9"/>
    <w:rsid w:val="00C12F52"/>
    <w:rsid w:val="00C15113"/>
    <w:rsid w:val="00C16EBE"/>
    <w:rsid w:val="00C17238"/>
    <w:rsid w:val="00C17D24"/>
    <w:rsid w:val="00C25EFF"/>
    <w:rsid w:val="00C30397"/>
    <w:rsid w:val="00C30867"/>
    <w:rsid w:val="00C32DA8"/>
    <w:rsid w:val="00C32F54"/>
    <w:rsid w:val="00C33420"/>
    <w:rsid w:val="00C33C38"/>
    <w:rsid w:val="00C36AD9"/>
    <w:rsid w:val="00C40CB7"/>
    <w:rsid w:val="00C4103C"/>
    <w:rsid w:val="00C423FC"/>
    <w:rsid w:val="00C4535E"/>
    <w:rsid w:val="00C5249D"/>
    <w:rsid w:val="00C536C0"/>
    <w:rsid w:val="00C56CD8"/>
    <w:rsid w:val="00C61087"/>
    <w:rsid w:val="00C61A23"/>
    <w:rsid w:val="00C63E06"/>
    <w:rsid w:val="00C640AA"/>
    <w:rsid w:val="00C6511C"/>
    <w:rsid w:val="00C664FD"/>
    <w:rsid w:val="00C6725F"/>
    <w:rsid w:val="00C7084C"/>
    <w:rsid w:val="00C71767"/>
    <w:rsid w:val="00C8591C"/>
    <w:rsid w:val="00C87215"/>
    <w:rsid w:val="00C87B1C"/>
    <w:rsid w:val="00C916E2"/>
    <w:rsid w:val="00C9294B"/>
    <w:rsid w:val="00C95D34"/>
    <w:rsid w:val="00C97EBE"/>
    <w:rsid w:val="00CA3EC6"/>
    <w:rsid w:val="00CA400E"/>
    <w:rsid w:val="00CA44B3"/>
    <w:rsid w:val="00CA48DF"/>
    <w:rsid w:val="00CA6488"/>
    <w:rsid w:val="00CB252B"/>
    <w:rsid w:val="00CB3461"/>
    <w:rsid w:val="00CB4179"/>
    <w:rsid w:val="00CB4329"/>
    <w:rsid w:val="00CB43C1"/>
    <w:rsid w:val="00CB71AB"/>
    <w:rsid w:val="00CC08C8"/>
    <w:rsid w:val="00CC1132"/>
    <w:rsid w:val="00CC18A1"/>
    <w:rsid w:val="00CC30F1"/>
    <w:rsid w:val="00CC5217"/>
    <w:rsid w:val="00CC607F"/>
    <w:rsid w:val="00CC653A"/>
    <w:rsid w:val="00CC6B68"/>
    <w:rsid w:val="00CD3113"/>
    <w:rsid w:val="00CD3801"/>
    <w:rsid w:val="00CD4BBD"/>
    <w:rsid w:val="00CD6F86"/>
    <w:rsid w:val="00CD7D43"/>
    <w:rsid w:val="00CD7F68"/>
    <w:rsid w:val="00CE0233"/>
    <w:rsid w:val="00CE1FD6"/>
    <w:rsid w:val="00CF0476"/>
    <w:rsid w:val="00CF21C0"/>
    <w:rsid w:val="00CF6B47"/>
    <w:rsid w:val="00D034B0"/>
    <w:rsid w:val="00D0353C"/>
    <w:rsid w:val="00D1129C"/>
    <w:rsid w:val="00D11C49"/>
    <w:rsid w:val="00D15334"/>
    <w:rsid w:val="00D17A6E"/>
    <w:rsid w:val="00D20B5D"/>
    <w:rsid w:val="00D22652"/>
    <w:rsid w:val="00D233F0"/>
    <w:rsid w:val="00D23A7D"/>
    <w:rsid w:val="00D30073"/>
    <w:rsid w:val="00D33E28"/>
    <w:rsid w:val="00D348A2"/>
    <w:rsid w:val="00D34946"/>
    <w:rsid w:val="00D34F39"/>
    <w:rsid w:val="00D444C2"/>
    <w:rsid w:val="00D51712"/>
    <w:rsid w:val="00D5589C"/>
    <w:rsid w:val="00D7072C"/>
    <w:rsid w:val="00D70A74"/>
    <w:rsid w:val="00D714BB"/>
    <w:rsid w:val="00D71589"/>
    <w:rsid w:val="00D818BD"/>
    <w:rsid w:val="00D826A8"/>
    <w:rsid w:val="00D840FF"/>
    <w:rsid w:val="00D846B9"/>
    <w:rsid w:val="00D87662"/>
    <w:rsid w:val="00D87F48"/>
    <w:rsid w:val="00D90134"/>
    <w:rsid w:val="00DA1A95"/>
    <w:rsid w:val="00DA2BEA"/>
    <w:rsid w:val="00DA2E15"/>
    <w:rsid w:val="00DA3050"/>
    <w:rsid w:val="00DA4222"/>
    <w:rsid w:val="00DB0C3B"/>
    <w:rsid w:val="00DB2605"/>
    <w:rsid w:val="00DB488B"/>
    <w:rsid w:val="00DB5C09"/>
    <w:rsid w:val="00DC54F4"/>
    <w:rsid w:val="00DC568F"/>
    <w:rsid w:val="00DC6508"/>
    <w:rsid w:val="00DD07BB"/>
    <w:rsid w:val="00DD2052"/>
    <w:rsid w:val="00DD3318"/>
    <w:rsid w:val="00DD3E39"/>
    <w:rsid w:val="00DD77C1"/>
    <w:rsid w:val="00DE1DBA"/>
    <w:rsid w:val="00DF2B2F"/>
    <w:rsid w:val="00E019B7"/>
    <w:rsid w:val="00E02DCB"/>
    <w:rsid w:val="00E0328A"/>
    <w:rsid w:val="00E047DE"/>
    <w:rsid w:val="00E049F0"/>
    <w:rsid w:val="00E12BFB"/>
    <w:rsid w:val="00E12D7A"/>
    <w:rsid w:val="00E13CF0"/>
    <w:rsid w:val="00E14EC6"/>
    <w:rsid w:val="00E15B7F"/>
    <w:rsid w:val="00E23D21"/>
    <w:rsid w:val="00E256F3"/>
    <w:rsid w:val="00E317DA"/>
    <w:rsid w:val="00E320B6"/>
    <w:rsid w:val="00E32F74"/>
    <w:rsid w:val="00E33ED9"/>
    <w:rsid w:val="00E34334"/>
    <w:rsid w:val="00E34F93"/>
    <w:rsid w:val="00E41A45"/>
    <w:rsid w:val="00E430B4"/>
    <w:rsid w:val="00E4440A"/>
    <w:rsid w:val="00E4573D"/>
    <w:rsid w:val="00E45F5E"/>
    <w:rsid w:val="00E50EB3"/>
    <w:rsid w:val="00E53662"/>
    <w:rsid w:val="00E54E94"/>
    <w:rsid w:val="00E614F8"/>
    <w:rsid w:val="00E61D37"/>
    <w:rsid w:val="00E64AB1"/>
    <w:rsid w:val="00E65624"/>
    <w:rsid w:val="00E67956"/>
    <w:rsid w:val="00E72230"/>
    <w:rsid w:val="00E7598D"/>
    <w:rsid w:val="00E76023"/>
    <w:rsid w:val="00E7606A"/>
    <w:rsid w:val="00E768E5"/>
    <w:rsid w:val="00E7712B"/>
    <w:rsid w:val="00E857D6"/>
    <w:rsid w:val="00E86331"/>
    <w:rsid w:val="00E8651C"/>
    <w:rsid w:val="00E96D3A"/>
    <w:rsid w:val="00EA085C"/>
    <w:rsid w:val="00EA0B5D"/>
    <w:rsid w:val="00EA194E"/>
    <w:rsid w:val="00EA1C8C"/>
    <w:rsid w:val="00EA258F"/>
    <w:rsid w:val="00EA4C83"/>
    <w:rsid w:val="00EA68DC"/>
    <w:rsid w:val="00EA6CB3"/>
    <w:rsid w:val="00EB307D"/>
    <w:rsid w:val="00EB50F8"/>
    <w:rsid w:val="00EB7FC7"/>
    <w:rsid w:val="00EC0FF0"/>
    <w:rsid w:val="00EC2473"/>
    <w:rsid w:val="00EC5C09"/>
    <w:rsid w:val="00EC7404"/>
    <w:rsid w:val="00ED270F"/>
    <w:rsid w:val="00ED559B"/>
    <w:rsid w:val="00ED768C"/>
    <w:rsid w:val="00EE0ACF"/>
    <w:rsid w:val="00EE4548"/>
    <w:rsid w:val="00EE7462"/>
    <w:rsid w:val="00EF0C73"/>
    <w:rsid w:val="00EF19EB"/>
    <w:rsid w:val="00EF2201"/>
    <w:rsid w:val="00EF398A"/>
    <w:rsid w:val="00F05E91"/>
    <w:rsid w:val="00F12C19"/>
    <w:rsid w:val="00F14306"/>
    <w:rsid w:val="00F1509E"/>
    <w:rsid w:val="00F23AA6"/>
    <w:rsid w:val="00F24486"/>
    <w:rsid w:val="00F4018C"/>
    <w:rsid w:val="00F41990"/>
    <w:rsid w:val="00F43B28"/>
    <w:rsid w:val="00F46C39"/>
    <w:rsid w:val="00F51DC5"/>
    <w:rsid w:val="00F53195"/>
    <w:rsid w:val="00F55FE1"/>
    <w:rsid w:val="00F57EB2"/>
    <w:rsid w:val="00F60F1A"/>
    <w:rsid w:val="00F62D63"/>
    <w:rsid w:val="00F63E7C"/>
    <w:rsid w:val="00F643A5"/>
    <w:rsid w:val="00F64E73"/>
    <w:rsid w:val="00F651C8"/>
    <w:rsid w:val="00F65CAC"/>
    <w:rsid w:val="00F71B56"/>
    <w:rsid w:val="00F727E0"/>
    <w:rsid w:val="00F77F94"/>
    <w:rsid w:val="00F869B4"/>
    <w:rsid w:val="00F91583"/>
    <w:rsid w:val="00F92FAA"/>
    <w:rsid w:val="00F93455"/>
    <w:rsid w:val="00F947ED"/>
    <w:rsid w:val="00F96929"/>
    <w:rsid w:val="00F969FC"/>
    <w:rsid w:val="00F97A6F"/>
    <w:rsid w:val="00FA06BB"/>
    <w:rsid w:val="00FA24CB"/>
    <w:rsid w:val="00FA4253"/>
    <w:rsid w:val="00FB0F5E"/>
    <w:rsid w:val="00FB1BE1"/>
    <w:rsid w:val="00FB23C4"/>
    <w:rsid w:val="00FB325B"/>
    <w:rsid w:val="00FB395B"/>
    <w:rsid w:val="00FB4245"/>
    <w:rsid w:val="00FC1C0D"/>
    <w:rsid w:val="00FC1F32"/>
    <w:rsid w:val="00FC3CC9"/>
    <w:rsid w:val="00FC5AE6"/>
    <w:rsid w:val="00FC5D78"/>
    <w:rsid w:val="00FC776F"/>
    <w:rsid w:val="00FD0D6C"/>
    <w:rsid w:val="00FD1795"/>
    <w:rsid w:val="00FE2796"/>
    <w:rsid w:val="00FE2845"/>
    <w:rsid w:val="00FE659D"/>
    <w:rsid w:val="00FF19AA"/>
    <w:rsid w:val="00FF2F0F"/>
    <w:rsid w:val="00FF324F"/>
    <w:rsid w:val="00FF7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BAA4648-B03E-4444-A287-F50E831B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List 2" w:uiPriority="99"/>
    <w:lsdException w:name="List Bullet 3"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2DA8"/>
    <w:rPr>
      <w:sz w:val="24"/>
      <w:szCs w:val="24"/>
    </w:rPr>
  </w:style>
  <w:style w:type="paragraph" w:styleId="12">
    <w:name w:val="heading 1"/>
    <w:basedOn w:val="a1"/>
    <w:next w:val="a1"/>
    <w:link w:val="13"/>
    <w:qFormat/>
    <w:rsid w:val="00872E40"/>
    <w:pPr>
      <w:keepNext/>
      <w:spacing w:before="240" w:after="60"/>
      <w:outlineLvl w:val="0"/>
    </w:pPr>
    <w:rPr>
      <w:rFonts w:ascii="Arial" w:hAnsi="Arial"/>
      <w:b/>
      <w:bCs/>
      <w:kern w:val="32"/>
      <w:sz w:val="32"/>
      <w:szCs w:val="32"/>
      <w:lang w:val="x-none" w:eastAsia="x-none"/>
    </w:rPr>
  </w:style>
  <w:style w:type="paragraph" w:styleId="20">
    <w:name w:val="heading 2"/>
    <w:aliases w:val="Заголовок 2 Знак,2,sub-sect,H2,h2,Б2,RTC,iz2,H2 Знак,Заголовок 21"/>
    <w:basedOn w:val="a1"/>
    <w:next w:val="a1"/>
    <w:link w:val="21"/>
    <w:qFormat/>
    <w:rsid w:val="00C32DA8"/>
    <w:pPr>
      <w:keepNext/>
      <w:tabs>
        <w:tab w:val="num" w:pos="1134"/>
      </w:tabs>
      <w:suppressAutoHyphens/>
      <w:spacing w:before="360" w:after="120"/>
      <w:ind w:left="1134" w:hanging="1134"/>
      <w:outlineLvl w:val="1"/>
    </w:pPr>
    <w:rPr>
      <w:b/>
      <w:bCs/>
      <w:sz w:val="32"/>
      <w:szCs w:val="32"/>
      <w:lang w:val="x-none" w:eastAsia="x-none"/>
    </w:rPr>
  </w:style>
  <w:style w:type="paragraph" w:styleId="31">
    <w:name w:val="heading 3"/>
    <w:aliases w:val="H3"/>
    <w:basedOn w:val="a1"/>
    <w:next w:val="a1"/>
    <w:link w:val="32"/>
    <w:unhideWhenUsed/>
    <w:qFormat/>
    <w:rsid w:val="00893A3E"/>
    <w:pPr>
      <w:keepNext/>
      <w:spacing w:before="240" w:after="60"/>
      <w:outlineLvl w:val="2"/>
    </w:pPr>
    <w:rPr>
      <w:rFonts w:ascii="Cambria" w:hAnsi="Cambria"/>
      <w:b/>
      <w:bCs/>
      <w:sz w:val="26"/>
      <w:szCs w:val="26"/>
      <w:lang w:val="x-none" w:eastAsia="x-none"/>
    </w:rPr>
  </w:style>
  <w:style w:type="paragraph" w:styleId="40">
    <w:name w:val="heading 4"/>
    <w:basedOn w:val="a1"/>
    <w:next w:val="a1"/>
    <w:link w:val="41"/>
    <w:qFormat/>
    <w:rsid w:val="00893A3E"/>
    <w:pPr>
      <w:keepNext/>
      <w:tabs>
        <w:tab w:val="left" w:pos="1134"/>
        <w:tab w:val="num" w:pos="1701"/>
      </w:tabs>
      <w:suppressAutoHyphens/>
      <w:spacing w:before="240" w:after="120"/>
      <w:ind w:left="1701" w:hanging="1134"/>
      <w:jc w:val="both"/>
      <w:outlineLvl w:val="3"/>
    </w:pPr>
    <w:rPr>
      <w:b/>
      <w:bCs/>
      <w:i/>
      <w:iCs/>
      <w:sz w:val="28"/>
      <w:szCs w:val="28"/>
      <w:lang w:val="x-none" w:eastAsia="x-none"/>
    </w:rPr>
  </w:style>
  <w:style w:type="paragraph" w:styleId="5">
    <w:name w:val="heading 5"/>
    <w:aliases w:val="H5,h5,h51,H51,h52,test,Block Label,Level 3 - i"/>
    <w:basedOn w:val="a1"/>
    <w:next w:val="a1"/>
    <w:link w:val="51"/>
    <w:qFormat/>
    <w:rsid w:val="00893A3E"/>
    <w:pPr>
      <w:keepNext/>
      <w:numPr>
        <w:ilvl w:val="4"/>
        <w:numId w:val="4"/>
      </w:numPr>
      <w:tabs>
        <w:tab w:val="clear" w:pos="1008"/>
        <w:tab w:val="num" w:pos="360"/>
      </w:tabs>
      <w:suppressAutoHyphens/>
      <w:spacing w:before="60" w:line="360" w:lineRule="auto"/>
      <w:ind w:left="0" w:firstLine="0"/>
      <w:jc w:val="both"/>
      <w:outlineLvl w:val="4"/>
    </w:pPr>
    <w:rPr>
      <w:b/>
      <w:bCs/>
      <w:sz w:val="26"/>
      <w:szCs w:val="26"/>
      <w:lang w:val="x-none" w:eastAsia="x-none"/>
    </w:rPr>
  </w:style>
  <w:style w:type="paragraph" w:styleId="6">
    <w:name w:val="heading 6"/>
    <w:aliases w:val="RTC 6"/>
    <w:basedOn w:val="a1"/>
    <w:next w:val="a1"/>
    <w:link w:val="61"/>
    <w:qFormat/>
    <w:rsid w:val="00893A3E"/>
    <w:pPr>
      <w:widowControl w:val="0"/>
      <w:numPr>
        <w:ilvl w:val="5"/>
        <w:numId w:val="4"/>
      </w:numPr>
      <w:tabs>
        <w:tab w:val="clear" w:pos="1152"/>
        <w:tab w:val="num" w:pos="360"/>
      </w:tabs>
      <w:suppressAutoHyphens/>
      <w:spacing w:before="240" w:after="60" w:line="360" w:lineRule="auto"/>
      <w:ind w:left="0" w:firstLine="0"/>
      <w:jc w:val="both"/>
      <w:outlineLvl w:val="5"/>
    </w:pPr>
    <w:rPr>
      <w:b/>
      <w:bCs/>
      <w:sz w:val="22"/>
      <w:szCs w:val="22"/>
      <w:lang w:val="x-none" w:eastAsia="x-none"/>
    </w:rPr>
  </w:style>
  <w:style w:type="paragraph" w:styleId="7">
    <w:name w:val="heading 7"/>
    <w:aliases w:val="RTC7"/>
    <w:basedOn w:val="a1"/>
    <w:next w:val="a1"/>
    <w:link w:val="70"/>
    <w:qFormat/>
    <w:rsid w:val="00893A3E"/>
    <w:pPr>
      <w:widowControl w:val="0"/>
      <w:numPr>
        <w:ilvl w:val="6"/>
        <w:numId w:val="4"/>
      </w:numPr>
      <w:tabs>
        <w:tab w:val="clear" w:pos="1296"/>
        <w:tab w:val="num" w:pos="360"/>
      </w:tabs>
      <w:suppressAutoHyphens/>
      <w:spacing w:before="240" w:after="60" w:line="360" w:lineRule="auto"/>
      <w:ind w:left="0" w:firstLine="0"/>
      <w:jc w:val="both"/>
      <w:outlineLvl w:val="6"/>
    </w:pPr>
    <w:rPr>
      <w:sz w:val="26"/>
      <w:szCs w:val="26"/>
      <w:lang w:val="x-none" w:eastAsia="x-none"/>
    </w:rPr>
  </w:style>
  <w:style w:type="paragraph" w:styleId="8">
    <w:name w:val="heading 8"/>
    <w:basedOn w:val="a1"/>
    <w:next w:val="a1"/>
    <w:link w:val="80"/>
    <w:qFormat/>
    <w:rsid w:val="00893A3E"/>
    <w:pPr>
      <w:widowControl w:val="0"/>
      <w:numPr>
        <w:ilvl w:val="7"/>
        <w:numId w:val="4"/>
      </w:numPr>
      <w:tabs>
        <w:tab w:val="clear" w:pos="1440"/>
        <w:tab w:val="num" w:pos="360"/>
      </w:tabs>
      <w:suppressAutoHyphens/>
      <w:spacing w:before="240" w:after="60" w:line="360" w:lineRule="auto"/>
      <w:ind w:left="0" w:firstLine="0"/>
      <w:jc w:val="both"/>
      <w:outlineLvl w:val="7"/>
    </w:pPr>
    <w:rPr>
      <w:i/>
      <w:iCs/>
      <w:sz w:val="26"/>
      <w:szCs w:val="26"/>
      <w:lang w:val="x-none" w:eastAsia="x-none"/>
    </w:rPr>
  </w:style>
  <w:style w:type="paragraph" w:styleId="9">
    <w:name w:val="heading 9"/>
    <w:basedOn w:val="a1"/>
    <w:next w:val="a1"/>
    <w:link w:val="90"/>
    <w:qFormat/>
    <w:rsid w:val="00893A3E"/>
    <w:pPr>
      <w:widowControl w:val="0"/>
      <w:numPr>
        <w:ilvl w:val="8"/>
        <w:numId w:val="4"/>
      </w:numPr>
      <w:tabs>
        <w:tab w:val="clear" w:pos="1584"/>
        <w:tab w:val="num" w:pos="360"/>
      </w:tabs>
      <w:suppressAutoHyphens/>
      <w:spacing w:before="240" w:after="60" w:line="360" w:lineRule="auto"/>
      <w:ind w:left="0" w:firstLine="0"/>
      <w:jc w:val="both"/>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sid w:val="00C32DA8"/>
    <w:rPr>
      <w:rFonts w:ascii="Tahoma" w:hAnsi="Tahoma"/>
      <w:sz w:val="16"/>
      <w:szCs w:val="16"/>
      <w:lang w:val="x-none" w:eastAsia="x-none"/>
    </w:rPr>
  </w:style>
  <w:style w:type="paragraph" w:styleId="a7">
    <w:name w:val="Body Text"/>
    <w:aliases w:val="Основной текст таблиц,в таблице,таблицы,в таблицах,Письмо в Интернет"/>
    <w:basedOn w:val="a1"/>
    <w:link w:val="a8"/>
    <w:rsid w:val="00C32DA8"/>
    <w:pPr>
      <w:autoSpaceDE w:val="0"/>
      <w:autoSpaceDN w:val="0"/>
      <w:jc w:val="both"/>
    </w:pPr>
    <w:rPr>
      <w:sz w:val="28"/>
      <w:szCs w:val="28"/>
      <w:lang w:val="x-none" w:eastAsia="x-none"/>
    </w:rPr>
  </w:style>
  <w:style w:type="paragraph" w:styleId="33">
    <w:name w:val="Body Text Indent 3"/>
    <w:basedOn w:val="a1"/>
    <w:link w:val="34"/>
    <w:rsid w:val="00C32DA8"/>
    <w:pPr>
      <w:autoSpaceDE w:val="0"/>
      <w:autoSpaceDN w:val="0"/>
      <w:ind w:right="-716" w:firstLine="567"/>
      <w:jc w:val="center"/>
    </w:pPr>
    <w:rPr>
      <w:b/>
      <w:bCs/>
      <w:lang w:val="x-none" w:eastAsia="x-none"/>
    </w:rPr>
  </w:style>
  <w:style w:type="paragraph" w:styleId="22">
    <w:name w:val="Body Text Indent 2"/>
    <w:basedOn w:val="a1"/>
    <w:link w:val="23"/>
    <w:rsid w:val="00C32DA8"/>
    <w:pPr>
      <w:spacing w:line="202" w:lineRule="auto"/>
      <w:ind w:left="720"/>
      <w:jc w:val="both"/>
    </w:pPr>
    <w:rPr>
      <w:sz w:val="28"/>
      <w:szCs w:val="28"/>
      <w:lang w:val="x-none" w:eastAsia="x-none"/>
    </w:rPr>
  </w:style>
  <w:style w:type="paragraph" w:styleId="24">
    <w:name w:val="List 2"/>
    <w:basedOn w:val="a1"/>
    <w:uiPriority w:val="99"/>
    <w:rsid w:val="00C32DA8"/>
    <w:pPr>
      <w:tabs>
        <w:tab w:val="num" w:pos="1980"/>
      </w:tabs>
      <w:spacing w:line="360" w:lineRule="auto"/>
      <w:ind w:left="1260"/>
      <w:jc w:val="both"/>
    </w:pPr>
    <w:rPr>
      <w:sz w:val="28"/>
      <w:szCs w:val="28"/>
    </w:rPr>
  </w:style>
  <w:style w:type="paragraph" w:customStyle="1" w:styleId="14">
    <w:name w:val="Обычный1"/>
    <w:rsid w:val="00C32DA8"/>
    <w:pPr>
      <w:widowControl w:val="0"/>
      <w:autoSpaceDE w:val="0"/>
      <w:autoSpaceDN w:val="0"/>
      <w:spacing w:before="120" w:after="120"/>
      <w:ind w:firstLine="567"/>
      <w:jc w:val="both"/>
    </w:pPr>
  </w:style>
  <w:style w:type="paragraph" w:customStyle="1" w:styleId="xl48">
    <w:name w:val="xl48"/>
    <w:basedOn w:val="a1"/>
    <w:rsid w:val="00C32DA8"/>
    <w:pPr>
      <w:spacing w:before="100" w:beforeAutospacing="1" w:after="100" w:afterAutospacing="1"/>
      <w:jc w:val="center"/>
    </w:pPr>
    <w:rPr>
      <w:rFonts w:ascii="Arial CYR" w:hAnsi="Arial CYR" w:cs="Arial CYR"/>
      <w:b/>
      <w:bCs/>
    </w:rPr>
  </w:style>
  <w:style w:type="paragraph" w:customStyle="1" w:styleId="a9">
    <w:name w:val="Подподпункт"/>
    <w:basedOn w:val="a1"/>
    <w:rsid w:val="00C32DA8"/>
    <w:pPr>
      <w:tabs>
        <w:tab w:val="num" w:pos="1008"/>
      </w:tabs>
      <w:spacing w:line="360" w:lineRule="auto"/>
      <w:ind w:left="1008" w:hanging="1008"/>
      <w:jc w:val="both"/>
    </w:pPr>
    <w:rPr>
      <w:sz w:val="28"/>
      <w:szCs w:val="28"/>
    </w:rPr>
  </w:style>
  <w:style w:type="paragraph" w:customStyle="1" w:styleId="aa">
    <w:name w:val="Ариал"/>
    <w:basedOn w:val="a1"/>
    <w:rsid w:val="00C32DA8"/>
    <w:pPr>
      <w:spacing w:before="120" w:after="120" w:line="360" w:lineRule="auto"/>
      <w:ind w:firstLine="851"/>
      <w:jc w:val="both"/>
    </w:pPr>
    <w:rPr>
      <w:rFonts w:ascii="Arial" w:hAnsi="Arial" w:cs="Arial"/>
    </w:rPr>
  </w:style>
  <w:style w:type="paragraph" w:styleId="ab">
    <w:name w:val="footer"/>
    <w:basedOn w:val="a1"/>
    <w:link w:val="ac"/>
    <w:rsid w:val="00C32DA8"/>
    <w:pPr>
      <w:tabs>
        <w:tab w:val="center" w:pos="4677"/>
        <w:tab w:val="right" w:pos="9355"/>
      </w:tabs>
    </w:pPr>
    <w:rPr>
      <w:lang w:val="x-none" w:eastAsia="x-none"/>
    </w:rPr>
  </w:style>
  <w:style w:type="character" w:styleId="ad">
    <w:name w:val="page number"/>
    <w:rsid w:val="00C32DA8"/>
    <w:rPr>
      <w:rFonts w:cs="Times New Roman"/>
    </w:rPr>
  </w:style>
  <w:style w:type="paragraph" w:customStyle="1" w:styleId="10">
    <w:name w:val="1_раздел"/>
    <w:basedOn w:val="a1"/>
    <w:rsid w:val="00C32DA8"/>
    <w:pPr>
      <w:keepNext/>
      <w:numPr>
        <w:numId w:val="2"/>
      </w:numPr>
      <w:suppressAutoHyphens/>
      <w:spacing w:before="480" w:after="360"/>
      <w:outlineLvl w:val="0"/>
    </w:pPr>
    <w:rPr>
      <w:rFonts w:ascii="Verdana" w:hAnsi="Verdana"/>
      <w:b/>
      <w:sz w:val="36"/>
      <w:szCs w:val="20"/>
    </w:rPr>
  </w:style>
  <w:style w:type="paragraph" w:customStyle="1" w:styleId="2">
    <w:name w:val="2_Статья"/>
    <w:basedOn w:val="a1"/>
    <w:rsid w:val="00C32DA8"/>
    <w:pPr>
      <w:keepNext/>
      <w:numPr>
        <w:ilvl w:val="1"/>
        <w:numId w:val="2"/>
      </w:numPr>
      <w:suppressAutoHyphens/>
      <w:spacing w:before="240" w:after="120"/>
      <w:outlineLvl w:val="1"/>
    </w:pPr>
    <w:rPr>
      <w:rFonts w:ascii="Verdana" w:hAnsi="Verdana"/>
      <w:b/>
      <w:sz w:val="28"/>
      <w:szCs w:val="20"/>
    </w:rPr>
  </w:style>
  <w:style w:type="paragraph" w:customStyle="1" w:styleId="30">
    <w:name w:val="3_Пункт"/>
    <w:basedOn w:val="a1"/>
    <w:rsid w:val="00C32DA8"/>
    <w:pPr>
      <w:keepNext/>
      <w:numPr>
        <w:ilvl w:val="2"/>
        <w:numId w:val="2"/>
      </w:numPr>
      <w:spacing w:before="240" w:after="120"/>
    </w:pPr>
    <w:rPr>
      <w:rFonts w:ascii="Verdana" w:hAnsi="Verdana"/>
      <w:b/>
      <w:szCs w:val="20"/>
    </w:rPr>
  </w:style>
  <w:style w:type="paragraph" w:customStyle="1" w:styleId="4">
    <w:name w:val="4_Подпункт"/>
    <w:basedOn w:val="a1"/>
    <w:rsid w:val="00C32DA8"/>
    <w:pPr>
      <w:numPr>
        <w:ilvl w:val="3"/>
        <w:numId w:val="2"/>
      </w:numPr>
      <w:spacing w:after="120"/>
      <w:jc w:val="both"/>
    </w:pPr>
    <w:rPr>
      <w:rFonts w:ascii="Verdana" w:hAnsi="Verdana"/>
      <w:sz w:val="20"/>
      <w:szCs w:val="20"/>
    </w:rPr>
  </w:style>
  <w:style w:type="paragraph" w:customStyle="1" w:styleId="50">
    <w:name w:val="5_часть"/>
    <w:basedOn w:val="a1"/>
    <w:rsid w:val="00C32DA8"/>
    <w:pPr>
      <w:numPr>
        <w:ilvl w:val="4"/>
        <w:numId w:val="2"/>
      </w:numPr>
      <w:spacing w:after="120"/>
    </w:pPr>
    <w:rPr>
      <w:rFonts w:ascii="Verdana" w:hAnsi="Verdana"/>
      <w:sz w:val="20"/>
      <w:szCs w:val="20"/>
    </w:rPr>
  </w:style>
  <w:style w:type="paragraph" w:customStyle="1" w:styleId="60">
    <w:name w:val="6_часть"/>
    <w:basedOn w:val="a1"/>
    <w:rsid w:val="00C32DA8"/>
    <w:pPr>
      <w:numPr>
        <w:ilvl w:val="5"/>
        <w:numId w:val="2"/>
      </w:numPr>
      <w:spacing w:after="120"/>
    </w:pPr>
    <w:rPr>
      <w:rFonts w:ascii="Verdana" w:hAnsi="Verdana"/>
      <w:sz w:val="20"/>
      <w:szCs w:val="20"/>
    </w:rPr>
  </w:style>
  <w:style w:type="paragraph" w:customStyle="1" w:styleId="ConsNormal">
    <w:name w:val="ConsNormal"/>
    <w:rsid w:val="00C32DA8"/>
    <w:pPr>
      <w:widowControl w:val="0"/>
      <w:ind w:firstLine="720"/>
    </w:pPr>
    <w:rPr>
      <w:rFonts w:ascii="Arial" w:hAnsi="Arial"/>
    </w:rPr>
  </w:style>
  <w:style w:type="paragraph" w:styleId="ae">
    <w:name w:val="Normal (Web)"/>
    <w:basedOn w:val="a1"/>
    <w:uiPriority w:val="99"/>
    <w:rsid w:val="00C32DA8"/>
    <w:pPr>
      <w:spacing w:before="100" w:beforeAutospacing="1" w:after="100" w:afterAutospacing="1"/>
    </w:pPr>
    <w:rPr>
      <w:rFonts w:ascii="Verdana" w:hAnsi="Verdana" w:cs="Verdana"/>
      <w:sz w:val="16"/>
      <w:szCs w:val="16"/>
    </w:rPr>
  </w:style>
  <w:style w:type="paragraph" w:styleId="af">
    <w:name w:val="Title"/>
    <w:basedOn w:val="a1"/>
    <w:link w:val="af0"/>
    <w:qFormat/>
    <w:rsid w:val="00C32DA8"/>
    <w:pPr>
      <w:autoSpaceDE w:val="0"/>
      <w:autoSpaceDN w:val="0"/>
      <w:ind w:right="-1050"/>
      <w:jc w:val="center"/>
    </w:pPr>
    <w:rPr>
      <w:lang w:val="x-none" w:eastAsia="x-none"/>
    </w:rPr>
  </w:style>
  <w:style w:type="paragraph" w:customStyle="1" w:styleId="DefaultParagraphFontParaCharChar">
    <w:name w:val="Default Paragraph Font Para Char Char Знак"/>
    <w:basedOn w:val="a1"/>
    <w:rsid w:val="00C32DA8"/>
    <w:pPr>
      <w:spacing w:after="160" w:line="240" w:lineRule="exact"/>
    </w:pPr>
    <w:rPr>
      <w:rFonts w:ascii="Verdana" w:hAnsi="Verdana" w:cs="Verdana"/>
      <w:sz w:val="20"/>
      <w:szCs w:val="20"/>
      <w:lang w:val="en-US" w:eastAsia="en-US"/>
    </w:rPr>
  </w:style>
  <w:style w:type="paragraph" w:styleId="af1">
    <w:name w:val="List Paragraph"/>
    <w:aliases w:val="Нумерованый список,List Paragraph1,Абзац маркированнный,ПАРАГРАФ,Абзац списка2,Subtle Emphasis,Bullet List,FooterText,numbered,1,UL,1. Абзац списка,Table-Normal,RSHB_Table-Normal,Предусловия,head 5,Светлая сетка - Акцент 31"/>
    <w:basedOn w:val="a1"/>
    <w:link w:val="af2"/>
    <w:uiPriority w:val="34"/>
    <w:qFormat/>
    <w:rsid w:val="00C32DA8"/>
    <w:pPr>
      <w:spacing w:after="200" w:line="276" w:lineRule="auto"/>
      <w:ind w:left="720"/>
      <w:contextualSpacing/>
    </w:pPr>
    <w:rPr>
      <w:rFonts w:ascii="Calibri" w:hAnsi="Calibri"/>
      <w:sz w:val="22"/>
      <w:szCs w:val="22"/>
      <w:lang w:val="x-none" w:eastAsia="x-none"/>
    </w:rPr>
  </w:style>
  <w:style w:type="paragraph" w:styleId="af3">
    <w:name w:val="footnote text"/>
    <w:basedOn w:val="a1"/>
    <w:link w:val="af4"/>
    <w:rsid w:val="00C32DA8"/>
    <w:rPr>
      <w:sz w:val="20"/>
      <w:szCs w:val="20"/>
    </w:rPr>
  </w:style>
  <w:style w:type="character" w:styleId="af5">
    <w:name w:val="footnote reference"/>
    <w:rsid w:val="00C32DA8"/>
    <w:rPr>
      <w:rFonts w:cs="Times New Roman"/>
      <w:vertAlign w:val="superscript"/>
    </w:rPr>
  </w:style>
  <w:style w:type="paragraph" w:styleId="af6">
    <w:name w:val="header"/>
    <w:basedOn w:val="a1"/>
    <w:link w:val="af7"/>
    <w:uiPriority w:val="99"/>
    <w:rsid w:val="00C32DA8"/>
    <w:pPr>
      <w:tabs>
        <w:tab w:val="center" w:pos="4677"/>
        <w:tab w:val="right" w:pos="9355"/>
      </w:tabs>
    </w:pPr>
    <w:rPr>
      <w:lang w:val="x-none" w:eastAsia="x-none"/>
    </w:rPr>
  </w:style>
  <w:style w:type="paragraph" w:styleId="af8">
    <w:name w:val="Revision"/>
    <w:hidden/>
    <w:uiPriority w:val="99"/>
    <w:semiHidden/>
    <w:rsid w:val="00DD3318"/>
    <w:rPr>
      <w:sz w:val="24"/>
      <w:szCs w:val="24"/>
    </w:rPr>
  </w:style>
  <w:style w:type="paragraph" w:customStyle="1" w:styleId="ConsPlusNormal">
    <w:name w:val="ConsPlusNormal"/>
    <w:rsid w:val="00872E40"/>
    <w:pPr>
      <w:widowControl w:val="0"/>
      <w:autoSpaceDE w:val="0"/>
      <w:autoSpaceDN w:val="0"/>
      <w:adjustRightInd w:val="0"/>
      <w:ind w:firstLine="720"/>
    </w:pPr>
    <w:rPr>
      <w:rFonts w:ascii="Arial" w:hAnsi="Arial" w:cs="Arial"/>
    </w:rPr>
  </w:style>
  <w:style w:type="character" w:customStyle="1" w:styleId="af4">
    <w:name w:val="Текст сноски Знак"/>
    <w:basedOn w:val="a2"/>
    <w:link w:val="af3"/>
    <w:rsid w:val="00872E40"/>
  </w:style>
  <w:style w:type="paragraph" w:customStyle="1" w:styleId="ConsNonformat">
    <w:name w:val="ConsNonformat"/>
    <w:rsid w:val="00872E40"/>
    <w:pPr>
      <w:widowControl w:val="0"/>
      <w:autoSpaceDE w:val="0"/>
      <w:autoSpaceDN w:val="0"/>
      <w:adjustRightInd w:val="0"/>
    </w:pPr>
    <w:rPr>
      <w:rFonts w:ascii="Courier New" w:hAnsi="Courier New" w:cs="Courier New"/>
    </w:rPr>
  </w:style>
  <w:style w:type="character" w:customStyle="1" w:styleId="13">
    <w:name w:val="Заголовок 1 Знак"/>
    <w:link w:val="12"/>
    <w:uiPriority w:val="9"/>
    <w:rsid w:val="00872E40"/>
    <w:rPr>
      <w:rFonts w:ascii="Arial" w:hAnsi="Arial" w:cs="Arial"/>
      <w:b/>
      <w:bCs/>
      <w:kern w:val="32"/>
      <w:sz w:val="32"/>
      <w:szCs w:val="32"/>
    </w:rPr>
  </w:style>
  <w:style w:type="character" w:styleId="af9">
    <w:name w:val="annotation reference"/>
    <w:rsid w:val="0021684B"/>
    <w:rPr>
      <w:sz w:val="16"/>
      <w:szCs w:val="16"/>
    </w:rPr>
  </w:style>
  <w:style w:type="paragraph" w:styleId="afa">
    <w:name w:val="annotation text"/>
    <w:basedOn w:val="a1"/>
    <w:link w:val="afb"/>
    <w:rsid w:val="0021684B"/>
    <w:rPr>
      <w:sz w:val="20"/>
      <w:szCs w:val="20"/>
    </w:rPr>
  </w:style>
  <w:style w:type="character" w:customStyle="1" w:styleId="afb">
    <w:name w:val="Текст примечания Знак"/>
    <w:basedOn w:val="a2"/>
    <w:link w:val="afa"/>
    <w:rsid w:val="0021684B"/>
  </w:style>
  <w:style w:type="paragraph" w:styleId="25">
    <w:name w:val="Body Text 2"/>
    <w:basedOn w:val="a1"/>
    <w:link w:val="26"/>
    <w:rsid w:val="00F43B28"/>
    <w:pPr>
      <w:spacing w:after="120" w:line="480" w:lineRule="auto"/>
    </w:pPr>
    <w:rPr>
      <w:lang w:val="x-none" w:eastAsia="x-none"/>
    </w:rPr>
  </w:style>
  <w:style w:type="character" w:customStyle="1" w:styleId="26">
    <w:name w:val="Основной текст 2 Знак"/>
    <w:link w:val="25"/>
    <w:rsid w:val="00F43B28"/>
    <w:rPr>
      <w:sz w:val="24"/>
      <w:szCs w:val="24"/>
    </w:rPr>
  </w:style>
  <w:style w:type="paragraph" w:styleId="afc">
    <w:name w:val="annotation subject"/>
    <w:basedOn w:val="afa"/>
    <w:next w:val="afa"/>
    <w:link w:val="afd"/>
    <w:rsid w:val="007C5206"/>
    <w:rPr>
      <w:b/>
      <w:bCs/>
      <w:lang w:val="x-none" w:eastAsia="x-none"/>
    </w:rPr>
  </w:style>
  <w:style w:type="character" w:customStyle="1" w:styleId="afd">
    <w:name w:val="Тема примечания Знак"/>
    <w:link w:val="afc"/>
    <w:rsid w:val="007C5206"/>
    <w:rPr>
      <w:b/>
      <w:bCs/>
    </w:rPr>
  </w:style>
  <w:style w:type="paragraph" w:styleId="afe">
    <w:name w:val="endnote text"/>
    <w:basedOn w:val="a1"/>
    <w:link w:val="aff"/>
    <w:rsid w:val="006B77A4"/>
    <w:rPr>
      <w:sz w:val="20"/>
      <w:szCs w:val="20"/>
    </w:rPr>
  </w:style>
  <w:style w:type="character" w:customStyle="1" w:styleId="aff">
    <w:name w:val="Текст концевой сноски Знак"/>
    <w:basedOn w:val="a2"/>
    <w:link w:val="afe"/>
    <w:rsid w:val="006B77A4"/>
  </w:style>
  <w:style w:type="character" w:styleId="aff0">
    <w:name w:val="endnote reference"/>
    <w:rsid w:val="006B77A4"/>
    <w:rPr>
      <w:vertAlign w:val="superscript"/>
    </w:rPr>
  </w:style>
  <w:style w:type="paragraph" w:styleId="aff1">
    <w:name w:val="No Spacing"/>
    <w:uiPriority w:val="1"/>
    <w:qFormat/>
    <w:rsid w:val="00FA4253"/>
    <w:rPr>
      <w:rFonts w:ascii="Calibri" w:eastAsia="Calibri" w:hAnsi="Calibri"/>
      <w:sz w:val="22"/>
      <w:szCs w:val="22"/>
      <w:lang w:eastAsia="en-US"/>
    </w:rPr>
  </w:style>
  <w:style w:type="character" w:customStyle="1" w:styleId="32">
    <w:name w:val="Заголовок 3 Знак"/>
    <w:aliases w:val="H3 Знак"/>
    <w:link w:val="31"/>
    <w:uiPriority w:val="9"/>
    <w:rsid w:val="00893A3E"/>
    <w:rPr>
      <w:rFonts w:ascii="Cambria" w:hAnsi="Cambria"/>
      <w:b/>
      <w:bCs/>
      <w:sz w:val="26"/>
      <w:szCs w:val="26"/>
    </w:rPr>
  </w:style>
  <w:style w:type="character" w:customStyle="1" w:styleId="41">
    <w:name w:val="Заголовок 4 Знак"/>
    <w:link w:val="40"/>
    <w:uiPriority w:val="99"/>
    <w:rsid w:val="00893A3E"/>
    <w:rPr>
      <w:b/>
      <w:bCs/>
      <w:i/>
      <w:iCs/>
      <w:sz w:val="28"/>
      <w:szCs w:val="28"/>
    </w:rPr>
  </w:style>
  <w:style w:type="character" w:customStyle="1" w:styleId="51">
    <w:name w:val="Заголовок 5 Знак"/>
    <w:aliases w:val="H5 Знак,h5 Знак,h51 Знак,H51 Знак,h52 Знак,test Знак,Block Label Знак,Level 3 - i Знак"/>
    <w:link w:val="5"/>
    <w:rsid w:val="00893A3E"/>
    <w:rPr>
      <w:b/>
      <w:bCs/>
      <w:sz w:val="26"/>
      <w:szCs w:val="26"/>
      <w:lang w:val="x-none" w:eastAsia="x-none"/>
    </w:rPr>
  </w:style>
  <w:style w:type="character" w:customStyle="1" w:styleId="61">
    <w:name w:val="Заголовок 6 Знак"/>
    <w:aliases w:val="RTC 6 Знак"/>
    <w:link w:val="6"/>
    <w:rsid w:val="00893A3E"/>
    <w:rPr>
      <w:b/>
      <w:bCs/>
      <w:sz w:val="22"/>
      <w:szCs w:val="22"/>
      <w:lang w:val="x-none" w:eastAsia="x-none"/>
    </w:rPr>
  </w:style>
  <w:style w:type="character" w:customStyle="1" w:styleId="70">
    <w:name w:val="Заголовок 7 Знак"/>
    <w:aliases w:val="RTC7 Знак"/>
    <w:link w:val="7"/>
    <w:rsid w:val="00893A3E"/>
    <w:rPr>
      <w:sz w:val="26"/>
      <w:szCs w:val="26"/>
      <w:lang w:val="x-none" w:eastAsia="x-none"/>
    </w:rPr>
  </w:style>
  <w:style w:type="character" w:customStyle="1" w:styleId="80">
    <w:name w:val="Заголовок 8 Знак"/>
    <w:link w:val="8"/>
    <w:rsid w:val="00893A3E"/>
    <w:rPr>
      <w:i/>
      <w:iCs/>
      <w:sz w:val="26"/>
      <w:szCs w:val="26"/>
      <w:lang w:val="x-none" w:eastAsia="x-none"/>
    </w:rPr>
  </w:style>
  <w:style w:type="character" w:customStyle="1" w:styleId="90">
    <w:name w:val="Заголовок 9 Знак"/>
    <w:link w:val="9"/>
    <w:rsid w:val="00893A3E"/>
    <w:rPr>
      <w:rFonts w:ascii="Arial" w:hAnsi="Arial"/>
      <w:sz w:val="22"/>
      <w:szCs w:val="22"/>
      <w:lang w:val="x-none" w:eastAsia="x-none"/>
    </w:rPr>
  </w:style>
  <w:style w:type="paragraph" w:styleId="aff2">
    <w:name w:val="Body Text Indent"/>
    <w:basedOn w:val="a1"/>
    <w:link w:val="aff3"/>
    <w:rsid w:val="00893A3E"/>
    <w:pPr>
      <w:spacing w:after="120"/>
      <w:ind w:left="283"/>
    </w:pPr>
    <w:rPr>
      <w:lang w:val="x-none" w:eastAsia="x-none"/>
    </w:rPr>
  </w:style>
  <w:style w:type="character" w:customStyle="1" w:styleId="aff3">
    <w:name w:val="Основной текст с отступом Знак"/>
    <w:link w:val="aff2"/>
    <w:rsid w:val="00893A3E"/>
    <w:rPr>
      <w:sz w:val="24"/>
      <w:szCs w:val="24"/>
    </w:rPr>
  </w:style>
  <w:style w:type="paragraph" w:customStyle="1" w:styleId="ConsPlusTitle">
    <w:name w:val="ConsPlusTitle"/>
    <w:rsid w:val="00893A3E"/>
    <w:pPr>
      <w:widowControl w:val="0"/>
      <w:autoSpaceDE w:val="0"/>
      <w:autoSpaceDN w:val="0"/>
      <w:adjustRightInd w:val="0"/>
    </w:pPr>
    <w:rPr>
      <w:rFonts w:ascii="Arial" w:hAnsi="Arial" w:cs="Arial"/>
      <w:b/>
      <w:bCs/>
    </w:rPr>
  </w:style>
  <w:style w:type="paragraph" w:customStyle="1" w:styleId="ConsPlusNonformat">
    <w:name w:val="ConsPlusNonformat"/>
    <w:uiPriority w:val="99"/>
    <w:rsid w:val="00893A3E"/>
    <w:pPr>
      <w:widowControl w:val="0"/>
      <w:autoSpaceDE w:val="0"/>
      <w:autoSpaceDN w:val="0"/>
      <w:adjustRightInd w:val="0"/>
    </w:pPr>
    <w:rPr>
      <w:rFonts w:ascii="Courier New" w:hAnsi="Courier New" w:cs="Courier New"/>
    </w:rPr>
  </w:style>
  <w:style w:type="paragraph" w:customStyle="1" w:styleId="CoverAuthor">
    <w:name w:val="Cover Author"/>
    <w:basedOn w:val="a1"/>
    <w:rsid w:val="00893A3E"/>
    <w:pPr>
      <w:keepNext/>
      <w:suppressAutoHyphens/>
      <w:spacing w:after="120" w:line="240" w:lineRule="atLeast"/>
    </w:pPr>
    <w:rPr>
      <w:rFonts w:ascii="Arial" w:hAnsi="Arial" w:cs="Arial"/>
      <w:spacing w:val="-5"/>
      <w:sz w:val="28"/>
      <w:szCs w:val="28"/>
      <w:lang w:eastAsia="en-US"/>
    </w:rPr>
  </w:style>
  <w:style w:type="paragraph" w:customStyle="1" w:styleId="FR1">
    <w:name w:val="FR1"/>
    <w:rsid w:val="00893A3E"/>
    <w:pPr>
      <w:widowControl w:val="0"/>
      <w:overflowPunct w:val="0"/>
      <w:autoSpaceDE w:val="0"/>
      <w:autoSpaceDN w:val="0"/>
      <w:adjustRightInd w:val="0"/>
      <w:spacing w:line="360" w:lineRule="auto"/>
      <w:ind w:left="640" w:firstLine="80"/>
      <w:textAlignment w:val="baseline"/>
    </w:pPr>
    <w:rPr>
      <w:rFonts w:ascii="Arial" w:hAnsi="Arial"/>
      <w:sz w:val="24"/>
    </w:rPr>
  </w:style>
  <w:style w:type="table" w:styleId="aff4">
    <w:name w:val="Table Grid"/>
    <w:basedOn w:val="a3"/>
    <w:uiPriority w:val="39"/>
    <w:rsid w:val="00893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1"/>
    <w:link w:val="36"/>
    <w:rsid w:val="00893A3E"/>
    <w:pPr>
      <w:spacing w:after="120"/>
    </w:pPr>
    <w:rPr>
      <w:sz w:val="16"/>
      <w:szCs w:val="16"/>
      <w:lang w:val="x-none" w:eastAsia="x-none"/>
    </w:rPr>
  </w:style>
  <w:style w:type="character" w:customStyle="1" w:styleId="36">
    <w:name w:val="Основной текст 3 Знак"/>
    <w:link w:val="35"/>
    <w:rsid w:val="00893A3E"/>
    <w:rPr>
      <w:sz w:val="16"/>
      <w:szCs w:val="16"/>
    </w:rPr>
  </w:style>
  <w:style w:type="character" w:customStyle="1" w:styleId="21">
    <w:name w:val="Заголовок 2 Знак1"/>
    <w:aliases w:val="Заголовок 2 Знак Знак,2 Знак,sub-sect Знак,H2 Знак1,h2 Знак,Б2 Знак,RTC Знак,iz2 Знак,H2 Знак Знак,Заголовок 21 Знак"/>
    <w:link w:val="20"/>
    <w:uiPriority w:val="99"/>
    <w:locked/>
    <w:rsid w:val="00893A3E"/>
    <w:rPr>
      <w:b/>
      <w:bCs/>
      <w:sz w:val="32"/>
      <w:szCs w:val="32"/>
    </w:rPr>
  </w:style>
  <w:style w:type="character" w:styleId="aff5">
    <w:name w:val="Strong"/>
    <w:uiPriority w:val="22"/>
    <w:qFormat/>
    <w:rsid w:val="00893A3E"/>
    <w:rPr>
      <w:rFonts w:cs="Times New Roman"/>
      <w:b/>
    </w:rPr>
  </w:style>
  <w:style w:type="character" w:customStyle="1" w:styleId="a6">
    <w:name w:val="Текст выноски Знак"/>
    <w:link w:val="a5"/>
    <w:uiPriority w:val="99"/>
    <w:locked/>
    <w:rsid w:val="00893A3E"/>
    <w:rPr>
      <w:rFonts w:ascii="Tahoma" w:hAnsi="Tahoma" w:cs="Tahoma"/>
      <w:sz w:val="16"/>
      <w:szCs w:val="16"/>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link w:val="a7"/>
    <w:uiPriority w:val="99"/>
    <w:locked/>
    <w:rsid w:val="00893A3E"/>
    <w:rPr>
      <w:sz w:val="28"/>
      <w:szCs w:val="28"/>
    </w:rPr>
  </w:style>
  <w:style w:type="character" w:customStyle="1" w:styleId="34">
    <w:name w:val="Основной текст с отступом 3 Знак"/>
    <w:link w:val="33"/>
    <w:locked/>
    <w:rsid w:val="00893A3E"/>
    <w:rPr>
      <w:b/>
      <w:bCs/>
      <w:sz w:val="24"/>
      <w:szCs w:val="24"/>
    </w:rPr>
  </w:style>
  <w:style w:type="character" w:customStyle="1" w:styleId="af0">
    <w:name w:val="Название Знак"/>
    <w:link w:val="af"/>
    <w:rsid w:val="00893A3E"/>
    <w:rPr>
      <w:sz w:val="24"/>
      <w:szCs w:val="24"/>
    </w:rPr>
  </w:style>
  <w:style w:type="paragraph" w:customStyle="1" w:styleId="aff6">
    <w:name w:val="Справа"/>
    <w:basedOn w:val="a1"/>
    <w:rsid w:val="00893A3E"/>
    <w:pPr>
      <w:spacing w:after="120"/>
      <w:jc w:val="right"/>
    </w:pPr>
    <w:rPr>
      <w:sz w:val="28"/>
      <w:szCs w:val="28"/>
    </w:rPr>
  </w:style>
  <w:style w:type="paragraph" w:customStyle="1" w:styleId="aff7">
    <w:name w:val="Слева (без отступа)"/>
    <w:basedOn w:val="a1"/>
    <w:rsid w:val="00893A3E"/>
    <w:pPr>
      <w:spacing w:after="120"/>
      <w:jc w:val="both"/>
    </w:pPr>
    <w:rPr>
      <w:sz w:val="28"/>
      <w:szCs w:val="28"/>
    </w:rPr>
  </w:style>
  <w:style w:type="character" w:customStyle="1" w:styleId="23">
    <w:name w:val="Основной текст с отступом 2 Знак"/>
    <w:link w:val="22"/>
    <w:locked/>
    <w:rsid w:val="00893A3E"/>
    <w:rPr>
      <w:sz w:val="28"/>
      <w:szCs w:val="28"/>
    </w:rPr>
  </w:style>
  <w:style w:type="character" w:customStyle="1" w:styleId="af7">
    <w:name w:val="Верхний колонтитул Знак"/>
    <w:link w:val="af6"/>
    <w:uiPriority w:val="99"/>
    <w:rsid w:val="00893A3E"/>
    <w:rPr>
      <w:sz w:val="24"/>
      <w:szCs w:val="24"/>
    </w:rPr>
  </w:style>
  <w:style w:type="character" w:customStyle="1" w:styleId="aff8">
    <w:name w:val="Стиль полужирный Красный"/>
    <w:rsid w:val="00893A3E"/>
    <w:rPr>
      <w:rFonts w:ascii="Times New Roman" w:hAnsi="Times New Roman"/>
      <w:color w:val="auto"/>
    </w:rPr>
  </w:style>
  <w:style w:type="character" w:customStyle="1" w:styleId="ac">
    <w:name w:val="Нижний колонтитул Знак"/>
    <w:link w:val="ab"/>
    <w:locked/>
    <w:rsid w:val="00893A3E"/>
    <w:rPr>
      <w:sz w:val="24"/>
      <w:szCs w:val="24"/>
    </w:rPr>
  </w:style>
  <w:style w:type="character" w:customStyle="1" w:styleId="aff9">
    <w:name w:val="комментарий"/>
    <w:rsid w:val="00893A3E"/>
    <w:rPr>
      <w:b/>
      <w:i/>
      <w:shd w:val="clear" w:color="auto" w:fill="FFFF99"/>
    </w:rPr>
  </w:style>
  <w:style w:type="paragraph" w:styleId="a0">
    <w:name w:val="List Bullet"/>
    <w:basedOn w:val="a1"/>
    <w:uiPriority w:val="99"/>
    <w:rsid w:val="00893A3E"/>
    <w:pPr>
      <w:numPr>
        <w:ilvl w:val="1"/>
        <w:numId w:val="3"/>
      </w:numPr>
      <w:tabs>
        <w:tab w:val="left" w:pos="1134"/>
      </w:tabs>
      <w:spacing w:after="120" w:line="288" w:lineRule="auto"/>
      <w:jc w:val="both"/>
    </w:pPr>
    <w:rPr>
      <w:sz w:val="28"/>
      <w:szCs w:val="28"/>
    </w:rPr>
  </w:style>
  <w:style w:type="paragraph" w:customStyle="1" w:styleId="affa">
    <w:name w:val="Абзац нумеров"/>
    <w:basedOn w:val="a1"/>
    <w:rsid w:val="00893A3E"/>
    <w:pPr>
      <w:tabs>
        <w:tab w:val="num" w:pos="1440"/>
      </w:tabs>
      <w:spacing w:after="120" w:line="288" w:lineRule="auto"/>
      <w:ind w:left="1440" w:hanging="360"/>
      <w:jc w:val="both"/>
    </w:pPr>
    <w:rPr>
      <w:sz w:val="28"/>
      <w:szCs w:val="28"/>
    </w:rPr>
  </w:style>
  <w:style w:type="paragraph" w:styleId="3">
    <w:name w:val="List Bullet 3"/>
    <w:basedOn w:val="a1"/>
    <w:autoRedefine/>
    <w:uiPriority w:val="99"/>
    <w:rsid w:val="00893A3E"/>
    <w:pPr>
      <w:numPr>
        <w:numId w:val="5"/>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1"/>
    <w:rsid w:val="00893A3E"/>
    <w:pPr>
      <w:spacing w:line="360" w:lineRule="auto"/>
      <w:ind w:left="540" w:firstLine="27"/>
      <w:jc w:val="both"/>
    </w:pPr>
    <w:rPr>
      <w:sz w:val="28"/>
      <w:szCs w:val="28"/>
    </w:rPr>
  </w:style>
  <w:style w:type="paragraph" w:customStyle="1" w:styleId="affb">
    <w:name w:val="Пункт"/>
    <w:basedOn w:val="a1"/>
    <w:rsid w:val="00893A3E"/>
    <w:pPr>
      <w:tabs>
        <w:tab w:val="num" w:pos="720"/>
      </w:tabs>
      <w:spacing w:line="360" w:lineRule="auto"/>
      <w:ind w:left="720" w:hanging="720"/>
      <w:jc w:val="both"/>
    </w:pPr>
    <w:rPr>
      <w:sz w:val="28"/>
      <w:szCs w:val="28"/>
    </w:rPr>
  </w:style>
  <w:style w:type="paragraph" w:customStyle="1" w:styleId="affc">
    <w:name w:val="Подпункт"/>
    <w:basedOn w:val="affb"/>
    <w:rsid w:val="00893A3E"/>
    <w:pPr>
      <w:tabs>
        <w:tab w:val="clear" w:pos="720"/>
        <w:tab w:val="num" w:pos="864"/>
      </w:tabs>
      <w:ind w:left="864" w:hanging="864"/>
    </w:pPr>
  </w:style>
  <w:style w:type="paragraph" w:styleId="affd">
    <w:name w:val="caption"/>
    <w:basedOn w:val="a1"/>
    <w:next w:val="a1"/>
    <w:qFormat/>
    <w:rsid w:val="00893A3E"/>
    <w:pPr>
      <w:autoSpaceDE w:val="0"/>
      <w:autoSpaceDN w:val="0"/>
      <w:spacing w:before="360"/>
    </w:pPr>
  </w:style>
  <w:style w:type="paragraph" w:customStyle="1" w:styleId="-4">
    <w:name w:val="пункт-4"/>
    <w:basedOn w:val="a1"/>
    <w:rsid w:val="00893A3E"/>
    <w:pPr>
      <w:numPr>
        <w:ilvl w:val="3"/>
        <w:numId w:val="6"/>
      </w:numPr>
      <w:tabs>
        <w:tab w:val="clear" w:pos="1134"/>
        <w:tab w:val="num" w:pos="1418"/>
      </w:tabs>
      <w:spacing w:line="360" w:lineRule="auto"/>
      <w:ind w:left="1418" w:hanging="1418"/>
      <w:jc w:val="both"/>
    </w:pPr>
  </w:style>
  <w:style w:type="paragraph" w:customStyle="1" w:styleId="lev2">
    <w:name w:val="lev2"/>
    <w:basedOn w:val="a7"/>
    <w:rsid w:val="00893A3E"/>
    <w:pPr>
      <w:numPr>
        <w:ilvl w:val="1"/>
        <w:numId w:val="7"/>
      </w:numPr>
      <w:autoSpaceDE/>
      <w:autoSpaceDN/>
    </w:pPr>
    <w:rPr>
      <w:color w:val="000000"/>
      <w:sz w:val="24"/>
      <w:szCs w:val="24"/>
    </w:rPr>
  </w:style>
  <w:style w:type="paragraph" w:styleId="affe">
    <w:name w:val="Plain Text"/>
    <w:basedOn w:val="a1"/>
    <w:link w:val="afff"/>
    <w:uiPriority w:val="99"/>
    <w:rsid w:val="00893A3E"/>
    <w:rPr>
      <w:rFonts w:ascii="Courier New" w:hAnsi="Courier New"/>
      <w:sz w:val="20"/>
      <w:szCs w:val="20"/>
      <w:lang w:val="x-none" w:eastAsia="x-none"/>
    </w:rPr>
  </w:style>
  <w:style w:type="character" w:customStyle="1" w:styleId="afff">
    <w:name w:val="Текст Знак"/>
    <w:link w:val="affe"/>
    <w:uiPriority w:val="99"/>
    <w:rsid w:val="00893A3E"/>
    <w:rPr>
      <w:rFonts w:ascii="Courier New" w:hAnsi="Courier New" w:cs="Courier New"/>
    </w:rPr>
  </w:style>
  <w:style w:type="table" w:customStyle="1" w:styleId="15">
    <w:name w:val="Сетка таблицы1"/>
    <w:basedOn w:val="a3"/>
    <w:next w:val="aff4"/>
    <w:uiPriority w:val="59"/>
    <w:rsid w:val="00451D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21">
    <w:name w:val="Body Text Indent 21"/>
    <w:basedOn w:val="a1"/>
    <w:rsid w:val="00B23FFA"/>
    <w:pPr>
      <w:ind w:firstLine="720"/>
    </w:pPr>
    <w:rPr>
      <w:sz w:val="26"/>
      <w:szCs w:val="26"/>
    </w:rPr>
  </w:style>
  <w:style w:type="paragraph" w:customStyle="1" w:styleId="auiue">
    <w:name w:val="au?iue"/>
    <w:rsid w:val="00B23FFA"/>
    <w:pPr>
      <w:widowControl w:val="0"/>
      <w:autoSpaceDN w:val="0"/>
      <w:adjustRightInd w:val="0"/>
      <w:ind w:firstLine="709"/>
      <w:jc w:val="both"/>
    </w:pPr>
    <w:rPr>
      <w:rFonts w:ascii="Journal" w:hAnsi="Journal" w:cs="Journal"/>
      <w:sz w:val="24"/>
      <w:szCs w:val="24"/>
    </w:rPr>
  </w:style>
  <w:style w:type="paragraph" w:customStyle="1" w:styleId="afff0">
    <w:name w:val="бычный"/>
    <w:link w:val="afff1"/>
    <w:rsid w:val="00B23FFA"/>
    <w:pPr>
      <w:widowControl w:val="0"/>
      <w:ind w:firstLine="709"/>
      <w:jc w:val="both"/>
    </w:pPr>
    <w:rPr>
      <w:rFonts w:ascii="Journal" w:hAnsi="Journal"/>
      <w:sz w:val="24"/>
      <w:szCs w:val="24"/>
    </w:rPr>
  </w:style>
  <w:style w:type="character" w:customStyle="1" w:styleId="afff1">
    <w:name w:val="бычный Знак"/>
    <w:link w:val="afff0"/>
    <w:locked/>
    <w:rsid w:val="00B23FFA"/>
    <w:rPr>
      <w:rFonts w:ascii="Journal" w:hAnsi="Journal"/>
      <w:sz w:val="24"/>
      <w:szCs w:val="24"/>
      <w:lang w:bidi="ar-SA"/>
    </w:rPr>
  </w:style>
  <w:style w:type="paragraph" w:customStyle="1" w:styleId="BodyText23">
    <w:name w:val="Body Text 23"/>
    <w:basedOn w:val="auiue"/>
    <w:rsid w:val="00B23FF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B23FFA"/>
    <w:pPr>
      <w:autoSpaceDN/>
      <w:adjustRightInd/>
      <w:ind w:firstLine="567"/>
    </w:pPr>
    <w:rPr>
      <w:rFonts w:ascii="Times New Roman" w:hAnsi="Times New Roman" w:cs="Times New Roman"/>
      <w:szCs w:val="20"/>
    </w:rPr>
  </w:style>
  <w:style w:type="paragraph" w:customStyle="1" w:styleId="Iniiaiieoaeno">
    <w:name w:val="Iniiaiie oaeno"/>
    <w:basedOn w:val="a1"/>
    <w:rsid w:val="00B23FFA"/>
    <w:pPr>
      <w:widowControl w:val="0"/>
      <w:spacing w:after="120"/>
      <w:ind w:firstLine="720"/>
    </w:pPr>
    <w:rPr>
      <w:rFonts w:ascii="Tms Rmn" w:hAnsi="Tms Rmn"/>
      <w:sz w:val="20"/>
      <w:szCs w:val="20"/>
    </w:rPr>
  </w:style>
  <w:style w:type="paragraph" w:customStyle="1" w:styleId="afff2">
    <w:name w:val="Абзац правил"/>
    <w:rsid w:val="00B23FFA"/>
    <w:pPr>
      <w:spacing w:before="40" w:after="40"/>
      <w:ind w:firstLine="567"/>
      <w:jc w:val="both"/>
    </w:pPr>
    <w:rPr>
      <w:rFonts w:ascii="Arial" w:hAnsi="Arial" w:cs="Arial"/>
    </w:rPr>
  </w:style>
  <w:style w:type="paragraph" w:customStyle="1" w:styleId="PreformattedText">
    <w:name w:val="Preformatted Text"/>
    <w:basedOn w:val="a1"/>
    <w:rsid w:val="00B23FFA"/>
    <w:pPr>
      <w:widowControl w:val="0"/>
      <w:suppressAutoHyphens/>
    </w:pPr>
    <w:rPr>
      <w:rFonts w:ascii="Courier New" w:hAnsi="Courier New" w:cs="Courier New"/>
      <w:sz w:val="20"/>
      <w:szCs w:val="20"/>
      <w:lang w:eastAsia="en-US"/>
    </w:rPr>
  </w:style>
  <w:style w:type="character" w:customStyle="1" w:styleId="af2">
    <w:name w:val="Абзац списка Знак"/>
    <w:aliases w:val="Нумерованый список Знак,List Paragraph1 Знак,Абзац маркированнный Знак,ПАРАГРАФ Знак,Абзац списка2 Знак,Subtle Emphasis Знак,Bullet List Знак,FooterText Знак,numbered Знак,1 Знак,UL Знак,1. Абзац списка Знак,Table-Normal Знак"/>
    <w:link w:val="af1"/>
    <w:uiPriority w:val="34"/>
    <w:rsid w:val="005870E9"/>
    <w:rPr>
      <w:rFonts w:ascii="Calibri" w:hAnsi="Calibri"/>
      <w:sz w:val="22"/>
      <w:szCs w:val="22"/>
    </w:rPr>
  </w:style>
  <w:style w:type="character" w:customStyle="1" w:styleId="fieldeditdigitvalue">
    <w:name w:val="fieldeditdigitvalue"/>
    <w:basedOn w:val="a2"/>
    <w:rsid w:val="00AC307F"/>
  </w:style>
  <w:style w:type="numbering" w:customStyle="1" w:styleId="16">
    <w:name w:val="Нет списка1"/>
    <w:next w:val="a4"/>
    <w:uiPriority w:val="99"/>
    <w:semiHidden/>
    <w:unhideWhenUsed/>
    <w:rsid w:val="00B6607C"/>
  </w:style>
  <w:style w:type="paragraph" w:customStyle="1" w:styleId="afff3">
    <w:name w:val="Список определений"/>
    <w:basedOn w:val="a1"/>
    <w:next w:val="a1"/>
    <w:rsid w:val="00B6607C"/>
    <w:pPr>
      <w:ind w:left="360"/>
    </w:pPr>
    <w:rPr>
      <w:snapToGrid w:val="0"/>
      <w:szCs w:val="20"/>
    </w:rPr>
  </w:style>
  <w:style w:type="paragraph" w:customStyle="1" w:styleId="afff4">
    <w:name w:val="Знак Знак Знак Знак Знак Знак"/>
    <w:basedOn w:val="a1"/>
    <w:next w:val="12"/>
    <w:rsid w:val="00B6607C"/>
    <w:pPr>
      <w:spacing w:after="160" w:line="240" w:lineRule="exact"/>
      <w:jc w:val="both"/>
    </w:pPr>
    <w:rPr>
      <w:rFonts w:ascii="Verdana" w:hAnsi="Verdana"/>
      <w:sz w:val="20"/>
      <w:szCs w:val="20"/>
      <w:lang w:val="en-US" w:eastAsia="en-US"/>
    </w:rPr>
  </w:style>
  <w:style w:type="paragraph" w:styleId="a">
    <w:name w:val="List Number"/>
    <w:basedOn w:val="a1"/>
    <w:rsid w:val="00B6607C"/>
    <w:pPr>
      <w:numPr>
        <w:numId w:val="11"/>
      </w:numPr>
      <w:autoSpaceDE w:val="0"/>
      <w:autoSpaceDN w:val="0"/>
      <w:spacing w:before="60" w:line="360" w:lineRule="auto"/>
      <w:jc w:val="both"/>
    </w:pPr>
    <w:rPr>
      <w:sz w:val="28"/>
    </w:rPr>
  </w:style>
  <w:style w:type="paragraph" w:customStyle="1" w:styleId="17">
    <w:name w:val="Абзац списка1"/>
    <w:basedOn w:val="a1"/>
    <w:rsid w:val="00B6607C"/>
    <w:pPr>
      <w:ind w:left="720"/>
    </w:pPr>
    <w:rPr>
      <w:sz w:val="20"/>
      <w:szCs w:val="20"/>
    </w:rPr>
  </w:style>
  <w:style w:type="paragraph" w:customStyle="1" w:styleId="Standard">
    <w:name w:val="Standard"/>
    <w:rsid w:val="00B6607C"/>
    <w:pPr>
      <w:suppressAutoHyphens/>
      <w:autoSpaceDN w:val="0"/>
      <w:textAlignment w:val="baseline"/>
    </w:pPr>
    <w:rPr>
      <w:kern w:val="3"/>
      <w:sz w:val="24"/>
      <w:szCs w:val="24"/>
    </w:rPr>
  </w:style>
  <w:style w:type="paragraph" w:customStyle="1" w:styleId="Textbodyindent">
    <w:name w:val="Text body indent"/>
    <w:basedOn w:val="Standard"/>
    <w:rsid w:val="00B6607C"/>
    <w:pPr>
      <w:spacing w:after="120"/>
      <w:ind w:left="283"/>
    </w:pPr>
  </w:style>
  <w:style w:type="numbering" w:customStyle="1" w:styleId="WWNum8">
    <w:name w:val="WWNum8"/>
    <w:basedOn w:val="a4"/>
    <w:rsid w:val="00B6607C"/>
  </w:style>
  <w:style w:type="numbering" w:customStyle="1" w:styleId="WWNum9">
    <w:name w:val="WWNum9"/>
    <w:basedOn w:val="a4"/>
    <w:rsid w:val="00B6607C"/>
  </w:style>
  <w:style w:type="numbering" w:customStyle="1" w:styleId="WWNum10">
    <w:name w:val="WWNum10"/>
    <w:basedOn w:val="a4"/>
    <w:rsid w:val="00B6607C"/>
    <w:pPr>
      <w:numPr>
        <w:numId w:val="17"/>
      </w:numPr>
    </w:pPr>
  </w:style>
  <w:style w:type="numbering" w:customStyle="1" w:styleId="WWNum11">
    <w:name w:val="WWNum11"/>
    <w:basedOn w:val="a4"/>
    <w:rsid w:val="00B6607C"/>
    <w:pPr>
      <w:numPr>
        <w:numId w:val="18"/>
      </w:numPr>
    </w:pPr>
  </w:style>
  <w:style w:type="numbering" w:customStyle="1" w:styleId="WWNum12">
    <w:name w:val="WWNum12"/>
    <w:basedOn w:val="a4"/>
    <w:rsid w:val="00B6607C"/>
    <w:pPr>
      <w:numPr>
        <w:numId w:val="19"/>
      </w:numPr>
    </w:pPr>
  </w:style>
  <w:style w:type="paragraph" w:customStyle="1" w:styleId="310">
    <w:name w:val="Основной текст с отступом 31"/>
    <w:basedOn w:val="a1"/>
    <w:rsid w:val="00B6607C"/>
    <w:pPr>
      <w:suppressAutoHyphens/>
      <w:ind w:firstLine="709"/>
    </w:pPr>
    <w:rPr>
      <w:sz w:val="26"/>
      <w:szCs w:val="20"/>
      <w:lang w:eastAsia="ar-SA"/>
    </w:rPr>
  </w:style>
  <w:style w:type="paragraph" w:customStyle="1" w:styleId="Default">
    <w:name w:val="Default"/>
    <w:rsid w:val="00B6607C"/>
    <w:pPr>
      <w:autoSpaceDE w:val="0"/>
      <w:autoSpaceDN w:val="0"/>
      <w:adjustRightInd w:val="0"/>
    </w:pPr>
    <w:rPr>
      <w:color w:val="000000"/>
      <w:sz w:val="24"/>
      <w:szCs w:val="24"/>
    </w:rPr>
  </w:style>
  <w:style w:type="paragraph" w:customStyle="1" w:styleId="-20002-">
    <w:name w:val="Стиль Ск-2000: Список2 + Темно-красный двойное подчеркивание"/>
    <w:basedOn w:val="a1"/>
    <w:autoRedefine/>
    <w:rsid w:val="00B6607C"/>
    <w:pPr>
      <w:widowControl w:val="0"/>
      <w:numPr>
        <w:numId w:val="20"/>
      </w:numPr>
      <w:spacing w:before="120" w:after="120" w:line="240" w:lineRule="atLeast"/>
    </w:pPr>
    <w:rPr>
      <w:sz w:val="20"/>
      <w:szCs w:val="20"/>
      <w:lang w:eastAsia="en-US"/>
    </w:rPr>
  </w:style>
  <w:style w:type="numbering" w:customStyle="1" w:styleId="1">
    <w:name w:val="Стиль1"/>
    <w:uiPriority w:val="99"/>
    <w:rsid w:val="00B6607C"/>
    <w:pPr>
      <w:numPr>
        <w:numId w:val="21"/>
      </w:numPr>
    </w:pPr>
  </w:style>
  <w:style w:type="character" w:customStyle="1" w:styleId="WW8Num2z1">
    <w:name w:val="WW8Num2z1"/>
    <w:rsid w:val="00B6607C"/>
    <w:rPr>
      <w:rFonts w:ascii="Courier New" w:hAnsi="Courier New" w:cs="Courier New" w:hint="default"/>
    </w:rPr>
  </w:style>
  <w:style w:type="character" w:styleId="afff5">
    <w:name w:val="Placeholder Text"/>
    <w:uiPriority w:val="99"/>
    <w:semiHidden/>
    <w:rsid w:val="00B6607C"/>
    <w:rPr>
      <w:color w:val="808080"/>
    </w:rPr>
  </w:style>
  <w:style w:type="character" w:customStyle="1" w:styleId="18">
    <w:name w:val="Гиперссылка1"/>
    <w:uiPriority w:val="99"/>
    <w:semiHidden/>
    <w:unhideWhenUsed/>
    <w:rsid w:val="00B6607C"/>
    <w:rPr>
      <w:color w:val="0000FF"/>
      <w:u w:val="single"/>
    </w:rPr>
  </w:style>
  <w:style w:type="character" w:styleId="afff6">
    <w:name w:val="Hyperlink"/>
    <w:uiPriority w:val="99"/>
    <w:rsid w:val="00B6607C"/>
    <w:rPr>
      <w:color w:val="0563C1"/>
      <w:u w:val="single"/>
    </w:rPr>
  </w:style>
  <w:style w:type="numbering" w:customStyle="1" w:styleId="27">
    <w:name w:val="Нет списка2"/>
    <w:next w:val="a4"/>
    <w:uiPriority w:val="99"/>
    <w:semiHidden/>
    <w:unhideWhenUsed/>
    <w:rsid w:val="0023248D"/>
  </w:style>
  <w:style w:type="numbering" w:customStyle="1" w:styleId="WWNum81">
    <w:name w:val="WWNum81"/>
    <w:basedOn w:val="a4"/>
    <w:rsid w:val="0023248D"/>
    <w:pPr>
      <w:numPr>
        <w:numId w:val="12"/>
      </w:numPr>
    </w:pPr>
  </w:style>
  <w:style w:type="numbering" w:customStyle="1" w:styleId="WWNum91">
    <w:name w:val="WWNum91"/>
    <w:basedOn w:val="a4"/>
    <w:rsid w:val="0023248D"/>
    <w:pPr>
      <w:numPr>
        <w:numId w:val="13"/>
      </w:numPr>
    </w:pPr>
  </w:style>
  <w:style w:type="numbering" w:customStyle="1" w:styleId="WWNum101">
    <w:name w:val="WWNum101"/>
    <w:basedOn w:val="a4"/>
    <w:rsid w:val="0023248D"/>
    <w:pPr>
      <w:numPr>
        <w:numId w:val="14"/>
      </w:numPr>
    </w:pPr>
  </w:style>
  <w:style w:type="numbering" w:customStyle="1" w:styleId="WWNum111">
    <w:name w:val="WWNum111"/>
    <w:basedOn w:val="a4"/>
    <w:rsid w:val="0023248D"/>
    <w:pPr>
      <w:numPr>
        <w:numId w:val="15"/>
      </w:numPr>
    </w:pPr>
  </w:style>
  <w:style w:type="numbering" w:customStyle="1" w:styleId="WWNum121">
    <w:name w:val="WWNum121"/>
    <w:basedOn w:val="a4"/>
    <w:rsid w:val="0023248D"/>
    <w:pPr>
      <w:numPr>
        <w:numId w:val="16"/>
      </w:numPr>
    </w:pPr>
  </w:style>
  <w:style w:type="numbering" w:customStyle="1" w:styleId="11">
    <w:name w:val="Стиль11"/>
    <w:uiPriority w:val="99"/>
    <w:rsid w:val="0023248D"/>
    <w:pPr>
      <w:numPr>
        <w:numId w:val="20"/>
      </w:numPr>
    </w:pPr>
  </w:style>
  <w:style w:type="paragraph" w:customStyle="1" w:styleId="default0">
    <w:name w:val="default"/>
    <w:basedOn w:val="a1"/>
    <w:rsid w:val="0023248D"/>
    <w:pPr>
      <w:autoSpaceDE w:val="0"/>
      <w:autoSpaceDN w:val="0"/>
    </w:pPr>
    <w:rPr>
      <w:rFonts w:eastAsia="Calibri"/>
      <w:color w:val="000000"/>
    </w:rPr>
  </w:style>
  <w:style w:type="numbering" w:customStyle="1" w:styleId="37">
    <w:name w:val="Нет списка3"/>
    <w:next w:val="a4"/>
    <w:uiPriority w:val="99"/>
    <w:semiHidden/>
    <w:unhideWhenUsed/>
    <w:rsid w:val="00FE2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82885">
      <w:bodyDiv w:val="1"/>
      <w:marLeft w:val="0"/>
      <w:marRight w:val="0"/>
      <w:marTop w:val="0"/>
      <w:marBottom w:val="0"/>
      <w:divBdr>
        <w:top w:val="none" w:sz="0" w:space="0" w:color="auto"/>
        <w:left w:val="none" w:sz="0" w:space="0" w:color="auto"/>
        <w:bottom w:val="none" w:sz="0" w:space="0" w:color="auto"/>
        <w:right w:val="none" w:sz="0" w:space="0" w:color="auto"/>
      </w:divBdr>
    </w:div>
    <w:div w:id="200290450">
      <w:bodyDiv w:val="1"/>
      <w:marLeft w:val="0"/>
      <w:marRight w:val="0"/>
      <w:marTop w:val="0"/>
      <w:marBottom w:val="0"/>
      <w:divBdr>
        <w:top w:val="none" w:sz="0" w:space="0" w:color="auto"/>
        <w:left w:val="none" w:sz="0" w:space="0" w:color="auto"/>
        <w:bottom w:val="none" w:sz="0" w:space="0" w:color="auto"/>
        <w:right w:val="none" w:sz="0" w:space="0" w:color="auto"/>
      </w:divBdr>
    </w:div>
    <w:div w:id="414283406">
      <w:bodyDiv w:val="1"/>
      <w:marLeft w:val="0"/>
      <w:marRight w:val="0"/>
      <w:marTop w:val="0"/>
      <w:marBottom w:val="0"/>
      <w:divBdr>
        <w:top w:val="none" w:sz="0" w:space="0" w:color="auto"/>
        <w:left w:val="none" w:sz="0" w:space="0" w:color="auto"/>
        <w:bottom w:val="none" w:sz="0" w:space="0" w:color="auto"/>
        <w:right w:val="none" w:sz="0" w:space="0" w:color="auto"/>
      </w:divBdr>
    </w:div>
    <w:div w:id="476454680">
      <w:bodyDiv w:val="1"/>
      <w:marLeft w:val="0"/>
      <w:marRight w:val="0"/>
      <w:marTop w:val="0"/>
      <w:marBottom w:val="0"/>
      <w:divBdr>
        <w:top w:val="none" w:sz="0" w:space="0" w:color="auto"/>
        <w:left w:val="none" w:sz="0" w:space="0" w:color="auto"/>
        <w:bottom w:val="none" w:sz="0" w:space="0" w:color="auto"/>
        <w:right w:val="none" w:sz="0" w:space="0" w:color="auto"/>
      </w:divBdr>
    </w:div>
    <w:div w:id="695081922">
      <w:bodyDiv w:val="1"/>
      <w:marLeft w:val="0"/>
      <w:marRight w:val="0"/>
      <w:marTop w:val="0"/>
      <w:marBottom w:val="0"/>
      <w:divBdr>
        <w:top w:val="none" w:sz="0" w:space="0" w:color="auto"/>
        <w:left w:val="none" w:sz="0" w:space="0" w:color="auto"/>
        <w:bottom w:val="none" w:sz="0" w:space="0" w:color="auto"/>
        <w:right w:val="none" w:sz="0" w:space="0" w:color="auto"/>
      </w:divBdr>
    </w:div>
    <w:div w:id="748235210">
      <w:bodyDiv w:val="1"/>
      <w:marLeft w:val="0"/>
      <w:marRight w:val="0"/>
      <w:marTop w:val="0"/>
      <w:marBottom w:val="0"/>
      <w:divBdr>
        <w:top w:val="none" w:sz="0" w:space="0" w:color="auto"/>
        <w:left w:val="none" w:sz="0" w:space="0" w:color="auto"/>
        <w:bottom w:val="none" w:sz="0" w:space="0" w:color="auto"/>
        <w:right w:val="none" w:sz="0" w:space="0" w:color="auto"/>
      </w:divBdr>
    </w:div>
    <w:div w:id="752507531">
      <w:bodyDiv w:val="1"/>
      <w:marLeft w:val="0"/>
      <w:marRight w:val="0"/>
      <w:marTop w:val="0"/>
      <w:marBottom w:val="0"/>
      <w:divBdr>
        <w:top w:val="none" w:sz="0" w:space="0" w:color="auto"/>
        <w:left w:val="none" w:sz="0" w:space="0" w:color="auto"/>
        <w:bottom w:val="none" w:sz="0" w:space="0" w:color="auto"/>
        <w:right w:val="none" w:sz="0" w:space="0" w:color="auto"/>
      </w:divBdr>
    </w:div>
    <w:div w:id="1224609545">
      <w:bodyDiv w:val="1"/>
      <w:marLeft w:val="0"/>
      <w:marRight w:val="0"/>
      <w:marTop w:val="0"/>
      <w:marBottom w:val="0"/>
      <w:divBdr>
        <w:top w:val="none" w:sz="0" w:space="0" w:color="auto"/>
        <w:left w:val="none" w:sz="0" w:space="0" w:color="auto"/>
        <w:bottom w:val="none" w:sz="0" w:space="0" w:color="auto"/>
        <w:right w:val="none" w:sz="0" w:space="0" w:color="auto"/>
      </w:divBdr>
    </w:div>
    <w:div w:id="1591163229">
      <w:bodyDiv w:val="1"/>
      <w:marLeft w:val="0"/>
      <w:marRight w:val="0"/>
      <w:marTop w:val="0"/>
      <w:marBottom w:val="0"/>
      <w:divBdr>
        <w:top w:val="none" w:sz="0" w:space="0" w:color="auto"/>
        <w:left w:val="none" w:sz="0" w:space="0" w:color="auto"/>
        <w:bottom w:val="none" w:sz="0" w:space="0" w:color="auto"/>
        <w:right w:val="none" w:sz="0" w:space="0" w:color="auto"/>
      </w:divBdr>
    </w:div>
    <w:div w:id="172039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C0E6653E6927E56FB1722D7000EDD0FC4AB09A898956D6D356619E130E91EF5FDBDD1604934CAgFw5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0AD7C-84B6-4639-AB5E-A2266999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15171</Words>
  <Characters>115481</Characters>
  <Application>Microsoft Office Word</Application>
  <DocSecurity>0</DocSecurity>
  <Lines>962</Lines>
  <Paragraphs>260</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130392</CharactersWithSpaces>
  <SharedDoc>false</SharedDoc>
  <HLinks>
    <vt:vector size="6" baseType="variant">
      <vt:variant>
        <vt:i4>6160388</vt:i4>
      </vt:variant>
      <vt:variant>
        <vt:i4>9</vt:i4>
      </vt:variant>
      <vt:variant>
        <vt:i4>0</vt:i4>
      </vt:variant>
      <vt:variant>
        <vt:i4>5</vt:i4>
      </vt:variant>
      <vt:variant>
        <vt:lpwstr>consultantplus://offline/ref=EC0E6653E6927E56FB1722D7000EDD0FC4AB09A898956D6D356619E130E91EF5FDBDD1604934CAgFw5F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Sergeeva_IB</dc:creator>
  <cp:keywords/>
  <cp:lastModifiedBy>Вахрушева Оксана Леонидовна</cp:lastModifiedBy>
  <cp:revision>2</cp:revision>
  <cp:lastPrinted>2018-06-27T12:34:00Z</cp:lastPrinted>
  <dcterms:created xsi:type="dcterms:W3CDTF">2022-07-12T10:07:00Z</dcterms:created>
  <dcterms:modified xsi:type="dcterms:W3CDTF">2022-07-12T10:07:00Z</dcterms:modified>
</cp:coreProperties>
</file>